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52877" w14:textId="77777777" w:rsidR="009104F1" w:rsidRDefault="009104F1" w:rsidP="006A0362">
      <w:pPr>
        <w:pStyle w:val="CRCoverPage"/>
        <w:tabs>
          <w:tab w:val="right" w:pos="9639"/>
        </w:tabs>
        <w:spacing w:after="0"/>
        <w:rPr>
          <w:rFonts w:asciiTheme="majorHAnsi" w:hAnsiTheme="majorHAnsi"/>
          <w:b/>
          <w:noProof/>
          <w:sz w:val="24"/>
        </w:rPr>
      </w:pPr>
    </w:p>
    <w:p w14:paraId="26409385" w14:textId="15B8B2B6" w:rsidR="006A0362" w:rsidRPr="00F25496" w:rsidRDefault="006A0362" w:rsidP="006A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</w:t>
      </w:r>
      <w:r w:rsidR="00D23BBF">
        <w:rPr>
          <w:b/>
          <w:noProof/>
          <w:sz w:val="24"/>
        </w:rPr>
        <w:t>147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971C1" w:rsidRPr="00D971C1">
        <w:rPr>
          <w:b/>
          <w:i/>
          <w:noProof/>
          <w:sz w:val="28"/>
        </w:rPr>
        <w:t>S5-</w:t>
      </w:r>
      <w:r w:rsidR="00C71ECA">
        <w:rPr>
          <w:b/>
          <w:i/>
          <w:noProof/>
          <w:sz w:val="28"/>
        </w:rPr>
        <w:t>23</w:t>
      </w:r>
      <w:r w:rsidR="00762328">
        <w:rPr>
          <w:b/>
          <w:i/>
          <w:noProof/>
          <w:sz w:val="28"/>
        </w:rPr>
        <w:t>2</w:t>
      </w:r>
      <w:r w:rsidR="004B5A19">
        <w:rPr>
          <w:b/>
          <w:i/>
          <w:noProof/>
          <w:sz w:val="28"/>
        </w:rPr>
        <w:t>9</w:t>
      </w:r>
      <w:r w:rsidR="00762328">
        <w:rPr>
          <w:b/>
          <w:i/>
          <w:noProof/>
          <w:sz w:val="28"/>
        </w:rPr>
        <w:t>19</w:t>
      </w:r>
    </w:p>
    <w:p w14:paraId="166828A4" w14:textId="53ADC96C" w:rsidR="006A0362" w:rsidRPr="00BF27A2" w:rsidRDefault="00C34AA3" w:rsidP="006A0362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Athens</w:t>
      </w:r>
      <w:r w:rsidR="006A0362" w:rsidRPr="00BF27A2">
        <w:rPr>
          <w:b/>
          <w:bCs/>
          <w:sz w:val="24"/>
        </w:rPr>
        <w:t>,</w:t>
      </w:r>
      <w:r>
        <w:rPr>
          <w:b/>
          <w:bCs/>
          <w:sz w:val="24"/>
        </w:rPr>
        <w:t xml:space="preserve"> Greece</w:t>
      </w:r>
      <w:r w:rsidR="00EF062E">
        <w:rPr>
          <w:b/>
          <w:bCs/>
          <w:sz w:val="24"/>
        </w:rPr>
        <w:t>,</w:t>
      </w:r>
      <w:r w:rsidR="00F62009">
        <w:rPr>
          <w:b/>
          <w:bCs/>
          <w:sz w:val="24"/>
        </w:rPr>
        <w:t xml:space="preserve"> </w:t>
      </w:r>
      <w:r w:rsidR="00602A1C">
        <w:rPr>
          <w:b/>
          <w:bCs/>
          <w:sz w:val="24"/>
        </w:rPr>
        <w:t xml:space="preserve">27 Feb </w:t>
      </w:r>
      <w:r w:rsidR="00EF062E">
        <w:rPr>
          <w:b/>
          <w:bCs/>
          <w:sz w:val="24"/>
        </w:rPr>
        <w:t>2</w:t>
      </w:r>
      <w:r w:rsidR="00602A1C">
        <w:rPr>
          <w:b/>
          <w:bCs/>
          <w:sz w:val="24"/>
        </w:rPr>
        <w:t>023</w:t>
      </w:r>
      <w:r w:rsidR="00F62009">
        <w:rPr>
          <w:b/>
          <w:bCs/>
          <w:sz w:val="24"/>
        </w:rPr>
        <w:t xml:space="preserve"> – </w:t>
      </w:r>
      <w:r w:rsidR="00602A1C">
        <w:rPr>
          <w:b/>
          <w:bCs/>
          <w:sz w:val="24"/>
        </w:rPr>
        <w:t xml:space="preserve">03 Mar </w:t>
      </w:r>
      <w:r w:rsidR="00F62009">
        <w:rPr>
          <w:b/>
          <w:bCs/>
          <w:sz w:val="24"/>
        </w:rPr>
        <w:t>202</w:t>
      </w:r>
      <w:r w:rsidR="00602A1C">
        <w:rPr>
          <w:b/>
          <w:bCs/>
          <w:sz w:val="24"/>
        </w:rPr>
        <w:t>3</w:t>
      </w:r>
      <w:r w:rsidR="00506A16">
        <w:rPr>
          <w:b/>
          <w:bCs/>
          <w:sz w:val="24"/>
        </w:rPr>
        <w:t xml:space="preserve">      </w:t>
      </w:r>
      <w:r w:rsidR="00287487">
        <w:rPr>
          <w:b/>
          <w:bCs/>
          <w:sz w:val="24"/>
        </w:rPr>
        <w:t xml:space="preserve">                             </w:t>
      </w:r>
      <w:r w:rsidR="00B04119">
        <w:rPr>
          <w:b/>
          <w:bCs/>
          <w:sz w:val="24"/>
        </w:rPr>
        <w:t xml:space="preserve"> </w:t>
      </w:r>
      <w:r w:rsidR="00762328" w:rsidRPr="00762328">
        <w:rPr>
          <w:sz w:val="24"/>
        </w:rPr>
        <w:t>revision of S5-232229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362" w14:paraId="57155AF1" w14:textId="77777777" w:rsidTr="00447C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D9F5" w14:textId="77777777" w:rsidR="006A0362" w:rsidRDefault="006A0362" w:rsidP="00447C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0362" w14:paraId="08F4CC6B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EA3F5" w14:textId="77777777" w:rsidR="006A0362" w:rsidRDefault="006A0362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0362" w14:paraId="2E7F28CD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2D341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362" w14:paraId="770A4961" w14:textId="77777777" w:rsidTr="00447C68">
        <w:tc>
          <w:tcPr>
            <w:tcW w:w="142" w:type="dxa"/>
            <w:tcBorders>
              <w:left w:val="single" w:sz="4" w:space="0" w:color="auto"/>
            </w:tcBorders>
          </w:tcPr>
          <w:p w14:paraId="5F4CFF30" w14:textId="77777777" w:rsidR="006A0362" w:rsidRDefault="006A0362" w:rsidP="00447C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6AF8D" w14:textId="0B8AFDF9" w:rsidR="006A0362" w:rsidRPr="00410371" w:rsidRDefault="006A0362" w:rsidP="00447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</w:t>
            </w:r>
            <w:r w:rsidR="004C6EC3">
              <w:rPr>
                <w:b/>
                <w:noProof/>
                <w:sz w:val="28"/>
              </w:rPr>
              <w:t>2</w:t>
            </w:r>
            <w:r w:rsidR="00F069AD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57E98944" w14:textId="4AAF67AC" w:rsidR="006A0362" w:rsidRDefault="00FC29A8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3D5C3" w14:textId="47F7B671" w:rsidR="006A0362" w:rsidRPr="00410371" w:rsidRDefault="00D74F81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D93DF5">
              <w:rPr>
                <w:b/>
                <w:noProof/>
                <w:sz w:val="28"/>
              </w:rPr>
              <w:t>0454</w:t>
            </w:r>
          </w:p>
        </w:tc>
        <w:tc>
          <w:tcPr>
            <w:tcW w:w="709" w:type="dxa"/>
          </w:tcPr>
          <w:p w14:paraId="066C6E70" w14:textId="77777777" w:rsidR="006A0362" w:rsidRDefault="006A0362" w:rsidP="00447C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574F0" w14:textId="75550AED" w:rsidR="006A0362" w:rsidRPr="00410371" w:rsidRDefault="00575AAB" w:rsidP="00447C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FF3E224" w14:textId="77777777" w:rsidR="006A0362" w:rsidRDefault="006A0362" w:rsidP="00447C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77FCE" w14:textId="7D2B3BA5" w:rsidR="006A0362" w:rsidRPr="00410371" w:rsidRDefault="00A332AE" w:rsidP="00447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379B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379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EDE12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0DD7B48C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DFD35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5FB5270F" w14:textId="77777777" w:rsidTr="00447C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360D9E" w14:textId="77777777" w:rsidR="006A0362" w:rsidRPr="00F25D98" w:rsidRDefault="006A0362" w:rsidP="00447C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0362" w14:paraId="2DA90A82" w14:textId="77777777" w:rsidTr="00447C68">
        <w:tc>
          <w:tcPr>
            <w:tcW w:w="9641" w:type="dxa"/>
            <w:gridSpan w:val="9"/>
          </w:tcPr>
          <w:p w14:paraId="43A86149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4E0A9" w14:textId="77777777" w:rsidR="006A0362" w:rsidRDefault="006A0362" w:rsidP="006A03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AB18A3" w:rsidR="001E41F3" w:rsidRPr="00AF02C0" w:rsidRDefault="00AE463B">
            <w:pPr>
              <w:pStyle w:val="CRCoverPage"/>
              <w:spacing w:after="0"/>
              <w:ind w:left="100"/>
            </w:pPr>
            <w:r>
              <w:t>Rel</w:t>
            </w:r>
            <w:r w:rsidR="006D209E">
              <w:t>-</w:t>
            </w:r>
            <w:r>
              <w:t>1</w:t>
            </w:r>
            <w:r w:rsidR="00526F2B">
              <w:t>7</w:t>
            </w:r>
            <w:r>
              <w:t xml:space="preserve"> CR </w:t>
            </w:r>
            <w:r w:rsidR="004C2B0B">
              <w:t>32.</w:t>
            </w:r>
            <w:r w:rsidR="00F069AD">
              <w:t>291 Add EAS Deployment Requirements</w:t>
            </w:r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474BCF" w:rsidR="001E41F3" w:rsidRPr="00AF02C0" w:rsidRDefault="00A332AE">
            <w:pPr>
              <w:pStyle w:val="CRCoverPage"/>
              <w:spacing w:after="0"/>
              <w:ind w:left="100"/>
            </w:pPr>
            <w:r>
              <w:t>Amdocs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147BE5" w:rsidR="001E41F3" w:rsidRPr="00AF02C0" w:rsidRDefault="000859D2">
            <w:pPr>
              <w:pStyle w:val="CRCoverPage"/>
              <w:spacing w:after="0"/>
              <w:ind w:left="100"/>
            </w:pPr>
            <w:r>
              <w:t>EDGE_CH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083CAF" w:rsidR="001E41F3" w:rsidRPr="00AF02C0" w:rsidRDefault="000859D2">
            <w:pPr>
              <w:pStyle w:val="CRCoverPage"/>
              <w:spacing w:after="0"/>
              <w:ind w:left="100"/>
            </w:pPr>
            <w:r>
              <w:t>2023-03-01</w:t>
            </w: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0B555A" w:rsidR="001E41F3" w:rsidRPr="00AF02C0" w:rsidRDefault="008165C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19DFCE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</w:t>
            </w:r>
            <w:r w:rsidR="005379BF">
              <w:t>7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  <w:t>F</w:t>
            </w:r>
            <w:r w:rsidRPr="009A1599">
              <w:rPr>
                <w:i/>
                <w:sz w:val="18"/>
              </w:rPr>
              <w:t xml:space="preserve">  (correction)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B3220D" w:rsidR="009516FA" w:rsidRPr="009A1599" w:rsidRDefault="00F37CE2" w:rsidP="009516FA">
            <w:pPr>
              <w:pStyle w:val="CRCoverPage"/>
              <w:spacing w:after="0"/>
              <w:ind w:left="100"/>
            </w:pPr>
            <w:r>
              <w:t>The EAS Deployment Charging Information container is missing the EAS Deployment Requirements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EF1647" w:rsidR="009516FA" w:rsidRPr="009A1599" w:rsidRDefault="00F37CE2" w:rsidP="009516FA">
            <w:pPr>
              <w:pStyle w:val="CRCoverPage"/>
              <w:spacing w:after="0"/>
              <w:ind w:left="100"/>
            </w:pPr>
            <w:r>
              <w:t xml:space="preserve">The EAS Deployment Requirements is commented out in </w:t>
            </w:r>
            <w:proofErr w:type="spellStart"/>
            <w:r>
              <w:t>yaml</w:t>
            </w:r>
            <w:proofErr w:type="spellEnd"/>
            <w:r>
              <w:t xml:space="preserve"> to allow resolution to </w:t>
            </w:r>
            <w:proofErr w:type="spellStart"/>
            <w:r>
              <w:t>EdgeNrm.yaml</w:t>
            </w:r>
            <w:proofErr w:type="spellEnd"/>
            <w:r>
              <w:t>. The</w:t>
            </w:r>
            <w:r w:rsidR="00EA7E41">
              <w:t xml:space="preserve"> reference to </w:t>
            </w:r>
            <w:proofErr w:type="spellStart"/>
            <w:r w:rsidR="00EA7E41">
              <w:t>EdgeNrm.yaml</w:t>
            </w:r>
            <w:proofErr w:type="spellEnd"/>
            <w:r w:rsidR="00EA7E41">
              <w:t xml:space="preserve"> has now been resolved and the EAS Deployment Requirements can be uncommented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AB3886" w:rsidR="009516FA" w:rsidRPr="009A1599" w:rsidRDefault="00EA7E41" w:rsidP="009516FA">
            <w:pPr>
              <w:pStyle w:val="CRCoverPage"/>
              <w:spacing w:after="0"/>
              <w:ind w:left="100"/>
            </w:pPr>
            <w:r>
              <w:t>The implementation of Edge charging requirements would be incomplete</w:t>
            </w:r>
            <w:r w:rsidR="00A41491">
              <w:t xml:space="preserve"> and can cause confusion between Charging function and consumers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35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EBB319" w14:textId="54014F21" w:rsidR="007E57E0" w:rsidRPr="00D135E2" w:rsidRDefault="00DC0EE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A.2</w:t>
            </w:r>
          </w:p>
          <w:p w14:paraId="2E8CC96B" w14:textId="652488E1" w:rsidR="001E41F3" w:rsidRPr="00D135E2" w:rsidRDefault="001E41F3" w:rsidP="00D4273F">
            <w:pPr>
              <w:pStyle w:val="CRCoverPage"/>
              <w:spacing w:after="0"/>
              <w:rPr>
                <w:strike/>
                <w:lang w:val="en-US"/>
              </w:rPr>
            </w:pPr>
          </w:p>
        </w:tc>
      </w:tr>
      <w:tr w:rsidR="001E41F3" w:rsidRPr="00D135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35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35E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35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 xml:space="preserve">(show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>TS</w:t>
            </w:r>
            <w:r w:rsidR="000A6394" w:rsidRPr="009A1599">
              <w:t xml:space="preserve">/TR ... CR ... 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F3CFA8" w:rsidR="00D12528" w:rsidRPr="009A1599" w:rsidRDefault="00D12528" w:rsidP="00DF284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B063048" w14:textId="578B6BAB" w:rsidR="00DF04A1" w:rsidRDefault="00DF04A1" w:rsidP="00DF04A1">
      <w:bookmarkStart w:id="0" w:name="_Toc51919029"/>
      <w:bookmarkStart w:id="1" w:name="_Toc75164409"/>
      <w:bookmarkStart w:id="2" w:name="_Toc63348431"/>
      <w:bookmarkStart w:id="3" w:name="_Toc63426207"/>
    </w:p>
    <w:p w14:paraId="540FA3C8" w14:textId="77777777" w:rsidR="007A6733" w:rsidRPr="00BD6F46" w:rsidRDefault="007A6733" w:rsidP="007A6733">
      <w:pPr>
        <w:pStyle w:val="Heading2"/>
        <w:rPr>
          <w:noProof/>
        </w:rPr>
      </w:pPr>
      <w:bookmarkStart w:id="4" w:name="_Toc20227437"/>
      <w:bookmarkStart w:id="5" w:name="_Toc27749684"/>
      <w:bookmarkStart w:id="6" w:name="_Toc28709611"/>
      <w:bookmarkStart w:id="7" w:name="_Toc44671231"/>
      <w:bookmarkStart w:id="8" w:name="_Toc51919155"/>
      <w:bookmarkStart w:id="9" w:name="_Toc122775633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4"/>
      <w:bookmarkEnd w:id="5"/>
      <w:bookmarkEnd w:id="6"/>
      <w:bookmarkEnd w:id="7"/>
      <w:bookmarkEnd w:id="8"/>
      <w:bookmarkEnd w:id="9"/>
    </w:p>
    <w:p w14:paraId="770B0020" w14:textId="77777777" w:rsidR="007A6733" w:rsidRPr="00BD6F46" w:rsidRDefault="007A6733" w:rsidP="007A6733">
      <w:pPr>
        <w:pStyle w:val="PL"/>
      </w:pPr>
      <w:r w:rsidRPr="00BD6F46">
        <w:t>openapi: 3.0.0</w:t>
      </w:r>
    </w:p>
    <w:p w14:paraId="7C10CEF9" w14:textId="77777777" w:rsidR="007A6733" w:rsidRPr="00BD6F46" w:rsidRDefault="007A6733" w:rsidP="007A6733">
      <w:pPr>
        <w:pStyle w:val="PL"/>
      </w:pPr>
      <w:r w:rsidRPr="00BD6F46">
        <w:t>info:</w:t>
      </w:r>
    </w:p>
    <w:p w14:paraId="2BE11055" w14:textId="77777777" w:rsidR="007A6733" w:rsidRDefault="007A6733" w:rsidP="007A6733">
      <w:pPr>
        <w:pStyle w:val="PL"/>
      </w:pPr>
      <w:r w:rsidRPr="00BD6F46">
        <w:t xml:space="preserve">  title: Nchf_ConvergedCharging</w:t>
      </w:r>
    </w:p>
    <w:p w14:paraId="743C59AD" w14:textId="77777777" w:rsidR="007A6733" w:rsidRDefault="007A6733" w:rsidP="007A6733">
      <w:pPr>
        <w:pStyle w:val="PL"/>
      </w:pPr>
      <w:r w:rsidRPr="00BD6F46">
        <w:t xml:space="preserve">  version: </w:t>
      </w:r>
      <w:r w:rsidRPr="00C41B52">
        <w:t>3.1.</w:t>
      </w:r>
      <w:r w:rsidRPr="00D25C5F">
        <w:t>2</w:t>
      </w:r>
    </w:p>
    <w:p w14:paraId="4A494905" w14:textId="77777777" w:rsidR="007A6733" w:rsidRDefault="007A6733" w:rsidP="007A6733">
      <w:pPr>
        <w:pStyle w:val="PL"/>
      </w:pPr>
      <w:r w:rsidRPr="00BD6F46">
        <w:t xml:space="preserve">  description:</w:t>
      </w:r>
      <w:r>
        <w:t xml:space="preserve"> |</w:t>
      </w:r>
    </w:p>
    <w:p w14:paraId="7883125D" w14:textId="77777777" w:rsidR="007A6733" w:rsidRDefault="007A6733" w:rsidP="007A6733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2022</w:t>
      </w:r>
      <w:r>
        <w:t>, 3GPP Organizational Partners (ARIB, ATIS, CCSA, ETSI, TSDSI, TTA, TTC).</w:t>
      </w:r>
    </w:p>
    <w:p w14:paraId="576479E9" w14:textId="77777777" w:rsidR="007A6733" w:rsidRDefault="007A6733" w:rsidP="007A6733">
      <w:pPr>
        <w:pStyle w:val="PL"/>
      </w:pPr>
      <w:r>
        <w:t xml:space="preserve">    All rights reserved.</w:t>
      </w:r>
    </w:p>
    <w:p w14:paraId="44A5D0DC" w14:textId="77777777" w:rsidR="007A6733" w:rsidRPr="00BD6F46" w:rsidRDefault="007A6733" w:rsidP="007A6733">
      <w:pPr>
        <w:pStyle w:val="PL"/>
      </w:pPr>
      <w:r w:rsidRPr="00BD6F46">
        <w:t>externalDocs:</w:t>
      </w:r>
    </w:p>
    <w:p w14:paraId="284A735F" w14:textId="77777777" w:rsidR="007A6733" w:rsidRPr="00BD6F46" w:rsidRDefault="007A6733" w:rsidP="007A6733">
      <w:pPr>
        <w:pStyle w:val="PL"/>
      </w:pPr>
      <w:r w:rsidRPr="00BD6F46">
        <w:t xml:space="preserve">  description: </w:t>
      </w:r>
      <w:r>
        <w:t>&gt;</w:t>
      </w:r>
    </w:p>
    <w:p w14:paraId="4B38C91F" w14:textId="77777777" w:rsidR="007A6733" w:rsidRDefault="007A6733" w:rsidP="007A6733">
      <w:pPr>
        <w:pStyle w:val="PL"/>
      </w:pPr>
      <w:r w:rsidRPr="00BD6F46">
        <w:t xml:space="preserve">    3GPP TS 32.291 </w:t>
      </w:r>
      <w:r>
        <w:t>V17.</w:t>
      </w:r>
      <w:bookmarkStart w:id="10" w:name="_Hlk20387219"/>
      <w:r w:rsidRPr="00D25C5F">
        <w:t>5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5C887A49" w14:textId="77777777" w:rsidR="007A6733" w:rsidRPr="00BD6F46" w:rsidRDefault="007A6733" w:rsidP="007A6733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7AC81C0E" w14:textId="77777777" w:rsidR="007A6733" w:rsidRPr="00BD6F46" w:rsidRDefault="007A6733" w:rsidP="007A6733">
      <w:pPr>
        <w:pStyle w:val="PL"/>
      </w:pPr>
      <w:r w:rsidRPr="00BD6F46">
        <w:t xml:space="preserve">  url: 'http://www.3gpp.org/ftp/Specs/archive/32_series/32.291/'</w:t>
      </w:r>
    </w:p>
    <w:bookmarkEnd w:id="10"/>
    <w:p w14:paraId="69E9479C" w14:textId="77777777" w:rsidR="007A6733" w:rsidRPr="00BD6F46" w:rsidRDefault="007A6733" w:rsidP="007A6733">
      <w:pPr>
        <w:pStyle w:val="PL"/>
      </w:pPr>
      <w:r w:rsidRPr="00BD6F46">
        <w:t>servers:</w:t>
      </w:r>
    </w:p>
    <w:p w14:paraId="356D15B2" w14:textId="77777777" w:rsidR="007A6733" w:rsidRPr="00BD6F46" w:rsidRDefault="007A6733" w:rsidP="007A6733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34E62854" w14:textId="77777777" w:rsidR="007A6733" w:rsidRPr="00BD6F46" w:rsidRDefault="007A6733" w:rsidP="007A6733">
      <w:pPr>
        <w:pStyle w:val="PL"/>
      </w:pPr>
      <w:r w:rsidRPr="00BD6F46">
        <w:t xml:space="preserve">    variables:</w:t>
      </w:r>
    </w:p>
    <w:p w14:paraId="7CA5F01C" w14:textId="77777777" w:rsidR="007A6733" w:rsidRPr="00BD6F46" w:rsidRDefault="007A6733" w:rsidP="007A6733">
      <w:pPr>
        <w:pStyle w:val="PL"/>
      </w:pPr>
      <w:r w:rsidRPr="00BD6F46">
        <w:t xml:space="preserve">      apiRoot:</w:t>
      </w:r>
    </w:p>
    <w:p w14:paraId="04F95AF6" w14:textId="77777777" w:rsidR="007A6733" w:rsidRPr="00BD6F46" w:rsidRDefault="007A6733" w:rsidP="007A6733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6D233B59" w14:textId="77777777" w:rsidR="007A6733" w:rsidRPr="00BD6F46" w:rsidRDefault="007A6733" w:rsidP="007A6733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7BA8B712" w14:textId="77777777" w:rsidR="007A6733" w:rsidRPr="002857AD" w:rsidRDefault="007A6733" w:rsidP="007A6733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1284238E" w14:textId="77777777" w:rsidR="007A6733" w:rsidRPr="002857AD" w:rsidRDefault="007A6733" w:rsidP="007A6733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7254B55B" w14:textId="77777777" w:rsidR="007A6733" w:rsidRPr="002857AD" w:rsidRDefault="007A6733" w:rsidP="007A6733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6BE5BCB" w14:textId="77777777" w:rsidR="007A6733" w:rsidRPr="0026330D" w:rsidRDefault="007A6733" w:rsidP="007A6733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3FD45EC7" w14:textId="77777777" w:rsidR="007A6733" w:rsidRPr="00BD6F46" w:rsidRDefault="007A6733" w:rsidP="007A6733">
      <w:pPr>
        <w:pStyle w:val="PL"/>
      </w:pPr>
      <w:r w:rsidRPr="00BD6F46">
        <w:t>paths:</w:t>
      </w:r>
    </w:p>
    <w:p w14:paraId="5144BE93" w14:textId="77777777" w:rsidR="007A6733" w:rsidRPr="00BD6F46" w:rsidRDefault="007A6733" w:rsidP="007A6733">
      <w:pPr>
        <w:pStyle w:val="PL"/>
      </w:pPr>
      <w:r w:rsidRPr="00BD6F46">
        <w:t xml:space="preserve">  /chargingdata:</w:t>
      </w:r>
    </w:p>
    <w:p w14:paraId="554FF5C7" w14:textId="77777777" w:rsidR="007A6733" w:rsidRPr="00BD6F46" w:rsidRDefault="007A6733" w:rsidP="007A6733">
      <w:pPr>
        <w:pStyle w:val="PL"/>
      </w:pPr>
      <w:r w:rsidRPr="00BD6F46">
        <w:t xml:space="preserve">    post:</w:t>
      </w:r>
    </w:p>
    <w:p w14:paraId="7794AE1A" w14:textId="77777777" w:rsidR="007A6733" w:rsidRPr="00BD6F46" w:rsidRDefault="007A6733" w:rsidP="007A6733">
      <w:pPr>
        <w:pStyle w:val="PL"/>
      </w:pPr>
      <w:r w:rsidRPr="00BD6F46">
        <w:t xml:space="preserve">      requestBody:</w:t>
      </w:r>
    </w:p>
    <w:p w14:paraId="1DE82158" w14:textId="77777777" w:rsidR="007A6733" w:rsidRPr="00BD6F46" w:rsidRDefault="007A6733" w:rsidP="007A6733">
      <w:pPr>
        <w:pStyle w:val="PL"/>
      </w:pPr>
      <w:r w:rsidRPr="00BD6F46">
        <w:t xml:space="preserve">        required: true</w:t>
      </w:r>
    </w:p>
    <w:p w14:paraId="6D53F738" w14:textId="77777777" w:rsidR="007A6733" w:rsidRPr="00BD6F46" w:rsidRDefault="007A6733" w:rsidP="007A6733">
      <w:pPr>
        <w:pStyle w:val="PL"/>
      </w:pPr>
      <w:r w:rsidRPr="00BD6F46">
        <w:t xml:space="preserve">        content:</w:t>
      </w:r>
    </w:p>
    <w:p w14:paraId="49401FC5" w14:textId="77777777" w:rsidR="007A6733" w:rsidRPr="00BD6F46" w:rsidRDefault="007A6733" w:rsidP="007A6733">
      <w:pPr>
        <w:pStyle w:val="PL"/>
      </w:pPr>
      <w:r w:rsidRPr="00BD6F46">
        <w:t xml:space="preserve">          application/json:</w:t>
      </w:r>
    </w:p>
    <w:p w14:paraId="3C0FAF4B" w14:textId="77777777" w:rsidR="007A6733" w:rsidRPr="00BD6F46" w:rsidRDefault="007A6733" w:rsidP="007A6733">
      <w:pPr>
        <w:pStyle w:val="PL"/>
      </w:pPr>
      <w:r w:rsidRPr="00BD6F46">
        <w:t xml:space="preserve">            schema:</w:t>
      </w:r>
    </w:p>
    <w:p w14:paraId="40C4AB36" w14:textId="77777777" w:rsidR="007A6733" w:rsidRPr="00BD6F46" w:rsidRDefault="007A6733" w:rsidP="007A6733">
      <w:pPr>
        <w:pStyle w:val="PL"/>
      </w:pPr>
      <w:r w:rsidRPr="00BD6F46">
        <w:t xml:space="preserve">              $ref: '#/components/schemas/ChargingDataRequest'</w:t>
      </w:r>
    </w:p>
    <w:p w14:paraId="53E8FDB9" w14:textId="77777777" w:rsidR="007A6733" w:rsidRPr="00BD6F46" w:rsidRDefault="007A6733" w:rsidP="007A6733">
      <w:pPr>
        <w:pStyle w:val="PL"/>
      </w:pPr>
      <w:r w:rsidRPr="00BD6F46">
        <w:t xml:space="preserve">      responses:</w:t>
      </w:r>
    </w:p>
    <w:p w14:paraId="2C5A8A82" w14:textId="77777777" w:rsidR="007A6733" w:rsidRPr="00BD6F46" w:rsidRDefault="007A6733" w:rsidP="007A6733">
      <w:pPr>
        <w:pStyle w:val="PL"/>
      </w:pPr>
      <w:r w:rsidRPr="00BD6F46">
        <w:t xml:space="preserve">        '201':</w:t>
      </w:r>
    </w:p>
    <w:p w14:paraId="28807113" w14:textId="77777777" w:rsidR="007A6733" w:rsidRPr="00BD6F46" w:rsidRDefault="007A6733" w:rsidP="007A6733">
      <w:pPr>
        <w:pStyle w:val="PL"/>
      </w:pPr>
      <w:r w:rsidRPr="00BD6F46">
        <w:t xml:space="preserve">          description: Created</w:t>
      </w:r>
    </w:p>
    <w:p w14:paraId="627EA331" w14:textId="77777777" w:rsidR="007A6733" w:rsidRPr="00BD6F46" w:rsidRDefault="007A6733" w:rsidP="007A6733">
      <w:pPr>
        <w:pStyle w:val="PL"/>
      </w:pPr>
      <w:r w:rsidRPr="00BD6F46">
        <w:t xml:space="preserve">          content:</w:t>
      </w:r>
    </w:p>
    <w:p w14:paraId="2F477EF8" w14:textId="77777777" w:rsidR="007A6733" w:rsidRPr="00BD6F46" w:rsidRDefault="007A6733" w:rsidP="007A6733">
      <w:pPr>
        <w:pStyle w:val="PL"/>
      </w:pPr>
      <w:r w:rsidRPr="00BD6F46">
        <w:t xml:space="preserve">            application/json:</w:t>
      </w:r>
    </w:p>
    <w:p w14:paraId="64DEC6B5" w14:textId="77777777" w:rsidR="007A6733" w:rsidRPr="00BD6F46" w:rsidRDefault="007A6733" w:rsidP="007A6733">
      <w:pPr>
        <w:pStyle w:val="PL"/>
      </w:pPr>
      <w:r w:rsidRPr="00BD6F46">
        <w:t xml:space="preserve">              schema:</w:t>
      </w:r>
    </w:p>
    <w:p w14:paraId="517A0D0E" w14:textId="77777777" w:rsidR="007A6733" w:rsidRPr="00BD6F46" w:rsidRDefault="007A6733" w:rsidP="007A6733">
      <w:pPr>
        <w:pStyle w:val="PL"/>
      </w:pPr>
      <w:r w:rsidRPr="00BD6F46">
        <w:t xml:space="preserve">                $ref: '#/components/schemas/ChargingDataResponse'</w:t>
      </w:r>
    </w:p>
    <w:p w14:paraId="5253C33A" w14:textId="77777777" w:rsidR="007A6733" w:rsidRDefault="007A6733" w:rsidP="007A6733">
      <w:pPr>
        <w:pStyle w:val="PL"/>
      </w:pPr>
      <w:r>
        <w:t xml:space="preserve">        '400':</w:t>
      </w:r>
    </w:p>
    <w:p w14:paraId="72756C8C" w14:textId="77777777" w:rsidR="007A6733" w:rsidRDefault="007A6733" w:rsidP="007A6733">
      <w:pPr>
        <w:pStyle w:val="PL"/>
      </w:pPr>
      <w:r>
        <w:t xml:space="preserve">          description: Bad request</w:t>
      </w:r>
    </w:p>
    <w:p w14:paraId="1DD226F4" w14:textId="77777777" w:rsidR="007A6733" w:rsidRDefault="007A6733" w:rsidP="007A6733">
      <w:pPr>
        <w:pStyle w:val="PL"/>
      </w:pPr>
      <w:r>
        <w:t xml:space="preserve">          content:</w:t>
      </w:r>
    </w:p>
    <w:p w14:paraId="222D2E4B" w14:textId="77777777" w:rsidR="007A6733" w:rsidRDefault="007A6733" w:rsidP="007A6733">
      <w:pPr>
        <w:pStyle w:val="PL"/>
      </w:pPr>
      <w:r>
        <w:t xml:space="preserve">            application/problem+json:</w:t>
      </w:r>
    </w:p>
    <w:p w14:paraId="3A55A9F2" w14:textId="77777777" w:rsidR="007A6733" w:rsidRDefault="007A6733" w:rsidP="007A6733">
      <w:pPr>
        <w:pStyle w:val="PL"/>
      </w:pPr>
      <w:r>
        <w:t xml:space="preserve">              schema:</w:t>
      </w:r>
    </w:p>
    <w:p w14:paraId="03657352" w14:textId="77777777" w:rsidR="007A6733" w:rsidRDefault="007A6733" w:rsidP="007A6733">
      <w:pPr>
        <w:pStyle w:val="PL"/>
      </w:pPr>
      <w:r>
        <w:t xml:space="preserve">                oneOf:</w:t>
      </w:r>
    </w:p>
    <w:p w14:paraId="6605D26D" w14:textId="77777777" w:rsidR="007A6733" w:rsidRDefault="007A6733" w:rsidP="007A6733">
      <w:pPr>
        <w:pStyle w:val="PL"/>
      </w:pPr>
      <w:r>
        <w:t xml:space="preserve">                  - $ref: 'TS29571_CommonData.yaml#/components/schemas/ProblemDetails'</w:t>
      </w:r>
    </w:p>
    <w:p w14:paraId="08667DF0" w14:textId="77777777" w:rsidR="007A6733" w:rsidRDefault="007A6733" w:rsidP="007A6733">
      <w:pPr>
        <w:pStyle w:val="PL"/>
      </w:pPr>
      <w:r>
        <w:t xml:space="preserve">                  - $ref: '#/components/schemas/ChargingDataResponse'</w:t>
      </w:r>
    </w:p>
    <w:p w14:paraId="5EFA0799" w14:textId="77777777" w:rsidR="007A6733" w:rsidRDefault="007A6733" w:rsidP="007A6733">
      <w:pPr>
        <w:pStyle w:val="PL"/>
      </w:pPr>
      <w:r>
        <w:t xml:space="preserve">        '307':</w:t>
      </w:r>
    </w:p>
    <w:p w14:paraId="39026740" w14:textId="77777777" w:rsidR="007A6733" w:rsidRDefault="007A6733" w:rsidP="007A6733">
      <w:pPr>
        <w:pStyle w:val="PL"/>
      </w:pPr>
      <w:r>
        <w:t xml:space="preserve">          $ref: 'TS29571_CommonData.yaml#/components/responses/307'</w:t>
      </w:r>
    </w:p>
    <w:p w14:paraId="2C3FE6F5" w14:textId="77777777" w:rsidR="007A6733" w:rsidRDefault="007A6733" w:rsidP="007A6733">
      <w:pPr>
        <w:pStyle w:val="PL"/>
      </w:pPr>
      <w:r>
        <w:t xml:space="preserve">        '308':</w:t>
      </w:r>
    </w:p>
    <w:p w14:paraId="2A8BFD47" w14:textId="77777777" w:rsidR="007A6733" w:rsidRDefault="007A6733" w:rsidP="007A6733">
      <w:pPr>
        <w:pStyle w:val="PL"/>
      </w:pPr>
      <w:r>
        <w:t xml:space="preserve">          $ref: 'TS29571_CommonData.yaml#/components/responses/308'</w:t>
      </w:r>
    </w:p>
    <w:p w14:paraId="57805014" w14:textId="77777777" w:rsidR="007A6733" w:rsidRDefault="007A6733" w:rsidP="007A6733">
      <w:pPr>
        <w:pStyle w:val="PL"/>
      </w:pPr>
      <w:r>
        <w:t xml:space="preserve">        '401':</w:t>
      </w:r>
    </w:p>
    <w:p w14:paraId="708CED73" w14:textId="77777777" w:rsidR="007A6733" w:rsidRDefault="007A6733" w:rsidP="007A6733">
      <w:pPr>
        <w:pStyle w:val="PL"/>
      </w:pPr>
      <w:r>
        <w:t xml:space="preserve">          $ref: 'TS29571_CommonData.yaml#/components/responses/401'</w:t>
      </w:r>
    </w:p>
    <w:p w14:paraId="697E3AFA" w14:textId="77777777" w:rsidR="007A6733" w:rsidRDefault="007A6733" w:rsidP="007A6733">
      <w:pPr>
        <w:pStyle w:val="PL"/>
      </w:pPr>
      <w:r>
        <w:t xml:space="preserve">        '403':</w:t>
      </w:r>
    </w:p>
    <w:p w14:paraId="2AA97FBC" w14:textId="77777777" w:rsidR="007A6733" w:rsidRDefault="007A6733" w:rsidP="007A6733">
      <w:pPr>
        <w:pStyle w:val="PL"/>
      </w:pPr>
      <w:r>
        <w:t xml:space="preserve">          description: Forbidden</w:t>
      </w:r>
    </w:p>
    <w:p w14:paraId="43960CE3" w14:textId="77777777" w:rsidR="007A6733" w:rsidRDefault="007A6733" w:rsidP="007A6733">
      <w:pPr>
        <w:pStyle w:val="PL"/>
      </w:pPr>
      <w:r>
        <w:t xml:space="preserve">          content:</w:t>
      </w:r>
    </w:p>
    <w:p w14:paraId="6E794624" w14:textId="77777777" w:rsidR="007A6733" w:rsidRDefault="007A6733" w:rsidP="007A6733">
      <w:pPr>
        <w:pStyle w:val="PL"/>
      </w:pPr>
      <w:r>
        <w:t xml:space="preserve">            application/problem+json:</w:t>
      </w:r>
    </w:p>
    <w:p w14:paraId="3D84BF93" w14:textId="77777777" w:rsidR="007A6733" w:rsidRDefault="007A6733" w:rsidP="007A6733">
      <w:pPr>
        <w:pStyle w:val="PL"/>
      </w:pPr>
      <w:r>
        <w:t xml:space="preserve">              schema:</w:t>
      </w:r>
    </w:p>
    <w:p w14:paraId="28B644D8" w14:textId="77777777" w:rsidR="007A6733" w:rsidRDefault="007A6733" w:rsidP="007A6733">
      <w:pPr>
        <w:pStyle w:val="PL"/>
      </w:pPr>
      <w:r>
        <w:t xml:space="preserve">                oneOf:</w:t>
      </w:r>
    </w:p>
    <w:p w14:paraId="737BCF28" w14:textId="77777777" w:rsidR="007A6733" w:rsidRDefault="007A6733" w:rsidP="007A6733">
      <w:pPr>
        <w:pStyle w:val="PL"/>
      </w:pPr>
      <w:r>
        <w:t xml:space="preserve">                  - $ref: 'TS29571_CommonData.yaml#/components/schemas/ProblemDetails'</w:t>
      </w:r>
    </w:p>
    <w:p w14:paraId="6FC736AD" w14:textId="77777777" w:rsidR="007A6733" w:rsidRDefault="007A6733" w:rsidP="007A6733">
      <w:pPr>
        <w:pStyle w:val="PL"/>
      </w:pPr>
      <w:r>
        <w:t xml:space="preserve">                  - $ref: '#/components/schemas/ChargingDataResponse'</w:t>
      </w:r>
    </w:p>
    <w:p w14:paraId="48898282" w14:textId="77777777" w:rsidR="007A6733" w:rsidRDefault="007A6733" w:rsidP="007A6733">
      <w:pPr>
        <w:pStyle w:val="PL"/>
      </w:pPr>
      <w:r>
        <w:t xml:space="preserve">        '404':</w:t>
      </w:r>
    </w:p>
    <w:p w14:paraId="5E609236" w14:textId="77777777" w:rsidR="007A6733" w:rsidRDefault="007A6733" w:rsidP="007A6733">
      <w:pPr>
        <w:pStyle w:val="PL"/>
      </w:pPr>
      <w:r>
        <w:t xml:space="preserve">          description: Not Found</w:t>
      </w:r>
    </w:p>
    <w:p w14:paraId="39D60B6B" w14:textId="77777777" w:rsidR="007A6733" w:rsidRDefault="007A6733" w:rsidP="007A6733">
      <w:pPr>
        <w:pStyle w:val="PL"/>
      </w:pPr>
      <w:r>
        <w:t xml:space="preserve">          content:</w:t>
      </w:r>
    </w:p>
    <w:p w14:paraId="6380CDA1" w14:textId="77777777" w:rsidR="007A6733" w:rsidRDefault="007A6733" w:rsidP="007A6733">
      <w:pPr>
        <w:pStyle w:val="PL"/>
      </w:pPr>
      <w:r>
        <w:t xml:space="preserve">            application/problem+json:</w:t>
      </w:r>
    </w:p>
    <w:p w14:paraId="5F5D7772" w14:textId="77777777" w:rsidR="007A6733" w:rsidRDefault="007A6733" w:rsidP="007A6733">
      <w:pPr>
        <w:pStyle w:val="PL"/>
      </w:pPr>
      <w:r>
        <w:t xml:space="preserve">              schema:</w:t>
      </w:r>
    </w:p>
    <w:p w14:paraId="1FBC4814" w14:textId="77777777" w:rsidR="007A6733" w:rsidRDefault="007A6733" w:rsidP="007A6733">
      <w:pPr>
        <w:pStyle w:val="PL"/>
      </w:pPr>
      <w:r>
        <w:t xml:space="preserve">                oneOf:</w:t>
      </w:r>
    </w:p>
    <w:p w14:paraId="1525DDD1" w14:textId="77777777" w:rsidR="007A6733" w:rsidRDefault="007A6733" w:rsidP="007A6733">
      <w:pPr>
        <w:pStyle w:val="PL"/>
      </w:pPr>
      <w:r>
        <w:t xml:space="preserve">                  - $ref: 'TS29571_CommonData.yaml#/components/schemas/ProblemDetails'</w:t>
      </w:r>
    </w:p>
    <w:p w14:paraId="68BB5764" w14:textId="77777777" w:rsidR="007A6733" w:rsidRDefault="007A6733" w:rsidP="007A6733">
      <w:pPr>
        <w:pStyle w:val="PL"/>
      </w:pPr>
      <w:r>
        <w:t xml:space="preserve">                  - $ref: '#/components/schemas/ChargingDataResponse'</w:t>
      </w:r>
    </w:p>
    <w:p w14:paraId="76148791" w14:textId="77777777" w:rsidR="007A6733" w:rsidRDefault="007A6733" w:rsidP="007A6733">
      <w:pPr>
        <w:pStyle w:val="PL"/>
      </w:pPr>
      <w:r>
        <w:t xml:space="preserve">        '405':</w:t>
      </w:r>
    </w:p>
    <w:p w14:paraId="0CA1C9A1" w14:textId="77777777" w:rsidR="007A6733" w:rsidRDefault="007A6733" w:rsidP="007A6733">
      <w:pPr>
        <w:pStyle w:val="PL"/>
      </w:pPr>
      <w:r>
        <w:lastRenderedPageBreak/>
        <w:t xml:space="preserve">          $ref: 'TS29571_CommonData.yaml#/components/responses/405'</w:t>
      </w:r>
    </w:p>
    <w:p w14:paraId="35C0D405" w14:textId="77777777" w:rsidR="007A6733" w:rsidRDefault="007A6733" w:rsidP="007A6733">
      <w:pPr>
        <w:pStyle w:val="PL"/>
      </w:pPr>
      <w:r>
        <w:t xml:space="preserve">        '408':</w:t>
      </w:r>
    </w:p>
    <w:p w14:paraId="419295F0" w14:textId="77777777" w:rsidR="007A6733" w:rsidRDefault="007A6733" w:rsidP="007A6733">
      <w:pPr>
        <w:pStyle w:val="PL"/>
      </w:pPr>
      <w:r>
        <w:t xml:space="preserve">          $ref: 'TS29571_CommonData.yaml#/components/responses/408'</w:t>
      </w:r>
    </w:p>
    <w:p w14:paraId="2F8EF506" w14:textId="77777777" w:rsidR="007A6733" w:rsidRDefault="007A6733" w:rsidP="007A6733">
      <w:pPr>
        <w:pStyle w:val="PL"/>
      </w:pPr>
      <w:r>
        <w:t xml:space="preserve">        '410':</w:t>
      </w:r>
    </w:p>
    <w:p w14:paraId="1A5AC30B" w14:textId="77777777" w:rsidR="007A6733" w:rsidRDefault="007A6733" w:rsidP="007A6733">
      <w:pPr>
        <w:pStyle w:val="PL"/>
      </w:pPr>
      <w:r>
        <w:t xml:space="preserve">          $ref: 'TS29571_CommonData.yaml#/components/responses/410'</w:t>
      </w:r>
    </w:p>
    <w:p w14:paraId="26F94B00" w14:textId="77777777" w:rsidR="007A6733" w:rsidRDefault="007A6733" w:rsidP="007A6733">
      <w:pPr>
        <w:pStyle w:val="PL"/>
      </w:pPr>
      <w:r>
        <w:t xml:space="preserve">        '411':</w:t>
      </w:r>
    </w:p>
    <w:p w14:paraId="44BEF5D9" w14:textId="77777777" w:rsidR="007A6733" w:rsidRDefault="007A6733" w:rsidP="007A6733">
      <w:pPr>
        <w:pStyle w:val="PL"/>
      </w:pPr>
      <w:r>
        <w:t xml:space="preserve">          $ref: 'TS29571_CommonData.yaml#/components/responses/411'</w:t>
      </w:r>
    </w:p>
    <w:p w14:paraId="6CEA5E2C" w14:textId="77777777" w:rsidR="007A6733" w:rsidRDefault="007A6733" w:rsidP="007A6733">
      <w:pPr>
        <w:pStyle w:val="PL"/>
      </w:pPr>
      <w:r>
        <w:t xml:space="preserve">        '413':</w:t>
      </w:r>
    </w:p>
    <w:p w14:paraId="762B9DBD" w14:textId="77777777" w:rsidR="007A6733" w:rsidRPr="00BD6F46" w:rsidRDefault="007A6733" w:rsidP="007A6733">
      <w:pPr>
        <w:pStyle w:val="PL"/>
      </w:pPr>
      <w:r>
        <w:t xml:space="preserve">          $ref: 'TS29571_CommonData.yaml#/components/responses/413'</w:t>
      </w:r>
    </w:p>
    <w:p w14:paraId="024F6143" w14:textId="77777777" w:rsidR="007A6733" w:rsidRPr="00BD6F46" w:rsidRDefault="007A6733" w:rsidP="007A6733">
      <w:pPr>
        <w:pStyle w:val="PL"/>
      </w:pPr>
      <w:r>
        <w:t xml:space="preserve">        '500</w:t>
      </w:r>
      <w:r w:rsidRPr="00BD6F46">
        <w:t>':</w:t>
      </w:r>
    </w:p>
    <w:p w14:paraId="3A52F5B9" w14:textId="77777777" w:rsidR="007A6733" w:rsidRPr="00BD6F46" w:rsidRDefault="007A6733" w:rsidP="007A673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BA97E66" w14:textId="77777777" w:rsidR="007A6733" w:rsidRPr="00BD6F46" w:rsidRDefault="007A6733" w:rsidP="007A6733">
      <w:pPr>
        <w:pStyle w:val="PL"/>
      </w:pPr>
      <w:r>
        <w:t xml:space="preserve">        '503</w:t>
      </w:r>
      <w:r w:rsidRPr="00BD6F46">
        <w:t>':</w:t>
      </w:r>
    </w:p>
    <w:p w14:paraId="5062BE69" w14:textId="77777777" w:rsidR="007A6733" w:rsidRPr="00BD6F46" w:rsidRDefault="007A6733" w:rsidP="007A673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72F9430" w14:textId="77777777" w:rsidR="007A6733" w:rsidRPr="00BD6F46" w:rsidRDefault="007A6733" w:rsidP="007A6733">
      <w:pPr>
        <w:pStyle w:val="PL"/>
      </w:pPr>
      <w:r w:rsidRPr="00BD6F46">
        <w:t xml:space="preserve">        default:</w:t>
      </w:r>
    </w:p>
    <w:p w14:paraId="7754F1AA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'TS29571_CommonData.yaml#/components/responses/default'</w:t>
      </w:r>
    </w:p>
    <w:p w14:paraId="10C80D42" w14:textId="77777777" w:rsidR="007A6733" w:rsidRPr="00BD6F46" w:rsidRDefault="007A6733" w:rsidP="007A6733">
      <w:pPr>
        <w:pStyle w:val="PL"/>
      </w:pPr>
      <w:r w:rsidRPr="00BD6F46">
        <w:t xml:space="preserve">      callbacks:</w:t>
      </w:r>
    </w:p>
    <w:p w14:paraId="65B15240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5EAD40B5" w14:textId="77777777" w:rsidR="007A6733" w:rsidRPr="00BD6F46" w:rsidRDefault="007A6733" w:rsidP="007A6733">
      <w:pPr>
        <w:pStyle w:val="PL"/>
      </w:pPr>
      <w:r w:rsidRPr="00BD6F46">
        <w:t xml:space="preserve">          '{$request.body#/notifyUri}':</w:t>
      </w:r>
    </w:p>
    <w:p w14:paraId="37984954" w14:textId="77777777" w:rsidR="007A6733" w:rsidRPr="00BD6F46" w:rsidRDefault="007A6733" w:rsidP="007A6733">
      <w:pPr>
        <w:pStyle w:val="PL"/>
      </w:pPr>
      <w:r w:rsidRPr="00BD6F46">
        <w:t xml:space="preserve">            post:</w:t>
      </w:r>
    </w:p>
    <w:p w14:paraId="6841F2BB" w14:textId="77777777" w:rsidR="007A6733" w:rsidRPr="00BD6F46" w:rsidRDefault="007A6733" w:rsidP="007A6733">
      <w:pPr>
        <w:pStyle w:val="PL"/>
      </w:pPr>
      <w:r w:rsidRPr="00BD6F46">
        <w:t xml:space="preserve">              requestBody:</w:t>
      </w:r>
    </w:p>
    <w:p w14:paraId="4509DA42" w14:textId="77777777" w:rsidR="007A6733" w:rsidRPr="00BD6F46" w:rsidRDefault="007A6733" w:rsidP="007A6733">
      <w:pPr>
        <w:pStyle w:val="PL"/>
      </w:pPr>
      <w:r w:rsidRPr="00BD6F46">
        <w:t xml:space="preserve">                required: true</w:t>
      </w:r>
    </w:p>
    <w:p w14:paraId="2606E627" w14:textId="77777777" w:rsidR="007A6733" w:rsidRPr="00BD6F46" w:rsidRDefault="007A6733" w:rsidP="007A6733">
      <w:pPr>
        <w:pStyle w:val="PL"/>
      </w:pPr>
      <w:r w:rsidRPr="00BD6F46">
        <w:t xml:space="preserve">                content:</w:t>
      </w:r>
    </w:p>
    <w:p w14:paraId="71B82747" w14:textId="77777777" w:rsidR="007A6733" w:rsidRPr="00BD6F46" w:rsidRDefault="007A6733" w:rsidP="007A6733">
      <w:pPr>
        <w:pStyle w:val="PL"/>
      </w:pPr>
      <w:r w:rsidRPr="00BD6F46">
        <w:t xml:space="preserve">                  application/json:</w:t>
      </w:r>
    </w:p>
    <w:p w14:paraId="40C7C914" w14:textId="77777777" w:rsidR="007A6733" w:rsidRPr="00BD6F46" w:rsidRDefault="007A6733" w:rsidP="007A6733">
      <w:pPr>
        <w:pStyle w:val="PL"/>
      </w:pPr>
      <w:r w:rsidRPr="00BD6F46">
        <w:t xml:space="preserve">                    schema:</w:t>
      </w:r>
    </w:p>
    <w:p w14:paraId="4B79C886" w14:textId="77777777" w:rsidR="007A6733" w:rsidRPr="00BD6F46" w:rsidRDefault="007A6733" w:rsidP="007A6733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1A0EA8BB" w14:textId="77777777" w:rsidR="007A6733" w:rsidRPr="00BD6F46" w:rsidRDefault="007A6733" w:rsidP="007A6733">
      <w:pPr>
        <w:pStyle w:val="PL"/>
      </w:pPr>
      <w:r w:rsidRPr="00BD6F46">
        <w:t xml:space="preserve">              responses:</w:t>
      </w:r>
    </w:p>
    <w:p w14:paraId="3F6BBE90" w14:textId="77777777" w:rsidR="007A6733" w:rsidRPr="00995444" w:rsidRDefault="007A6733" w:rsidP="007A6733">
      <w:pPr>
        <w:pStyle w:val="PL"/>
      </w:pPr>
      <w:r w:rsidRPr="00995444">
        <w:t xml:space="preserve">                '200':</w:t>
      </w:r>
    </w:p>
    <w:p w14:paraId="237A6FBC" w14:textId="77777777" w:rsidR="007A6733" w:rsidRPr="00995444" w:rsidRDefault="007A6733" w:rsidP="007A6733">
      <w:pPr>
        <w:pStyle w:val="PL"/>
      </w:pPr>
      <w:r w:rsidRPr="00995444">
        <w:t xml:space="preserve">                  description: OK.</w:t>
      </w:r>
    </w:p>
    <w:p w14:paraId="2B1D3579" w14:textId="77777777" w:rsidR="007A6733" w:rsidRPr="00995444" w:rsidRDefault="007A6733" w:rsidP="007A6733">
      <w:pPr>
        <w:pStyle w:val="PL"/>
      </w:pPr>
      <w:r w:rsidRPr="00995444">
        <w:t xml:space="preserve">                  content:</w:t>
      </w:r>
    </w:p>
    <w:p w14:paraId="1A9922F3" w14:textId="77777777" w:rsidR="007A6733" w:rsidRPr="00995444" w:rsidRDefault="007A6733" w:rsidP="007A6733">
      <w:pPr>
        <w:pStyle w:val="PL"/>
      </w:pPr>
      <w:r w:rsidRPr="00995444">
        <w:t xml:space="preserve">                    application/ json:</w:t>
      </w:r>
    </w:p>
    <w:p w14:paraId="7FDE7C65" w14:textId="77777777" w:rsidR="007A6733" w:rsidRDefault="007A6733" w:rsidP="007A6733">
      <w:pPr>
        <w:pStyle w:val="PL"/>
      </w:pPr>
      <w:r w:rsidRPr="00995444">
        <w:t xml:space="preserve">                      </w:t>
      </w:r>
      <w:r>
        <w:t>schema:</w:t>
      </w:r>
    </w:p>
    <w:p w14:paraId="155730C5" w14:textId="77777777" w:rsidR="007A6733" w:rsidRDefault="007A6733" w:rsidP="007A6733">
      <w:pPr>
        <w:pStyle w:val="PL"/>
      </w:pPr>
      <w:r>
        <w:t xml:space="preserve">                        $ref: '#/components/schemas/ChargingNotifyResponse'</w:t>
      </w:r>
    </w:p>
    <w:p w14:paraId="4CF6B5A1" w14:textId="77777777" w:rsidR="007A6733" w:rsidRPr="00BD6F46" w:rsidRDefault="007A6733" w:rsidP="007A6733">
      <w:pPr>
        <w:pStyle w:val="PL"/>
      </w:pPr>
      <w:r w:rsidRPr="00BD6F46">
        <w:t xml:space="preserve">                '204':</w:t>
      </w:r>
    </w:p>
    <w:p w14:paraId="2FA2C6F1" w14:textId="77777777" w:rsidR="007A6733" w:rsidRPr="00BD6F46" w:rsidRDefault="007A6733" w:rsidP="007A6733">
      <w:pPr>
        <w:pStyle w:val="PL"/>
      </w:pPr>
      <w:r w:rsidRPr="00BD6F46">
        <w:t xml:space="preserve">                  description: 'No Content, Notification was succesfull'</w:t>
      </w:r>
    </w:p>
    <w:p w14:paraId="12B6E325" w14:textId="77777777" w:rsidR="007A6733" w:rsidRDefault="007A6733" w:rsidP="007A6733">
      <w:pPr>
        <w:pStyle w:val="PL"/>
      </w:pPr>
      <w:r>
        <w:t xml:space="preserve">                '307':</w:t>
      </w:r>
    </w:p>
    <w:p w14:paraId="0D34C2E2" w14:textId="77777777" w:rsidR="007A6733" w:rsidRDefault="007A6733" w:rsidP="007A6733">
      <w:pPr>
        <w:pStyle w:val="PL"/>
      </w:pPr>
      <w:r>
        <w:t xml:space="preserve">                  $ref: 'TS29571_CommonData.yaml#/components/responses/307'</w:t>
      </w:r>
    </w:p>
    <w:p w14:paraId="3C2513AC" w14:textId="77777777" w:rsidR="007A6733" w:rsidRDefault="007A6733" w:rsidP="007A6733">
      <w:pPr>
        <w:pStyle w:val="PL"/>
      </w:pPr>
      <w:r>
        <w:t xml:space="preserve">                '308':</w:t>
      </w:r>
    </w:p>
    <w:p w14:paraId="75707078" w14:textId="77777777" w:rsidR="007A6733" w:rsidRDefault="007A6733" w:rsidP="007A6733">
      <w:pPr>
        <w:pStyle w:val="PL"/>
      </w:pPr>
      <w:r>
        <w:t xml:space="preserve">                  $ref: 'TS29571_CommonData.yaml#/components/responses/308'</w:t>
      </w:r>
    </w:p>
    <w:p w14:paraId="75979444" w14:textId="77777777" w:rsidR="007A6733" w:rsidRDefault="007A6733" w:rsidP="007A6733">
      <w:pPr>
        <w:pStyle w:val="PL"/>
      </w:pPr>
      <w:r>
        <w:t xml:space="preserve">                '400':</w:t>
      </w:r>
    </w:p>
    <w:p w14:paraId="531FEB77" w14:textId="77777777" w:rsidR="007A6733" w:rsidRDefault="007A6733" w:rsidP="007A6733">
      <w:pPr>
        <w:pStyle w:val="PL"/>
      </w:pPr>
      <w:r>
        <w:t xml:space="preserve">                  description: Bad request</w:t>
      </w:r>
    </w:p>
    <w:p w14:paraId="0A990A54" w14:textId="77777777" w:rsidR="007A6733" w:rsidRDefault="007A6733" w:rsidP="007A6733">
      <w:pPr>
        <w:pStyle w:val="PL"/>
      </w:pPr>
      <w:r>
        <w:t xml:space="preserve">                  content:</w:t>
      </w:r>
    </w:p>
    <w:p w14:paraId="2C2DE0AE" w14:textId="77777777" w:rsidR="007A6733" w:rsidRDefault="007A6733" w:rsidP="007A6733">
      <w:pPr>
        <w:pStyle w:val="PL"/>
      </w:pPr>
      <w:r>
        <w:t xml:space="preserve">                    application/problem+json:</w:t>
      </w:r>
    </w:p>
    <w:p w14:paraId="77113478" w14:textId="77777777" w:rsidR="007A6733" w:rsidRDefault="007A6733" w:rsidP="007A6733">
      <w:pPr>
        <w:pStyle w:val="PL"/>
      </w:pPr>
      <w:r>
        <w:t xml:space="preserve">                      schema:</w:t>
      </w:r>
    </w:p>
    <w:p w14:paraId="6A16E7D0" w14:textId="77777777" w:rsidR="007A6733" w:rsidRDefault="007A6733" w:rsidP="007A6733">
      <w:pPr>
        <w:pStyle w:val="PL"/>
      </w:pPr>
      <w:r>
        <w:t xml:space="preserve">                        oneOf:</w:t>
      </w:r>
    </w:p>
    <w:p w14:paraId="0BC7F919" w14:textId="77777777" w:rsidR="007A6733" w:rsidRDefault="007A6733" w:rsidP="007A6733">
      <w:pPr>
        <w:pStyle w:val="PL"/>
      </w:pPr>
      <w:r>
        <w:t xml:space="preserve">                          - $ref: TS29571_CommonData.yaml#/components/schemas/ProblemDetails</w:t>
      </w:r>
    </w:p>
    <w:p w14:paraId="11ABE217" w14:textId="77777777" w:rsidR="007A6733" w:rsidRPr="00BD6F46" w:rsidRDefault="007A6733" w:rsidP="007A6733">
      <w:pPr>
        <w:pStyle w:val="PL"/>
      </w:pPr>
      <w:r>
        <w:t xml:space="preserve">                          - $ref: '#/components/schemas/ChargingNotifyResponse'</w:t>
      </w:r>
    </w:p>
    <w:p w14:paraId="0A0D5411" w14:textId="77777777" w:rsidR="007A6733" w:rsidRPr="00BD6F46" w:rsidRDefault="007A6733" w:rsidP="007A6733">
      <w:pPr>
        <w:pStyle w:val="PL"/>
      </w:pPr>
      <w:r w:rsidRPr="00BD6F46">
        <w:t xml:space="preserve">                default:</w:t>
      </w:r>
    </w:p>
    <w:p w14:paraId="3C5EBD22" w14:textId="77777777" w:rsidR="007A6733" w:rsidRPr="00BD6F46" w:rsidRDefault="007A6733" w:rsidP="007A6733">
      <w:pPr>
        <w:pStyle w:val="PL"/>
      </w:pPr>
      <w:r w:rsidRPr="00BD6F46">
        <w:t xml:space="preserve">                  $ref: 'TS29571_CommonData.yaml#/components/responses/default'</w:t>
      </w:r>
    </w:p>
    <w:p w14:paraId="198A9A98" w14:textId="77777777" w:rsidR="007A6733" w:rsidRPr="00BD6F46" w:rsidRDefault="007A6733" w:rsidP="007A6733">
      <w:pPr>
        <w:pStyle w:val="PL"/>
      </w:pPr>
      <w:r w:rsidRPr="00BD6F46">
        <w:t xml:space="preserve">  '/chargingdata/{ChargingDataRef}/update':</w:t>
      </w:r>
    </w:p>
    <w:p w14:paraId="75597981" w14:textId="77777777" w:rsidR="007A6733" w:rsidRPr="00BD6F46" w:rsidRDefault="007A6733" w:rsidP="007A6733">
      <w:pPr>
        <w:pStyle w:val="PL"/>
      </w:pPr>
      <w:r w:rsidRPr="00BD6F46">
        <w:t xml:space="preserve">    post:</w:t>
      </w:r>
    </w:p>
    <w:p w14:paraId="0497443A" w14:textId="77777777" w:rsidR="007A6733" w:rsidRPr="00BD6F46" w:rsidRDefault="007A6733" w:rsidP="007A6733">
      <w:pPr>
        <w:pStyle w:val="PL"/>
      </w:pPr>
      <w:r w:rsidRPr="00BD6F46">
        <w:t xml:space="preserve">      requestBody:</w:t>
      </w:r>
    </w:p>
    <w:p w14:paraId="3A210A03" w14:textId="77777777" w:rsidR="007A6733" w:rsidRPr="00BD6F46" w:rsidRDefault="007A6733" w:rsidP="007A6733">
      <w:pPr>
        <w:pStyle w:val="PL"/>
      </w:pPr>
      <w:r w:rsidRPr="00BD6F46">
        <w:t xml:space="preserve">        required: true</w:t>
      </w:r>
    </w:p>
    <w:p w14:paraId="2089DD9F" w14:textId="77777777" w:rsidR="007A6733" w:rsidRPr="00BD6F46" w:rsidRDefault="007A6733" w:rsidP="007A6733">
      <w:pPr>
        <w:pStyle w:val="PL"/>
      </w:pPr>
      <w:r w:rsidRPr="00BD6F46">
        <w:t xml:space="preserve">        content:</w:t>
      </w:r>
    </w:p>
    <w:p w14:paraId="6407F001" w14:textId="77777777" w:rsidR="007A6733" w:rsidRPr="00BD6F46" w:rsidRDefault="007A6733" w:rsidP="007A6733">
      <w:pPr>
        <w:pStyle w:val="PL"/>
      </w:pPr>
      <w:r w:rsidRPr="00BD6F46">
        <w:t xml:space="preserve">          application/json:</w:t>
      </w:r>
    </w:p>
    <w:p w14:paraId="1F8F4F00" w14:textId="77777777" w:rsidR="007A6733" w:rsidRPr="00BD6F46" w:rsidRDefault="007A6733" w:rsidP="007A6733">
      <w:pPr>
        <w:pStyle w:val="PL"/>
      </w:pPr>
      <w:r w:rsidRPr="00BD6F46">
        <w:t xml:space="preserve">            schema:</w:t>
      </w:r>
    </w:p>
    <w:p w14:paraId="57D67769" w14:textId="77777777" w:rsidR="007A6733" w:rsidRPr="00BD6F46" w:rsidRDefault="007A6733" w:rsidP="007A6733">
      <w:pPr>
        <w:pStyle w:val="PL"/>
      </w:pPr>
      <w:r w:rsidRPr="00BD6F46">
        <w:t xml:space="preserve">              $ref: '#/components/schemas/ChargingDataRequest'</w:t>
      </w:r>
    </w:p>
    <w:p w14:paraId="59AFCAC3" w14:textId="77777777" w:rsidR="007A6733" w:rsidRPr="00BD6F46" w:rsidRDefault="007A6733" w:rsidP="007A6733">
      <w:pPr>
        <w:pStyle w:val="PL"/>
      </w:pPr>
      <w:r w:rsidRPr="00BD6F46">
        <w:t xml:space="preserve">      parameters:</w:t>
      </w:r>
    </w:p>
    <w:p w14:paraId="48028FF4" w14:textId="77777777" w:rsidR="007A6733" w:rsidRPr="00BD6F46" w:rsidRDefault="007A6733" w:rsidP="007A6733">
      <w:pPr>
        <w:pStyle w:val="PL"/>
      </w:pPr>
      <w:r w:rsidRPr="00BD6F46">
        <w:t xml:space="preserve">        - name: ChargingDataRef</w:t>
      </w:r>
    </w:p>
    <w:p w14:paraId="255959CF" w14:textId="77777777" w:rsidR="007A6733" w:rsidRPr="00BD6F46" w:rsidRDefault="007A6733" w:rsidP="007A6733">
      <w:pPr>
        <w:pStyle w:val="PL"/>
      </w:pPr>
      <w:r w:rsidRPr="00BD6F46">
        <w:t xml:space="preserve">          in: path</w:t>
      </w:r>
    </w:p>
    <w:p w14:paraId="6FD72FB1" w14:textId="77777777" w:rsidR="007A6733" w:rsidRPr="00BD6F46" w:rsidRDefault="007A6733" w:rsidP="007A6733">
      <w:pPr>
        <w:pStyle w:val="PL"/>
      </w:pPr>
      <w:r w:rsidRPr="00BD6F46">
        <w:t xml:space="preserve">          description: a unique identifier for a charging data resource in a PLMN</w:t>
      </w:r>
    </w:p>
    <w:p w14:paraId="2D4D7CCF" w14:textId="77777777" w:rsidR="007A6733" w:rsidRPr="00BD6F46" w:rsidRDefault="007A6733" w:rsidP="007A6733">
      <w:pPr>
        <w:pStyle w:val="PL"/>
      </w:pPr>
      <w:r w:rsidRPr="00BD6F46">
        <w:t xml:space="preserve">          required: true</w:t>
      </w:r>
    </w:p>
    <w:p w14:paraId="10B9CD12" w14:textId="77777777" w:rsidR="007A6733" w:rsidRPr="00BD6F46" w:rsidRDefault="007A6733" w:rsidP="007A6733">
      <w:pPr>
        <w:pStyle w:val="PL"/>
      </w:pPr>
      <w:r w:rsidRPr="00BD6F46">
        <w:t xml:space="preserve">          schema:</w:t>
      </w:r>
    </w:p>
    <w:p w14:paraId="42FCE409" w14:textId="77777777" w:rsidR="007A6733" w:rsidRPr="00BD6F46" w:rsidRDefault="007A6733" w:rsidP="007A6733">
      <w:pPr>
        <w:pStyle w:val="PL"/>
      </w:pPr>
      <w:r w:rsidRPr="00BD6F46">
        <w:t xml:space="preserve">            type: string</w:t>
      </w:r>
    </w:p>
    <w:p w14:paraId="7AC50575" w14:textId="77777777" w:rsidR="007A6733" w:rsidRPr="00BD6F46" w:rsidRDefault="007A6733" w:rsidP="007A6733">
      <w:pPr>
        <w:pStyle w:val="PL"/>
      </w:pPr>
      <w:r w:rsidRPr="00BD6F46">
        <w:t xml:space="preserve">      responses:</w:t>
      </w:r>
    </w:p>
    <w:p w14:paraId="736F51B0" w14:textId="77777777" w:rsidR="007A6733" w:rsidRPr="00BD6F46" w:rsidRDefault="007A6733" w:rsidP="007A6733">
      <w:pPr>
        <w:pStyle w:val="PL"/>
      </w:pPr>
      <w:r w:rsidRPr="00BD6F46">
        <w:t xml:space="preserve">        '200':</w:t>
      </w:r>
    </w:p>
    <w:p w14:paraId="109DB444" w14:textId="77777777" w:rsidR="007A6733" w:rsidRPr="00BD6F46" w:rsidRDefault="007A6733" w:rsidP="007A6733">
      <w:pPr>
        <w:pStyle w:val="PL"/>
      </w:pPr>
      <w:r w:rsidRPr="00BD6F46">
        <w:t xml:space="preserve">          description: OK. Updated Charging Data resource is returned</w:t>
      </w:r>
    </w:p>
    <w:p w14:paraId="0D195AC4" w14:textId="77777777" w:rsidR="007A6733" w:rsidRPr="00BD6F46" w:rsidRDefault="007A6733" w:rsidP="007A6733">
      <w:pPr>
        <w:pStyle w:val="PL"/>
      </w:pPr>
      <w:r w:rsidRPr="00BD6F46">
        <w:t xml:space="preserve">          content:</w:t>
      </w:r>
    </w:p>
    <w:p w14:paraId="20BBBE50" w14:textId="77777777" w:rsidR="007A6733" w:rsidRPr="00BD6F46" w:rsidRDefault="007A6733" w:rsidP="007A6733">
      <w:pPr>
        <w:pStyle w:val="PL"/>
      </w:pPr>
      <w:r w:rsidRPr="00BD6F46">
        <w:t xml:space="preserve">            application/json:</w:t>
      </w:r>
    </w:p>
    <w:p w14:paraId="5D80C3E0" w14:textId="77777777" w:rsidR="007A6733" w:rsidRPr="00BD6F46" w:rsidRDefault="007A6733" w:rsidP="007A6733">
      <w:pPr>
        <w:pStyle w:val="PL"/>
      </w:pPr>
      <w:r w:rsidRPr="00BD6F46">
        <w:t xml:space="preserve">              schema:</w:t>
      </w:r>
    </w:p>
    <w:p w14:paraId="2FE746C9" w14:textId="77777777" w:rsidR="007A6733" w:rsidRPr="00BD6F46" w:rsidRDefault="007A6733" w:rsidP="007A6733">
      <w:pPr>
        <w:pStyle w:val="PL"/>
      </w:pPr>
      <w:r w:rsidRPr="00BD6F46">
        <w:t xml:space="preserve">                $ref: '#/components/schemas/ChargingDataResponse'</w:t>
      </w:r>
    </w:p>
    <w:p w14:paraId="569361C3" w14:textId="77777777" w:rsidR="007A6733" w:rsidRDefault="007A6733" w:rsidP="007A6733">
      <w:pPr>
        <w:pStyle w:val="PL"/>
      </w:pPr>
      <w:r>
        <w:t xml:space="preserve">        '307':</w:t>
      </w:r>
    </w:p>
    <w:p w14:paraId="6F1A6063" w14:textId="77777777" w:rsidR="007A6733" w:rsidRDefault="007A6733" w:rsidP="007A6733">
      <w:pPr>
        <w:pStyle w:val="PL"/>
      </w:pPr>
      <w:r>
        <w:t xml:space="preserve">          $ref: 'TS29571_CommonData.yaml#/components/responses/307'</w:t>
      </w:r>
    </w:p>
    <w:p w14:paraId="61F09B0B" w14:textId="77777777" w:rsidR="007A6733" w:rsidRDefault="007A6733" w:rsidP="007A6733">
      <w:pPr>
        <w:pStyle w:val="PL"/>
      </w:pPr>
      <w:r>
        <w:t xml:space="preserve">        '308':</w:t>
      </w:r>
    </w:p>
    <w:p w14:paraId="6678D02F" w14:textId="77777777" w:rsidR="007A6733" w:rsidRDefault="007A6733" w:rsidP="007A6733">
      <w:pPr>
        <w:pStyle w:val="PL"/>
      </w:pPr>
      <w:r>
        <w:t xml:space="preserve">          $ref: 'TS29571_CommonData.yaml#/components/responses/308'</w:t>
      </w:r>
    </w:p>
    <w:p w14:paraId="43D77716" w14:textId="77777777" w:rsidR="007A6733" w:rsidRDefault="007A6733" w:rsidP="007A6733">
      <w:pPr>
        <w:pStyle w:val="PL"/>
      </w:pPr>
      <w:r>
        <w:t xml:space="preserve">        '400':</w:t>
      </w:r>
    </w:p>
    <w:p w14:paraId="3C0062EE" w14:textId="77777777" w:rsidR="007A6733" w:rsidRDefault="007A6733" w:rsidP="007A6733">
      <w:pPr>
        <w:pStyle w:val="PL"/>
      </w:pPr>
      <w:r>
        <w:t xml:space="preserve">          description: Bad request</w:t>
      </w:r>
    </w:p>
    <w:p w14:paraId="75E0196D" w14:textId="77777777" w:rsidR="007A6733" w:rsidRDefault="007A6733" w:rsidP="007A6733">
      <w:pPr>
        <w:pStyle w:val="PL"/>
      </w:pPr>
      <w:r>
        <w:t xml:space="preserve">          content:</w:t>
      </w:r>
    </w:p>
    <w:p w14:paraId="313C6A0D" w14:textId="77777777" w:rsidR="007A6733" w:rsidRDefault="007A6733" w:rsidP="007A6733">
      <w:pPr>
        <w:pStyle w:val="PL"/>
      </w:pPr>
      <w:r>
        <w:t xml:space="preserve">            application/problem+json:</w:t>
      </w:r>
    </w:p>
    <w:p w14:paraId="75BD4D82" w14:textId="77777777" w:rsidR="007A6733" w:rsidRDefault="007A6733" w:rsidP="007A6733">
      <w:pPr>
        <w:pStyle w:val="PL"/>
      </w:pPr>
      <w:r>
        <w:lastRenderedPageBreak/>
        <w:t xml:space="preserve">              schema:</w:t>
      </w:r>
    </w:p>
    <w:p w14:paraId="7A537DCB" w14:textId="77777777" w:rsidR="007A6733" w:rsidRDefault="007A6733" w:rsidP="007A6733">
      <w:pPr>
        <w:pStyle w:val="PL"/>
      </w:pPr>
      <w:r>
        <w:t xml:space="preserve">                oneOf:</w:t>
      </w:r>
    </w:p>
    <w:p w14:paraId="700DC177" w14:textId="77777777" w:rsidR="007A6733" w:rsidRDefault="007A6733" w:rsidP="007A6733">
      <w:pPr>
        <w:pStyle w:val="PL"/>
      </w:pPr>
      <w:r>
        <w:t xml:space="preserve">                  - $ref: 'TS29571_CommonData.yaml#/components/schemas/ProblemDetails'</w:t>
      </w:r>
    </w:p>
    <w:p w14:paraId="5AC3E1A6" w14:textId="77777777" w:rsidR="007A6733" w:rsidRDefault="007A6733" w:rsidP="007A6733">
      <w:pPr>
        <w:pStyle w:val="PL"/>
      </w:pPr>
      <w:r>
        <w:t xml:space="preserve">                  - $ref: '#/components/schemas/ChargingDataResponse'</w:t>
      </w:r>
    </w:p>
    <w:p w14:paraId="27B47B0B" w14:textId="77777777" w:rsidR="007A6733" w:rsidRDefault="007A6733" w:rsidP="007A6733">
      <w:pPr>
        <w:pStyle w:val="PL"/>
      </w:pPr>
      <w:r>
        <w:t xml:space="preserve">        '401':</w:t>
      </w:r>
    </w:p>
    <w:p w14:paraId="51E11163" w14:textId="77777777" w:rsidR="007A6733" w:rsidRDefault="007A6733" w:rsidP="007A6733">
      <w:pPr>
        <w:pStyle w:val="PL"/>
      </w:pPr>
      <w:r>
        <w:t xml:space="preserve">          $ref: 'TS29571_CommonData.yaml#/components/responses/401'</w:t>
      </w:r>
    </w:p>
    <w:p w14:paraId="4264EC3D" w14:textId="77777777" w:rsidR="007A6733" w:rsidRDefault="007A6733" w:rsidP="007A6733">
      <w:pPr>
        <w:pStyle w:val="PL"/>
      </w:pPr>
      <w:r>
        <w:t xml:space="preserve">        '403':</w:t>
      </w:r>
    </w:p>
    <w:p w14:paraId="34C7C1DE" w14:textId="77777777" w:rsidR="007A6733" w:rsidRDefault="007A6733" w:rsidP="007A6733">
      <w:pPr>
        <w:pStyle w:val="PL"/>
      </w:pPr>
      <w:r>
        <w:t xml:space="preserve">          description: Forbidden</w:t>
      </w:r>
    </w:p>
    <w:p w14:paraId="6E653617" w14:textId="77777777" w:rsidR="007A6733" w:rsidRDefault="007A6733" w:rsidP="007A6733">
      <w:pPr>
        <w:pStyle w:val="PL"/>
      </w:pPr>
      <w:r>
        <w:t xml:space="preserve">          content:</w:t>
      </w:r>
    </w:p>
    <w:p w14:paraId="3BD90565" w14:textId="77777777" w:rsidR="007A6733" w:rsidRDefault="007A6733" w:rsidP="007A6733">
      <w:pPr>
        <w:pStyle w:val="PL"/>
      </w:pPr>
      <w:r>
        <w:t xml:space="preserve">            application/problem+json:</w:t>
      </w:r>
    </w:p>
    <w:p w14:paraId="0FB0C30B" w14:textId="77777777" w:rsidR="007A6733" w:rsidRDefault="007A6733" w:rsidP="007A6733">
      <w:pPr>
        <w:pStyle w:val="PL"/>
      </w:pPr>
      <w:r>
        <w:t xml:space="preserve">              schema:</w:t>
      </w:r>
    </w:p>
    <w:p w14:paraId="0B373E30" w14:textId="77777777" w:rsidR="007A6733" w:rsidRDefault="007A6733" w:rsidP="007A6733">
      <w:pPr>
        <w:pStyle w:val="PL"/>
      </w:pPr>
      <w:r>
        <w:t xml:space="preserve">                oneOf:</w:t>
      </w:r>
    </w:p>
    <w:p w14:paraId="61596BF6" w14:textId="77777777" w:rsidR="007A6733" w:rsidRDefault="007A6733" w:rsidP="007A6733">
      <w:pPr>
        <w:pStyle w:val="PL"/>
      </w:pPr>
      <w:r>
        <w:t xml:space="preserve">                  - $ref: 'TS29571_CommonData.yaml#/components/schemas/ProblemDetails'</w:t>
      </w:r>
    </w:p>
    <w:p w14:paraId="3E8FA2DF" w14:textId="77777777" w:rsidR="007A6733" w:rsidRDefault="007A6733" w:rsidP="007A6733">
      <w:pPr>
        <w:pStyle w:val="PL"/>
      </w:pPr>
      <w:r>
        <w:t xml:space="preserve">                  - $ref: '#/components/schemas/ChargingDataResponse'</w:t>
      </w:r>
    </w:p>
    <w:p w14:paraId="27680B12" w14:textId="77777777" w:rsidR="007A6733" w:rsidRDefault="007A6733" w:rsidP="007A6733">
      <w:pPr>
        <w:pStyle w:val="PL"/>
      </w:pPr>
      <w:r>
        <w:t xml:space="preserve">        '404':</w:t>
      </w:r>
    </w:p>
    <w:p w14:paraId="5D7D8502" w14:textId="77777777" w:rsidR="007A6733" w:rsidRDefault="007A6733" w:rsidP="007A6733">
      <w:pPr>
        <w:pStyle w:val="PL"/>
      </w:pPr>
      <w:r>
        <w:t xml:space="preserve">          description: Not Found</w:t>
      </w:r>
    </w:p>
    <w:p w14:paraId="336484E7" w14:textId="77777777" w:rsidR="007A6733" w:rsidRDefault="007A6733" w:rsidP="007A6733">
      <w:pPr>
        <w:pStyle w:val="PL"/>
      </w:pPr>
      <w:r>
        <w:t xml:space="preserve">          content:</w:t>
      </w:r>
    </w:p>
    <w:p w14:paraId="324B7054" w14:textId="77777777" w:rsidR="007A6733" w:rsidRDefault="007A6733" w:rsidP="007A6733">
      <w:pPr>
        <w:pStyle w:val="PL"/>
      </w:pPr>
      <w:r>
        <w:t xml:space="preserve">            application/problem+json:</w:t>
      </w:r>
    </w:p>
    <w:p w14:paraId="13211B43" w14:textId="77777777" w:rsidR="007A6733" w:rsidRDefault="007A6733" w:rsidP="007A6733">
      <w:pPr>
        <w:pStyle w:val="PL"/>
      </w:pPr>
      <w:r>
        <w:t xml:space="preserve">              schema:</w:t>
      </w:r>
    </w:p>
    <w:p w14:paraId="781F9D86" w14:textId="77777777" w:rsidR="007A6733" w:rsidRDefault="007A6733" w:rsidP="007A6733">
      <w:pPr>
        <w:pStyle w:val="PL"/>
      </w:pPr>
      <w:r>
        <w:t xml:space="preserve">                oneOf:</w:t>
      </w:r>
    </w:p>
    <w:p w14:paraId="6FEB02C1" w14:textId="77777777" w:rsidR="007A6733" w:rsidRDefault="007A6733" w:rsidP="007A6733">
      <w:pPr>
        <w:pStyle w:val="PL"/>
      </w:pPr>
      <w:r>
        <w:t xml:space="preserve">                  - $ref: 'TS29571_CommonData.yaml#/components/schemas/ProblemDetails'</w:t>
      </w:r>
    </w:p>
    <w:p w14:paraId="25D5A7AB" w14:textId="77777777" w:rsidR="007A6733" w:rsidRDefault="007A6733" w:rsidP="007A6733">
      <w:pPr>
        <w:pStyle w:val="PL"/>
      </w:pPr>
      <w:r>
        <w:t xml:space="preserve">                  - $ref: '#/components/schemas/ChargingDataResponse'</w:t>
      </w:r>
    </w:p>
    <w:p w14:paraId="108E00D9" w14:textId="77777777" w:rsidR="007A6733" w:rsidRDefault="007A6733" w:rsidP="007A6733">
      <w:pPr>
        <w:pStyle w:val="PL"/>
      </w:pPr>
      <w:r>
        <w:t xml:space="preserve">        '405':</w:t>
      </w:r>
    </w:p>
    <w:p w14:paraId="32C34160" w14:textId="77777777" w:rsidR="007A6733" w:rsidRDefault="007A6733" w:rsidP="007A6733">
      <w:pPr>
        <w:pStyle w:val="PL"/>
      </w:pPr>
      <w:r>
        <w:t xml:space="preserve">          $ref: 'TS29571_CommonData.yaml#/components/responses/405'</w:t>
      </w:r>
    </w:p>
    <w:p w14:paraId="07AFD0BA" w14:textId="77777777" w:rsidR="007A6733" w:rsidRDefault="007A6733" w:rsidP="007A6733">
      <w:pPr>
        <w:pStyle w:val="PL"/>
      </w:pPr>
      <w:r>
        <w:t xml:space="preserve">        '408':</w:t>
      </w:r>
    </w:p>
    <w:p w14:paraId="7EE722AB" w14:textId="77777777" w:rsidR="007A6733" w:rsidRDefault="007A6733" w:rsidP="007A6733">
      <w:pPr>
        <w:pStyle w:val="PL"/>
      </w:pPr>
      <w:r>
        <w:t xml:space="preserve">          $ref: 'TS29571_CommonData.yaml#/components/responses/408'</w:t>
      </w:r>
    </w:p>
    <w:p w14:paraId="0429F5AF" w14:textId="77777777" w:rsidR="007A6733" w:rsidRDefault="007A6733" w:rsidP="007A6733">
      <w:pPr>
        <w:pStyle w:val="PL"/>
      </w:pPr>
      <w:r>
        <w:t xml:space="preserve">        '410':</w:t>
      </w:r>
    </w:p>
    <w:p w14:paraId="58C2DBEB" w14:textId="77777777" w:rsidR="007A6733" w:rsidRDefault="007A6733" w:rsidP="007A6733">
      <w:pPr>
        <w:pStyle w:val="PL"/>
      </w:pPr>
      <w:r>
        <w:t xml:space="preserve">          $ref: 'TS29571_CommonData.yaml#/components/responses/410'</w:t>
      </w:r>
    </w:p>
    <w:p w14:paraId="467B99B1" w14:textId="77777777" w:rsidR="007A6733" w:rsidRDefault="007A6733" w:rsidP="007A6733">
      <w:pPr>
        <w:pStyle w:val="PL"/>
      </w:pPr>
      <w:r>
        <w:t xml:space="preserve">        '411':</w:t>
      </w:r>
    </w:p>
    <w:p w14:paraId="0EC3F48B" w14:textId="77777777" w:rsidR="007A6733" w:rsidRDefault="007A6733" w:rsidP="007A6733">
      <w:pPr>
        <w:pStyle w:val="PL"/>
      </w:pPr>
      <w:r>
        <w:t xml:space="preserve">          $ref: 'TS29571_CommonData.yaml#/components/responses/411'</w:t>
      </w:r>
    </w:p>
    <w:p w14:paraId="0E8938CA" w14:textId="77777777" w:rsidR="007A6733" w:rsidRDefault="007A6733" w:rsidP="007A6733">
      <w:pPr>
        <w:pStyle w:val="PL"/>
      </w:pPr>
      <w:r>
        <w:t xml:space="preserve">        '413':</w:t>
      </w:r>
    </w:p>
    <w:p w14:paraId="41544B04" w14:textId="77777777" w:rsidR="007A6733" w:rsidRPr="00BD6F46" w:rsidRDefault="007A6733" w:rsidP="007A6733">
      <w:pPr>
        <w:pStyle w:val="PL"/>
      </w:pPr>
      <w:r>
        <w:t xml:space="preserve">          $ref: 'TS29571_CommonData.yaml#/components/responses/413'</w:t>
      </w:r>
    </w:p>
    <w:p w14:paraId="59CEA3AE" w14:textId="77777777" w:rsidR="007A6733" w:rsidRPr="00BD6F46" w:rsidRDefault="007A6733" w:rsidP="007A6733">
      <w:pPr>
        <w:pStyle w:val="PL"/>
      </w:pPr>
      <w:r>
        <w:t xml:space="preserve">        '500</w:t>
      </w:r>
      <w:r w:rsidRPr="00BD6F46">
        <w:t>':</w:t>
      </w:r>
    </w:p>
    <w:p w14:paraId="676A3222" w14:textId="77777777" w:rsidR="007A6733" w:rsidRPr="00BD6F46" w:rsidRDefault="007A6733" w:rsidP="007A673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0124014" w14:textId="77777777" w:rsidR="007A6733" w:rsidRPr="00BD6F46" w:rsidRDefault="007A6733" w:rsidP="007A6733">
      <w:pPr>
        <w:pStyle w:val="PL"/>
      </w:pPr>
      <w:r>
        <w:t xml:space="preserve">        '503</w:t>
      </w:r>
      <w:r w:rsidRPr="00BD6F46">
        <w:t>':</w:t>
      </w:r>
    </w:p>
    <w:p w14:paraId="07313788" w14:textId="77777777" w:rsidR="007A6733" w:rsidRPr="00BD6F46" w:rsidRDefault="007A6733" w:rsidP="007A673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62BFE0E" w14:textId="77777777" w:rsidR="007A6733" w:rsidRPr="00BD6F46" w:rsidRDefault="007A6733" w:rsidP="007A6733">
      <w:pPr>
        <w:pStyle w:val="PL"/>
      </w:pPr>
      <w:r w:rsidRPr="00BD6F46">
        <w:t xml:space="preserve">        default:</w:t>
      </w:r>
    </w:p>
    <w:p w14:paraId="60BE018D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'TS29571_CommonData.yaml#/components/responses/default'</w:t>
      </w:r>
    </w:p>
    <w:p w14:paraId="744E6D57" w14:textId="77777777" w:rsidR="007A6733" w:rsidRPr="00BD6F46" w:rsidRDefault="007A6733" w:rsidP="007A6733">
      <w:pPr>
        <w:pStyle w:val="PL"/>
      </w:pPr>
      <w:r w:rsidRPr="00BD6F46">
        <w:t xml:space="preserve">  '/chargingdata/{ChargingDataRef}/release':</w:t>
      </w:r>
    </w:p>
    <w:p w14:paraId="7FC58AC1" w14:textId="77777777" w:rsidR="007A6733" w:rsidRPr="00BD6F46" w:rsidRDefault="007A6733" w:rsidP="007A6733">
      <w:pPr>
        <w:pStyle w:val="PL"/>
      </w:pPr>
      <w:r w:rsidRPr="00BD6F46">
        <w:t xml:space="preserve">    post:</w:t>
      </w:r>
    </w:p>
    <w:p w14:paraId="5868FA89" w14:textId="77777777" w:rsidR="007A6733" w:rsidRPr="00BD6F46" w:rsidRDefault="007A6733" w:rsidP="007A6733">
      <w:pPr>
        <w:pStyle w:val="PL"/>
      </w:pPr>
      <w:r w:rsidRPr="00BD6F46">
        <w:t xml:space="preserve">      requestBody:</w:t>
      </w:r>
    </w:p>
    <w:p w14:paraId="4E602D50" w14:textId="77777777" w:rsidR="007A6733" w:rsidRPr="00BD6F46" w:rsidRDefault="007A6733" w:rsidP="007A6733">
      <w:pPr>
        <w:pStyle w:val="PL"/>
      </w:pPr>
      <w:r w:rsidRPr="00BD6F46">
        <w:t xml:space="preserve">        required: true</w:t>
      </w:r>
    </w:p>
    <w:p w14:paraId="5AB74435" w14:textId="77777777" w:rsidR="007A6733" w:rsidRPr="00BD6F46" w:rsidRDefault="007A6733" w:rsidP="007A6733">
      <w:pPr>
        <w:pStyle w:val="PL"/>
      </w:pPr>
      <w:r w:rsidRPr="00BD6F46">
        <w:t xml:space="preserve">        content:</w:t>
      </w:r>
    </w:p>
    <w:p w14:paraId="43C07F8B" w14:textId="77777777" w:rsidR="007A6733" w:rsidRPr="00BD6F46" w:rsidRDefault="007A6733" w:rsidP="007A6733">
      <w:pPr>
        <w:pStyle w:val="PL"/>
      </w:pPr>
      <w:r w:rsidRPr="00BD6F46">
        <w:t xml:space="preserve">          application/json:</w:t>
      </w:r>
    </w:p>
    <w:p w14:paraId="4AE9CC9D" w14:textId="77777777" w:rsidR="007A6733" w:rsidRPr="00BD6F46" w:rsidRDefault="007A6733" w:rsidP="007A6733">
      <w:pPr>
        <w:pStyle w:val="PL"/>
      </w:pPr>
      <w:r w:rsidRPr="00BD6F46">
        <w:t xml:space="preserve">            schema:</w:t>
      </w:r>
    </w:p>
    <w:p w14:paraId="065B8A11" w14:textId="77777777" w:rsidR="007A6733" w:rsidRPr="00BD6F46" w:rsidRDefault="007A6733" w:rsidP="007A6733">
      <w:pPr>
        <w:pStyle w:val="PL"/>
      </w:pPr>
      <w:r w:rsidRPr="00BD6F46">
        <w:t xml:space="preserve">              $ref: '#/components/schemas/ChargingDataRequest'</w:t>
      </w:r>
    </w:p>
    <w:p w14:paraId="00CC584A" w14:textId="77777777" w:rsidR="007A6733" w:rsidRPr="00BD6F46" w:rsidRDefault="007A6733" w:rsidP="007A6733">
      <w:pPr>
        <w:pStyle w:val="PL"/>
      </w:pPr>
      <w:r w:rsidRPr="00BD6F46">
        <w:t xml:space="preserve">      parameters:</w:t>
      </w:r>
    </w:p>
    <w:p w14:paraId="3A63C582" w14:textId="77777777" w:rsidR="007A6733" w:rsidRPr="00BD6F46" w:rsidRDefault="007A6733" w:rsidP="007A6733">
      <w:pPr>
        <w:pStyle w:val="PL"/>
      </w:pPr>
      <w:r w:rsidRPr="00BD6F46">
        <w:t xml:space="preserve">        - name: ChargingDataRef</w:t>
      </w:r>
    </w:p>
    <w:p w14:paraId="209CCFAA" w14:textId="77777777" w:rsidR="007A6733" w:rsidRPr="00BD6F46" w:rsidRDefault="007A6733" w:rsidP="007A6733">
      <w:pPr>
        <w:pStyle w:val="PL"/>
      </w:pPr>
      <w:r w:rsidRPr="00BD6F46">
        <w:t xml:space="preserve">          in: path</w:t>
      </w:r>
    </w:p>
    <w:p w14:paraId="3AD77DFB" w14:textId="77777777" w:rsidR="007A6733" w:rsidRPr="00BD6F46" w:rsidRDefault="007A6733" w:rsidP="007A6733">
      <w:pPr>
        <w:pStyle w:val="PL"/>
      </w:pPr>
      <w:r w:rsidRPr="00BD6F46">
        <w:t xml:space="preserve">          description: a unique identifier for a charging data resource in a PLMN</w:t>
      </w:r>
    </w:p>
    <w:p w14:paraId="7808DC20" w14:textId="77777777" w:rsidR="007A6733" w:rsidRPr="00BD6F46" w:rsidRDefault="007A6733" w:rsidP="007A6733">
      <w:pPr>
        <w:pStyle w:val="PL"/>
      </w:pPr>
      <w:r w:rsidRPr="00BD6F46">
        <w:t xml:space="preserve">          required: true</w:t>
      </w:r>
    </w:p>
    <w:p w14:paraId="06F19E95" w14:textId="77777777" w:rsidR="007A6733" w:rsidRPr="00BD6F46" w:rsidRDefault="007A6733" w:rsidP="007A6733">
      <w:pPr>
        <w:pStyle w:val="PL"/>
      </w:pPr>
      <w:r w:rsidRPr="00BD6F46">
        <w:t xml:space="preserve">          schema:</w:t>
      </w:r>
    </w:p>
    <w:p w14:paraId="7E5D5D6B" w14:textId="77777777" w:rsidR="007A6733" w:rsidRPr="00BD6F46" w:rsidRDefault="007A6733" w:rsidP="007A6733">
      <w:pPr>
        <w:pStyle w:val="PL"/>
      </w:pPr>
      <w:r w:rsidRPr="00BD6F46">
        <w:t xml:space="preserve">            type: string</w:t>
      </w:r>
    </w:p>
    <w:p w14:paraId="5ED5C0EA" w14:textId="77777777" w:rsidR="007A6733" w:rsidRPr="00BD6F46" w:rsidRDefault="007A6733" w:rsidP="007A6733">
      <w:pPr>
        <w:pStyle w:val="PL"/>
      </w:pPr>
      <w:r w:rsidRPr="00BD6F46">
        <w:t xml:space="preserve">      responses:</w:t>
      </w:r>
    </w:p>
    <w:p w14:paraId="4956B257" w14:textId="77777777" w:rsidR="007A6733" w:rsidRPr="00BD6F46" w:rsidRDefault="007A6733" w:rsidP="007A6733">
      <w:pPr>
        <w:pStyle w:val="PL"/>
      </w:pPr>
      <w:r w:rsidRPr="00BD6F46">
        <w:t xml:space="preserve">        '204':</w:t>
      </w:r>
    </w:p>
    <w:p w14:paraId="1E048B93" w14:textId="77777777" w:rsidR="007A6733" w:rsidRPr="00BD6F46" w:rsidRDefault="007A6733" w:rsidP="007A6733">
      <w:pPr>
        <w:pStyle w:val="PL"/>
      </w:pPr>
      <w:r w:rsidRPr="00BD6F46">
        <w:t xml:space="preserve">          description: No Content.</w:t>
      </w:r>
    </w:p>
    <w:p w14:paraId="2F6B4352" w14:textId="77777777" w:rsidR="007A6733" w:rsidRDefault="007A6733" w:rsidP="007A6733">
      <w:pPr>
        <w:pStyle w:val="PL"/>
      </w:pPr>
      <w:r>
        <w:t xml:space="preserve">        '307':</w:t>
      </w:r>
    </w:p>
    <w:p w14:paraId="41026E1E" w14:textId="77777777" w:rsidR="007A6733" w:rsidRDefault="007A6733" w:rsidP="007A6733">
      <w:pPr>
        <w:pStyle w:val="PL"/>
      </w:pPr>
      <w:r>
        <w:t xml:space="preserve">          $ref: 'TS29571_CommonData.yaml#/components/responses/307'</w:t>
      </w:r>
    </w:p>
    <w:p w14:paraId="154739C3" w14:textId="77777777" w:rsidR="007A6733" w:rsidRDefault="007A6733" w:rsidP="007A6733">
      <w:pPr>
        <w:pStyle w:val="PL"/>
      </w:pPr>
      <w:r>
        <w:t xml:space="preserve">        '308':</w:t>
      </w:r>
    </w:p>
    <w:p w14:paraId="687F9E8B" w14:textId="77777777" w:rsidR="007A6733" w:rsidRDefault="007A6733" w:rsidP="007A6733">
      <w:pPr>
        <w:pStyle w:val="PL"/>
      </w:pPr>
      <w:r>
        <w:t xml:space="preserve">          $ref: 'TS29571_CommonData.yaml#/components/responses/308'</w:t>
      </w:r>
    </w:p>
    <w:p w14:paraId="02F216E3" w14:textId="77777777" w:rsidR="007A6733" w:rsidRDefault="007A6733" w:rsidP="007A6733">
      <w:pPr>
        <w:pStyle w:val="PL"/>
      </w:pPr>
      <w:r>
        <w:t xml:space="preserve">        '401':</w:t>
      </w:r>
    </w:p>
    <w:p w14:paraId="1C64B485" w14:textId="77777777" w:rsidR="007A6733" w:rsidRDefault="007A6733" w:rsidP="007A6733">
      <w:pPr>
        <w:pStyle w:val="PL"/>
      </w:pPr>
      <w:r>
        <w:t xml:space="preserve">          $ref: 'TS29571_CommonData.yaml#/components/responses/401'</w:t>
      </w:r>
    </w:p>
    <w:p w14:paraId="5E6E12AE" w14:textId="77777777" w:rsidR="007A6733" w:rsidRDefault="007A6733" w:rsidP="007A6733">
      <w:pPr>
        <w:pStyle w:val="PL"/>
      </w:pPr>
      <w:r>
        <w:t xml:space="preserve">        '404':</w:t>
      </w:r>
    </w:p>
    <w:p w14:paraId="3FCF8F2D" w14:textId="77777777" w:rsidR="007A6733" w:rsidRDefault="007A6733" w:rsidP="007A6733">
      <w:pPr>
        <w:pStyle w:val="PL"/>
      </w:pPr>
      <w:r>
        <w:t xml:space="preserve">          description: Not Found</w:t>
      </w:r>
    </w:p>
    <w:p w14:paraId="18B495C1" w14:textId="77777777" w:rsidR="007A6733" w:rsidRDefault="007A6733" w:rsidP="007A6733">
      <w:pPr>
        <w:pStyle w:val="PL"/>
      </w:pPr>
      <w:r>
        <w:t xml:space="preserve">          content:</w:t>
      </w:r>
    </w:p>
    <w:p w14:paraId="62E1CFDF" w14:textId="77777777" w:rsidR="007A6733" w:rsidRDefault="007A6733" w:rsidP="007A6733">
      <w:pPr>
        <w:pStyle w:val="PL"/>
      </w:pPr>
      <w:r>
        <w:t xml:space="preserve">            application/problem+json:</w:t>
      </w:r>
    </w:p>
    <w:p w14:paraId="0BF09826" w14:textId="77777777" w:rsidR="007A6733" w:rsidRDefault="007A6733" w:rsidP="007A6733">
      <w:pPr>
        <w:pStyle w:val="PL"/>
      </w:pPr>
      <w:r>
        <w:t xml:space="preserve">              schema:</w:t>
      </w:r>
    </w:p>
    <w:p w14:paraId="2809A021" w14:textId="77777777" w:rsidR="007A6733" w:rsidRDefault="007A6733" w:rsidP="007A6733">
      <w:pPr>
        <w:pStyle w:val="PL"/>
      </w:pPr>
      <w:r>
        <w:t xml:space="preserve">                oneOf:</w:t>
      </w:r>
    </w:p>
    <w:p w14:paraId="1450DFEB" w14:textId="77777777" w:rsidR="007A6733" w:rsidRDefault="007A6733" w:rsidP="007A6733">
      <w:pPr>
        <w:pStyle w:val="PL"/>
      </w:pPr>
      <w:r>
        <w:t xml:space="preserve">                  - $ref: 'TS29571_CommonData.yaml#/components/schemas/ProblemDetails'</w:t>
      </w:r>
    </w:p>
    <w:p w14:paraId="7DAAEA3F" w14:textId="77777777" w:rsidR="007A6733" w:rsidRDefault="007A6733" w:rsidP="007A6733">
      <w:pPr>
        <w:pStyle w:val="PL"/>
      </w:pPr>
      <w:r>
        <w:t xml:space="preserve">                  - $ref: '#/components/schemas/ChargingDataResponse'</w:t>
      </w:r>
    </w:p>
    <w:p w14:paraId="20E975B7" w14:textId="77777777" w:rsidR="007A6733" w:rsidRDefault="007A6733" w:rsidP="007A6733">
      <w:pPr>
        <w:pStyle w:val="PL"/>
      </w:pPr>
      <w:r>
        <w:t xml:space="preserve">        '410':</w:t>
      </w:r>
    </w:p>
    <w:p w14:paraId="3755A6A7" w14:textId="77777777" w:rsidR="007A6733" w:rsidRDefault="007A6733" w:rsidP="007A6733">
      <w:pPr>
        <w:pStyle w:val="PL"/>
      </w:pPr>
      <w:r>
        <w:t xml:space="preserve">          $ref: 'TS29571_CommonData.yaml#/components/responses/410'</w:t>
      </w:r>
    </w:p>
    <w:p w14:paraId="6BE71ED8" w14:textId="77777777" w:rsidR="007A6733" w:rsidRDefault="007A6733" w:rsidP="007A6733">
      <w:pPr>
        <w:pStyle w:val="PL"/>
      </w:pPr>
      <w:r>
        <w:t xml:space="preserve">        '411':</w:t>
      </w:r>
    </w:p>
    <w:p w14:paraId="1C973DEE" w14:textId="77777777" w:rsidR="007A6733" w:rsidRDefault="007A6733" w:rsidP="007A6733">
      <w:pPr>
        <w:pStyle w:val="PL"/>
      </w:pPr>
      <w:r>
        <w:t xml:space="preserve">          $ref: 'TS29571_CommonData.yaml#/components/responses/411'</w:t>
      </w:r>
    </w:p>
    <w:p w14:paraId="712F97DE" w14:textId="77777777" w:rsidR="007A6733" w:rsidRDefault="007A6733" w:rsidP="007A6733">
      <w:pPr>
        <w:pStyle w:val="PL"/>
      </w:pPr>
      <w:r>
        <w:t xml:space="preserve">        '413':</w:t>
      </w:r>
    </w:p>
    <w:p w14:paraId="49E219A2" w14:textId="77777777" w:rsidR="007A6733" w:rsidRDefault="007A6733" w:rsidP="007A6733">
      <w:pPr>
        <w:pStyle w:val="PL"/>
      </w:pPr>
      <w:r>
        <w:t xml:space="preserve">          $ref: 'TS29571_CommonData.yaml#/components/responses/413'</w:t>
      </w:r>
    </w:p>
    <w:p w14:paraId="01FE2A9B" w14:textId="77777777" w:rsidR="007A6733" w:rsidRPr="00BD6F46" w:rsidRDefault="007A6733" w:rsidP="007A6733">
      <w:pPr>
        <w:pStyle w:val="PL"/>
      </w:pPr>
      <w:r>
        <w:t xml:space="preserve">        '500</w:t>
      </w:r>
      <w:r w:rsidRPr="00BD6F46">
        <w:t>':</w:t>
      </w:r>
    </w:p>
    <w:p w14:paraId="0EB52C1E" w14:textId="77777777" w:rsidR="007A6733" w:rsidRPr="00BD6F46" w:rsidRDefault="007A6733" w:rsidP="007A673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76A2A08" w14:textId="77777777" w:rsidR="007A6733" w:rsidRPr="00BD6F46" w:rsidRDefault="007A6733" w:rsidP="007A6733">
      <w:pPr>
        <w:pStyle w:val="PL"/>
      </w:pPr>
      <w:r>
        <w:lastRenderedPageBreak/>
        <w:t xml:space="preserve">        '503</w:t>
      </w:r>
      <w:r w:rsidRPr="00BD6F46">
        <w:t>':</w:t>
      </w:r>
    </w:p>
    <w:p w14:paraId="1EDB490E" w14:textId="77777777" w:rsidR="007A6733" w:rsidRPr="00BD6F46" w:rsidRDefault="007A6733" w:rsidP="007A6733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D8E50E3" w14:textId="77777777" w:rsidR="007A6733" w:rsidRPr="00BD6F46" w:rsidRDefault="007A6733" w:rsidP="007A6733">
      <w:pPr>
        <w:pStyle w:val="PL"/>
      </w:pPr>
      <w:r w:rsidRPr="00BD6F46">
        <w:t xml:space="preserve">        default:</w:t>
      </w:r>
    </w:p>
    <w:p w14:paraId="37C1F426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'TS29571_CommonData.yaml#/components/responses/default'</w:t>
      </w:r>
    </w:p>
    <w:p w14:paraId="26C02DEC" w14:textId="77777777" w:rsidR="007A6733" w:rsidRDefault="007A6733" w:rsidP="007A6733">
      <w:pPr>
        <w:pStyle w:val="PL"/>
      </w:pPr>
      <w:r w:rsidRPr="00BD6F46">
        <w:t>components:</w:t>
      </w:r>
    </w:p>
    <w:p w14:paraId="35AE8197" w14:textId="77777777" w:rsidR="007A6733" w:rsidRPr="001E7573" w:rsidRDefault="007A6733" w:rsidP="007A6733">
      <w:pPr>
        <w:pStyle w:val="PL"/>
      </w:pPr>
      <w:r w:rsidRPr="001E7573">
        <w:t xml:space="preserve">  securitySchemes:</w:t>
      </w:r>
    </w:p>
    <w:p w14:paraId="02AE42F2" w14:textId="77777777" w:rsidR="007A6733" w:rsidRPr="001E7573" w:rsidRDefault="007A6733" w:rsidP="007A6733">
      <w:pPr>
        <w:pStyle w:val="PL"/>
      </w:pPr>
      <w:r w:rsidRPr="001E7573">
        <w:t xml:space="preserve">    oAuth2ClientCredentials:</w:t>
      </w:r>
    </w:p>
    <w:p w14:paraId="724ADD28" w14:textId="77777777" w:rsidR="007A6733" w:rsidRPr="001E7573" w:rsidRDefault="007A6733" w:rsidP="007A6733">
      <w:pPr>
        <w:pStyle w:val="PL"/>
      </w:pPr>
      <w:r w:rsidRPr="001E7573">
        <w:t xml:space="preserve">      type: oauth2</w:t>
      </w:r>
    </w:p>
    <w:p w14:paraId="3D133DEC" w14:textId="77777777" w:rsidR="007A6733" w:rsidRPr="001E7573" w:rsidRDefault="007A6733" w:rsidP="007A6733">
      <w:pPr>
        <w:pStyle w:val="PL"/>
      </w:pPr>
      <w:r w:rsidRPr="001E7573">
        <w:t xml:space="preserve">      flows:</w:t>
      </w:r>
    </w:p>
    <w:p w14:paraId="263B50FD" w14:textId="77777777" w:rsidR="007A6733" w:rsidRPr="001E7573" w:rsidRDefault="007A6733" w:rsidP="007A6733">
      <w:pPr>
        <w:pStyle w:val="PL"/>
      </w:pPr>
      <w:r w:rsidRPr="001E7573">
        <w:t xml:space="preserve">        clientCredentials:</w:t>
      </w:r>
    </w:p>
    <w:p w14:paraId="4C9ED3F9" w14:textId="77777777" w:rsidR="007A6733" w:rsidRPr="001E7573" w:rsidRDefault="007A6733" w:rsidP="007A6733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0436DE0A" w14:textId="77777777" w:rsidR="007A6733" w:rsidRDefault="007A6733" w:rsidP="007A6733">
      <w:pPr>
        <w:pStyle w:val="PL"/>
      </w:pPr>
      <w:r w:rsidRPr="001E7573">
        <w:t xml:space="preserve">          scopes:</w:t>
      </w:r>
    </w:p>
    <w:p w14:paraId="47F0CC4C" w14:textId="77777777" w:rsidR="007A6733" w:rsidRPr="00BD6F46" w:rsidRDefault="007A6733" w:rsidP="007A6733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7BDA4EF5" w14:textId="77777777" w:rsidR="007A6733" w:rsidRPr="00BD6F46" w:rsidRDefault="007A6733" w:rsidP="007A6733">
      <w:pPr>
        <w:pStyle w:val="PL"/>
      </w:pPr>
      <w:r w:rsidRPr="00BD6F46">
        <w:t xml:space="preserve">  schemas:</w:t>
      </w:r>
    </w:p>
    <w:p w14:paraId="0113F48F" w14:textId="77777777" w:rsidR="007A6733" w:rsidRPr="00BD6F46" w:rsidRDefault="007A6733" w:rsidP="007A6733">
      <w:pPr>
        <w:pStyle w:val="PL"/>
      </w:pPr>
      <w:r w:rsidRPr="00BD6F46">
        <w:t xml:space="preserve">    ChargingDataRequest:</w:t>
      </w:r>
    </w:p>
    <w:p w14:paraId="7599C69F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2765B634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040BB240" w14:textId="77777777" w:rsidR="007A6733" w:rsidRPr="00BD6F46" w:rsidRDefault="007A6733" w:rsidP="007A6733">
      <w:pPr>
        <w:pStyle w:val="PL"/>
      </w:pPr>
      <w:r w:rsidRPr="00BD6F46">
        <w:t xml:space="preserve">        subscriberIdentifier:</w:t>
      </w:r>
    </w:p>
    <w:p w14:paraId="4FC1EE0E" w14:textId="77777777" w:rsidR="007A6733" w:rsidRDefault="007A6733" w:rsidP="007A6733">
      <w:pPr>
        <w:pStyle w:val="PL"/>
      </w:pPr>
      <w:r w:rsidRPr="00BD6F46">
        <w:t xml:space="preserve">          $ref: 'TS29571_CommonData.yaml#/components/schemas/Supi'</w:t>
      </w:r>
    </w:p>
    <w:p w14:paraId="5DD680C0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091634A6" w14:textId="77777777" w:rsidR="007A6733" w:rsidRDefault="007A6733" w:rsidP="007A6733">
      <w:pPr>
        <w:pStyle w:val="PL"/>
      </w:pPr>
      <w:r w:rsidRPr="00BD6F46">
        <w:t xml:space="preserve">          </w:t>
      </w:r>
      <w:r w:rsidRPr="00F267AF">
        <w:t>type: string</w:t>
      </w:r>
    </w:p>
    <w:p w14:paraId="33EE7130" w14:textId="77777777" w:rsidR="007A6733" w:rsidRPr="00BD6F46" w:rsidRDefault="007A6733" w:rsidP="007A6733">
      <w:pPr>
        <w:pStyle w:val="PL"/>
      </w:pPr>
      <w:r w:rsidRPr="00BD6F46">
        <w:t xml:space="preserve">        chargingId:</w:t>
      </w:r>
    </w:p>
    <w:p w14:paraId="5D7910B5" w14:textId="77777777" w:rsidR="007A6733" w:rsidRDefault="007A6733" w:rsidP="007A6733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882DA88" w14:textId="77777777" w:rsidR="007A6733" w:rsidRPr="00BD6F46" w:rsidRDefault="007A6733" w:rsidP="007A6733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1F0640AA" w14:textId="77777777" w:rsidR="007A6733" w:rsidRPr="00BD6F46" w:rsidRDefault="007A6733" w:rsidP="007A6733">
      <w:pPr>
        <w:pStyle w:val="PL"/>
      </w:pPr>
      <w:r w:rsidRPr="00BD6F46">
        <w:t xml:space="preserve">          </w:t>
      </w:r>
      <w:r w:rsidRPr="00F267AF">
        <w:t>type: string</w:t>
      </w:r>
    </w:p>
    <w:p w14:paraId="4DEB8882" w14:textId="77777777" w:rsidR="007A6733" w:rsidRPr="00BD6F46" w:rsidRDefault="007A6733" w:rsidP="007A6733">
      <w:pPr>
        <w:pStyle w:val="PL"/>
      </w:pPr>
      <w:r w:rsidRPr="00BD6F46">
        <w:t xml:space="preserve">        nfConsumerIdentification:</w:t>
      </w:r>
    </w:p>
    <w:p w14:paraId="5FE0B964" w14:textId="77777777" w:rsidR="007A6733" w:rsidRPr="00BD6F46" w:rsidRDefault="007A6733" w:rsidP="007A6733">
      <w:pPr>
        <w:pStyle w:val="PL"/>
      </w:pPr>
      <w:r w:rsidRPr="00BD6F46">
        <w:t xml:space="preserve">          $ref: '#/components/schemas/NFIdentification'</w:t>
      </w:r>
    </w:p>
    <w:p w14:paraId="4B352D2F" w14:textId="77777777" w:rsidR="007A6733" w:rsidRPr="00BD6F46" w:rsidRDefault="007A6733" w:rsidP="007A6733">
      <w:pPr>
        <w:pStyle w:val="PL"/>
      </w:pPr>
      <w:r w:rsidRPr="00BD6F46">
        <w:t xml:space="preserve">        invocationTimeStamp:</w:t>
      </w:r>
    </w:p>
    <w:p w14:paraId="52134794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'TS29571_CommonData.yaml#/components/schemas/DateTime'</w:t>
      </w:r>
    </w:p>
    <w:p w14:paraId="48ADDAFF" w14:textId="77777777" w:rsidR="007A6733" w:rsidRPr="00BD6F46" w:rsidRDefault="007A6733" w:rsidP="007A6733">
      <w:pPr>
        <w:pStyle w:val="PL"/>
      </w:pPr>
      <w:r w:rsidRPr="00BD6F46">
        <w:t xml:space="preserve">        invocationSequenceNumber:</w:t>
      </w:r>
    </w:p>
    <w:p w14:paraId="50B7477F" w14:textId="77777777" w:rsidR="007A6733" w:rsidRDefault="007A6733" w:rsidP="007A6733">
      <w:pPr>
        <w:pStyle w:val="PL"/>
      </w:pPr>
      <w:r w:rsidRPr="00BD6F46">
        <w:t xml:space="preserve">          $ref: 'TS29571_CommonData.yaml#/components/schemas/Uint32'</w:t>
      </w:r>
    </w:p>
    <w:p w14:paraId="223EAB54" w14:textId="77777777" w:rsidR="007A6733" w:rsidRDefault="007A6733" w:rsidP="007A6733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593F8756" w14:textId="77777777" w:rsidR="007A6733" w:rsidRDefault="007A6733" w:rsidP="007A6733">
      <w:pPr>
        <w:pStyle w:val="PL"/>
      </w:pPr>
      <w:r w:rsidRPr="00BD6F46">
        <w:t xml:space="preserve">          type: boolean</w:t>
      </w:r>
    </w:p>
    <w:p w14:paraId="7537D591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7A090805" w14:textId="77777777" w:rsidR="007A6733" w:rsidRPr="00BD6F46" w:rsidRDefault="007A6733" w:rsidP="007A6733">
      <w:pPr>
        <w:pStyle w:val="PL"/>
      </w:pPr>
      <w:r w:rsidRPr="00BD6F46">
        <w:t xml:space="preserve">          type: boolean</w:t>
      </w:r>
    </w:p>
    <w:p w14:paraId="47859AD5" w14:textId="77777777" w:rsidR="007A6733" w:rsidRDefault="007A6733" w:rsidP="007A6733">
      <w:pPr>
        <w:pStyle w:val="PL"/>
      </w:pPr>
      <w:r>
        <w:t xml:space="preserve">        oneTimeEventType:</w:t>
      </w:r>
    </w:p>
    <w:p w14:paraId="6B91B052" w14:textId="77777777" w:rsidR="007A6733" w:rsidRDefault="007A6733" w:rsidP="007A6733">
      <w:pPr>
        <w:pStyle w:val="PL"/>
      </w:pPr>
      <w:r>
        <w:t xml:space="preserve">          $ref: '#/components/schemas/oneTimeEventType'</w:t>
      </w:r>
    </w:p>
    <w:p w14:paraId="4F263CEA" w14:textId="77777777" w:rsidR="007A6733" w:rsidRPr="00BD6F46" w:rsidRDefault="007A6733" w:rsidP="007A6733">
      <w:pPr>
        <w:pStyle w:val="PL"/>
      </w:pPr>
      <w:r w:rsidRPr="00BD6F46">
        <w:t xml:space="preserve">        notifyUri:</w:t>
      </w:r>
    </w:p>
    <w:p w14:paraId="08FBB20E" w14:textId="77777777" w:rsidR="007A6733" w:rsidRDefault="007A6733" w:rsidP="007A6733">
      <w:pPr>
        <w:pStyle w:val="PL"/>
      </w:pPr>
      <w:r w:rsidRPr="00BD6F46">
        <w:t xml:space="preserve">          $ref: 'TS29571_CommonData.yaml#/components/schemas/Uri'</w:t>
      </w:r>
    </w:p>
    <w:p w14:paraId="3AEA7CC8" w14:textId="77777777" w:rsidR="007A6733" w:rsidRDefault="007A6733" w:rsidP="007A6733">
      <w:pPr>
        <w:pStyle w:val="PL"/>
      </w:pPr>
      <w:r>
        <w:t xml:space="preserve">        supportedFeatures:</w:t>
      </w:r>
    </w:p>
    <w:p w14:paraId="50C1D940" w14:textId="77777777" w:rsidR="007A6733" w:rsidRDefault="007A6733" w:rsidP="007A6733">
      <w:pPr>
        <w:pStyle w:val="PL"/>
      </w:pPr>
      <w:r>
        <w:t xml:space="preserve">          $ref: 'TS29571_CommonData.yaml#/components/schemas/SupportedFeatures'</w:t>
      </w:r>
    </w:p>
    <w:p w14:paraId="37B848DD" w14:textId="77777777" w:rsidR="007A6733" w:rsidRDefault="007A6733" w:rsidP="007A6733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33D00D3E" w14:textId="77777777" w:rsidR="007A6733" w:rsidRPr="00BD6F46" w:rsidRDefault="007A6733" w:rsidP="007A6733">
      <w:pPr>
        <w:pStyle w:val="PL"/>
      </w:pPr>
      <w:r>
        <w:t xml:space="preserve">          type: string</w:t>
      </w:r>
    </w:p>
    <w:p w14:paraId="4F98DDE3" w14:textId="77777777" w:rsidR="007A6733" w:rsidRPr="00BD6F46" w:rsidRDefault="007A6733" w:rsidP="007A6733">
      <w:pPr>
        <w:pStyle w:val="PL"/>
      </w:pPr>
      <w:r w:rsidRPr="00BD6F46">
        <w:t xml:space="preserve">        multipleUnitUsage:</w:t>
      </w:r>
    </w:p>
    <w:p w14:paraId="3685298D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2D97E921" w14:textId="77777777" w:rsidR="007A6733" w:rsidRPr="00BD6F46" w:rsidRDefault="007A6733" w:rsidP="007A6733">
      <w:pPr>
        <w:pStyle w:val="PL"/>
      </w:pPr>
      <w:r w:rsidRPr="00BD6F46">
        <w:t xml:space="preserve">          items:</w:t>
      </w:r>
    </w:p>
    <w:p w14:paraId="37D767D6" w14:textId="77777777" w:rsidR="007A6733" w:rsidRPr="00BD6F46" w:rsidRDefault="007A6733" w:rsidP="007A6733">
      <w:pPr>
        <w:pStyle w:val="PL"/>
      </w:pPr>
      <w:r w:rsidRPr="00BD6F46">
        <w:t xml:space="preserve">            $ref: '#/components/schemas/MultipleUnitUsage'</w:t>
      </w:r>
    </w:p>
    <w:p w14:paraId="5DB75635" w14:textId="77777777" w:rsidR="007A6733" w:rsidRPr="00BD6F46" w:rsidRDefault="007A6733" w:rsidP="007A6733">
      <w:pPr>
        <w:pStyle w:val="PL"/>
      </w:pPr>
      <w:r w:rsidRPr="00BD6F46">
        <w:t xml:space="preserve">          minItems: 0</w:t>
      </w:r>
    </w:p>
    <w:p w14:paraId="5D730472" w14:textId="77777777" w:rsidR="007A6733" w:rsidRPr="00BD6F46" w:rsidRDefault="007A6733" w:rsidP="007A6733">
      <w:pPr>
        <w:pStyle w:val="PL"/>
      </w:pPr>
      <w:r w:rsidRPr="00BD6F46">
        <w:t xml:space="preserve">        triggers:</w:t>
      </w:r>
    </w:p>
    <w:p w14:paraId="207E7769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2EB7C37F" w14:textId="77777777" w:rsidR="007A6733" w:rsidRPr="00BD6F46" w:rsidRDefault="007A6733" w:rsidP="007A6733">
      <w:pPr>
        <w:pStyle w:val="PL"/>
      </w:pPr>
      <w:r w:rsidRPr="00BD6F46">
        <w:t xml:space="preserve">          items:</w:t>
      </w:r>
    </w:p>
    <w:p w14:paraId="5AD3BC7F" w14:textId="77777777" w:rsidR="007A6733" w:rsidRPr="00BD6F46" w:rsidRDefault="007A6733" w:rsidP="007A6733">
      <w:pPr>
        <w:pStyle w:val="PL"/>
      </w:pPr>
      <w:r w:rsidRPr="00BD6F46">
        <w:t xml:space="preserve">            $ref: '#/components/schemas/Trigger'</w:t>
      </w:r>
    </w:p>
    <w:p w14:paraId="07F33A6B" w14:textId="77777777" w:rsidR="007A6733" w:rsidRDefault="007A6733" w:rsidP="007A6733">
      <w:pPr>
        <w:pStyle w:val="PL"/>
      </w:pPr>
      <w:r w:rsidRPr="00BD6F46">
        <w:t xml:space="preserve">          minItems: 0</w:t>
      </w:r>
    </w:p>
    <w:p w14:paraId="1914CC07" w14:textId="77777777" w:rsidR="007A6733" w:rsidRDefault="007A6733" w:rsidP="007A6733">
      <w:pPr>
        <w:pStyle w:val="PL"/>
      </w:pPr>
      <w:r>
        <w:t xml:space="preserve">        easid:</w:t>
      </w:r>
    </w:p>
    <w:p w14:paraId="4DE3E203" w14:textId="77777777" w:rsidR="007A6733" w:rsidRDefault="007A6733" w:rsidP="007A6733">
      <w:pPr>
        <w:pStyle w:val="PL"/>
      </w:pPr>
      <w:r>
        <w:t xml:space="preserve">          type: string</w:t>
      </w:r>
    </w:p>
    <w:p w14:paraId="3A627325" w14:textId="77777777" w:rsidR="007A6733" w:rsidRDefault="007A6733" w:rsidP="007A6733">
      <w:pPr>
        <w:pStyle w:val="PL"/>
      </w:pPr>
      <w:r>
        <w:t xml:space="preserve">        ednid:</w:t>
      </w:r>
    </w:p>
    <w:p w14:paraId="6DE8150D" w14:textId="77777777" w:rsidR="007A6733" w:rsidRDefault="007A6733" w:rsidP="007A6733">
      <w:pPr>
        <w:pStyle w:val="PL"/>
      </w:pPr>
      <w:r>
        <w:t xml:space="preserve">          type: string</w:t>
      </w:r>
    </w:p>
    <w:p w14:paraId="7B7C7FEA" w14:textId="77777777" w:rsidR="007A6733" w:rsidRDefault="007A6733" w:rsidP="007A6733">
      <w:pPr>
        <w:pStyle w:val="PL"/>
      </w:pPr>
      <w:r>
        <w:t xml:space="preserve">        eASProviderIdentifier:</w:t>
      </w:r>
    </w:p>
    <w:p w14:paraId="72443F4C" w14:textId="77777777" w:rsidR="007A6733" w:rsidRPr="00BD6F46" w:rsidRDefault="007A6733" w:rsidP="007A6733">
      <w:pPr>
        <w:pStyle w:val="PL"/>
      </w:pPr>
      <w:r>
        <w:t xml:space="preserve">          type: string</w:t>
      </w:r>
    </w:p>
    <w:p w14:paraId="3F3D3A39" w14:textId="77777777" w:rsidR="007A6733" w:rsidRPr="00BD6F46" w:rsidRDefault="007A6733" w:rsidP="007A6733">
      <w:pPr>
        <w:pStyle w:val="PL"/>
      </w:pPr>
      <w:r w:rsidRPr="00BD6F46">
        <w:t xml:space="preserve">        pDUSessionChargingInformation:</w:t>
      </w:r>
    </w:p>
    <w:p w14:paraId="2AEF810A" w14:textId="77777777" w:rsidR="007A6733" w:rsidRPr="00BD6F46" w:rsidRDefault="007A6733" w:rsidP="007A6733">
      <w:pPr>
        <w:pStyle w:val="PL"/>
      </w:pPr>
      <w:r w:rsidRPr="00BD6F46">
        <w:t xml:space="preserve">          $ref: '#/components/schemas/PDUSessionChargingInformation'</w:t>
      </w:r>
    </w:p>
    <w:p w14:paraId="4136186D" w14:textId="77777777" w:rsidR="007A6733" w:rsidRPr="00BD6F46" w:rsidRDefault="007A6733" w:rsidP="007A6733">
      <w:pPr>
        <w:pStyle w:val="PL"/>
      </w:pPr>
      <w:r w:rsidRPr="00BD6F46">
        <w:t xml:space="preserve">        roamingQBCInformation:</w:t>
      </w:r>
    </w:p>
    <w:p w14:paraId="5353E57D" w14:textId="77777777" w:rsidR="007A6733" w:rsidRDefault="007A6733" w:rsidP="007A6733">
      <w:pPr>
        <w:pStyle w:val="PL"/>
      </w:pPr>
      <w:r w:rsidRPr="00BD6F46">
        <w:t xml:space="preserve">          $ref: '#/components/schemas/RoamingQBCInformation'</w:t>
      </w:r>
    </w:p>
    <w:p w14:paraId="5497C8B9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5DFC32A7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2F301B84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639C718A" w14:textId="77777777" w:rsidR="007A6733" w:rsidRPr="00BD6F46" w:rsidRDefault="007A6733" w:rsidP="007A6733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03BCAC21" w14:textId="77777777" w:rsidR="007A6733" w:rsidRPr="00BD6F46" w:rsidRDefault="007A6733" w:rsidP="007A6733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78241E2A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1CA62998" w14:textId="77777777" w:rsidR="007A6733" w:rsidRPr="00BD6F46" w:rsidRDefault="007A6733" w:rsidP="007A6733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2D967B45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0103D1C0" w14:textId="77777777" w:rsidR="007A6733" w:rsidRPr="00BD6F46" w:rsidRDefault="007A6733" w:rsidP="007A6733">
      <w:pPr>
        <w:pStyle w:val="PL"/>
      </w:pPr>
      <w:r>
        <w:t xml:space="preserve">        locationReportingChargingInformation:</w:t>
      </w:r>
    </w:p>
    <w:p w14:paraId="0A925166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2A4974B3" w14:textId="77777777" w:rsidR="007A6733" w:rsidRDefault="007A6733" w:rsidP="007A6733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5F0EB04F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518EAE83" w14:textId="77777777" w:rsidR="007A6733" w:rsidRPr="00BD6F46" w:rsidRDefault="007A6733" w:rsidP="007A6733">
      <w:pPr>
        <w:pStyle w:val="PL"/>
      </w:pPr>
      <w:r>
        <w:t xml:space="preserve">        nSMChargingInformation:</w:t>
      </w:r>
    </w:p>
    <w:p w14:paraId="69C9B7A5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7A972FE5" w14:textId="77777777" w:rsidR="007A6733" w:rsidRDefault="007A6733" w:rsidP="007A6733">
      <w:pPr>
        <w:pStyle w:val="PL"/>
      </w:pPr>
      <w:r>
        <w:t xml:space="preserve">        mMTelChargingInformation:</w:t>
      </w:r>
    </w:p>
    <w:p w14:paraId="1515672B" w14:textId="77777777" w:rsidR="007A6733" w:rsidRDefault="007A6733" w:rsidP="007A6733">
      <w:pPr>
        <w:pStyle w:val="PL"/>
      </w:pPr>
      <w:r>
        <w:lastRenderedPageBreak/>
        <w:t xml:space="preserve">          $ref: '#/components/schemas/MMTelChargingInformation'</w:t>
      </w:r>
    </w:p>
    <w:p w14:paraId="7123A393" w14:textId="77777777" w:rsidR="007A6733" w:rsidRDefault="007A6733" w:rsidP="007A6733">
      <w:pPr>
        <w:pStyle w:val="PL"/>
      </w:pPr>
      <w:r>
        <w:t xml:space="preserve">        iMSChargingInformation:</w:t>
      </w:r>
    </w:p>
    <w:p w14:paraId="7F473F20" w14:textId="77777777" w:rsidR="007A6733" w:rsidRDefault="007A6733" w:rsidP="007A6733">
      <w:pPr>
        <w:pStyle w:val="PL"/>
      </w:pPr>
      <w:r>
        <w:t xml:space="preserve">          $ref: '#/components/schemas/IMSChargingInformation'</w:t>
      </w:r>
    </w:p>
    <w:p w14:paraId="6B4DB139" w14:textId="77777777" w:rsidR="007A6733" w:rsidRDefault="007A6733" w:rsidP="007A6733">
      <w:pPr>
        <w:pStyle w:val="PL"/>
      </w:pPr>
      <w:r>
        <w:t xml:space="preserve">        edgeInfrastructureUsageChargingInformation':</w:t>
      </w:r>
    </w:p>
    <w:p w14:paraId="1E94C8A0" w14:textId="77777777" w:rsidR="007A6733" w:rsidRDefault="007A6733" w:rsidP="007A6733">
      <w:pPr>
        <w:pStyle w:val="PL"/>
      </w:pPr>
      <w:r>
        <w:t xml:space="preserve">          $ref: '#/components/schemas/EdgeInfrastructureUsageChargingInformation'</w:t>
      </w:r>
    </w:p>
    <w:p w14:paraId="4CE171C6" w14:textId="77777777" w:rsidR="007A6733" w:rsidRDefault="007A6733" w:rsidP="007A6733">
      <w:pPr>
        <w:pStyle w:val="PL"/>
      </w:pPr>
      <w:r>
        <w:t xml:space="preserve">        eASDeploymentChargingInformation:</w:t>
      </w:r>
    </w:p>
    <w:p w14:paraId="7FD695FD" w14:textId="77777777" w:rsidR="007A6733" w:rsidRDefault="007A6733" w:rsidP="007A6733">
      <w:pPr>
        <w:pStyle w:val="PL"/>
      </w:pPr>
      <w:r>
        <w:t xml:space="preserve">          $ref: '#/components/schemas/EASDeploymentChargingInformation'</w:t>
      </w:r>
    </w:p>
    <w:p w14:paraId="6644FBAD" w14:textId="77777777" w:rsidR="007A6733" w:rsidRDefault="007A6733" w:rsidP="007A6733">
      <w:pPr>
        <w:pStyle w:val="PL"/>
      </w:pPr>
      <w:r>
        <w:t xml:space="preserve">        directEdgeEnablingServiceChargingInformation:</w:t>
      </w:r>
    </w:p>
    <w:p w14:paraId="7F7803EB" w14:textId="77777777" w:rsidR="007A6733" w:rsidRDefault="007A6733" w:rsidP="007A6733">
      <w:pPr>
        <w:pStyle w:val="PL"/>
      </w:pPr>
      <w:r>
        <w:t xml:space="preserve">          $ref: '#/components/schemas/NEFChargingInformation'</w:t>
      </w:r>
    </w:p>
    <w:p w14:paraId="3A3B5A0A" w14:textId="77777777" w:rsidR="007A6733" w:rsidRDefault="007A6733" w:rsidP="007A6733">
      <w:pPr>
        <w:pStyle w:val="PL"/>
      </w:pPr>
      <w:r>
        <w:t xml:space="preserve">        exposedEdgeEnablingServiceChargingInformation:</w:t>
      </w:r>
    </w:p>
    <w:p w14:paraId="11F9FB4A" w14:textId="77777777" w:rsidR="007A6733" w:rsidRDefault="007A6733" w:rsidP="007A6733">
      <w:pPr>
        <w:pStyle w:val="PL"/>
      </w:pPr>
      <w:r>
        <w:t xml:space="preserve">          $ref: '#/components/schemas/NEFChargingInformation'</w:t>
      </w:r>
    </w:p>
    <w:p w14:paraId="3E2A0E90" w14:textId="77777777" w:rsidR="007A6733" w:rsidRDefault="007A6733" w:rsidP="007A6733">
      <w:pPr>
        <w:pStyle w:val="PL"/>
      </w:pPr>
      <w:r>
        <w:t xml:space="preserve">        proSeChargingInformation:</w:t>
      </w:r>
    </w:p>
    <w:p w14:paraId="6E7D8B7E" w14:textId="77777777" w:rsidR="007A6733" w:rsidRDefault="007A6733" w:rsidP="007A6733">
      <w:pPr>
        <w:pStyle w:val="PL"/>
      </w:pPr>
      <w:r>
        <w:t xml:space="preserve">          $ref: '#/components/schemas/ProseChargingInformation'</w:t>
      </w:r>
    </w:p>
    <w:p w14:paraId="615D512A" w14:textId="77777777" w:rsidR="007A6733" w:rsidRPr="00BD6F46" w:rsidRDefault="007A6733" w:rsidP="007A6733">
      <w:pPr>
        <w:pStyle w:val="PL"/>
      </w:pPr>
      <w:r w:rsidRPr="00BD6F46">
        <w:t xml:space="preserve">      required:</w:t>
      </w:r>
    </w:p>
    <w:p w14:paraId="53FFA3C7" w14:textId="77777777" w:rsidR="007A6733" w:rsidRPr="00BD6F46" w:rsidRDefault="007A6733" w:rsidP="007A6733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113AFC3C" w14:textId="77777777" w:rsidR="007A6733" w:rsidRPr="00BD6F46" w:rsidRDefault="007A6733" w:rsidP="007A6733">
      <w:pPr>
        <w:pStyle w:val="PL"/>
      </w:pPr>
      <w:r w:rsidRPr="00BD6F46">
        <w:t xml:space="preserve">        - invocationTimeStamp</w:t>
      </w:r>
    </w:p>
    <w:p w14:paraId="1EEB55B4" w14:textId="77777777" w:rsidR="007A6733" w:rsidRPr="00BD6F46" w:rsidRDefault="007A6733" w:rsidP="007A6733">
      <w:pPr>
        <w:pStyle w:val="PL"/>
      </w:pPr>
      <w:r w:rsidRPr="00BD6F46">
        <w:t xml:space="preserve">        - invocationSequenceNumber</w:t>
      </w:r>
    </w:p>
    <w:p w14:paraId="45438DF1" w14:textId="77777777" w:rsidR="007A6733" w:rsidRPr="00BD6F46" w:rsidRDefault="007A6733" w:rsidP="007A6733">
      <w:pPr>
        <w:pStyle w:val="PL"/>
      </w:pPr>
      <w:r w:rsidRPr="00BD6F46">
        <w:t xml:space="preserve">    ChargingDataResponse:</w:t>
      </w:r>
    </w:p>
    <w:p w14:paraId="4BA92F31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34844012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509AC123" w14:textId="77777777" w:rsidR="007A6733" w:rsidRPr="00BD6F46" w:rsidRDefault="007A6733" w:rsidP="007A6733">
      <w:pPr>
        <w:pStyle w:val="PL"/>
      </w:pPr>
      <w:r w:rsidRPr="00BD6F46">
        <w:t xml:space="preserve">        invocationTimeStamp:</w:t>
      </w:r>
    </w:p>
    <w:p w14:paraId="5BF04A4F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'TS29571_CommonData.yaml#/components/schemas/DateTime'</w:t>
      </w:r>
    </w:p>
    <w:p w14:paraId="2C5F9670" w14:textId="77777777" w:rsidR="007A6733" w:rsidRPr="00BD6F46" w:rsidRDefault="007A6733" w:rsidP="007A6733">
      <w:pPr>
        <w:pStyle w:val="PL"/>
      </w:pPr>
      <w:r w:rsidRPr="00BD6F46">
        <w:t xml:space="preserve">        invocationSequenceNumber:</w:t>
      </w:r>
    </w:p>
    <w:p w14:paraId="6A1B0314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'TS29571_CommonData.yaml#/components/schemas/Uint32'</w:t>
      </w:r>
    </w:p>
    <w:p w14:paraId="2951FF8B" w14:textId="77777777" w:rsidR="007A6733" w:rsidRPr="00BD6F46" w:rsidRDefault="007A6733" w:rsidP="007A6733">
      <w:pPr>
        <w:pStyle w:val="PL"/>
      </w:pPr>
      <w:r w:rsidRPr="00BD6F46">
        <w:t xml:space="preserve">        invocationResult:</w:t>
      </w:r>
    </w:p>
    <w:p w14:paraId="49C532D7" w14:textId="77777777" w:rsidR="007A6733" w:rsidRPr="00BD6F46" w:rsidRDefault="007A6733" w:rsidP="007A6733">
      <w:pPr>
        <w:pStyle w:val="PL"/>
      </w:pPr>
      <w:r w:rsidRPr="00BD6F46">
        <w:t xml:space="preserve">          $ref: '#/components/schemas/InvocationResult'</w:t>
      </w:r>
    </w:p>
    <w:p w14:paraId="2D3C368D" w14:textId="77777777" w:rsidR="007A6733" w:rsidRPr="00BD6F46" w:rsidRDefault="007A6733" w:rsidP="007A6733">
      <w:pPr>
        <w:pStyle w:val="PL"/>
      </w:pPr>
      <w:r w:rsidRPr="00BD6F46">
        <w:t xml:space="preserve">        sessionFailover:</w:t>
      </w:r>
    </w:p>
    <w:p w14:paraId="7A058DE5" w14:textId="77777777" w:rsidR="007A6733" w:rsidRPr="00BD6F46" w:rsidRDefault="007A6733" w:rsidP="007A6733">
      <w:pPr>
        <w:pStyle w:val="PL"/>
      </w:pPr>
      <w:r w:rsidRPr="00BD6F46">
        <w:t xml:space="preserve">          $ref: '#/components/schemas/SessionFailover'</w:t>
      </w:r>
    </w:p>
    <w:p w14:paraId="42217FC1" w14:textId="77777777" w:rsidR="007A6733" w:rsidRDefault="007A6733" w:rsidP="007A6733">
      <w:pPr>
        <w:pStyle w:val="PL"/>
      </w:pPr>
      <w:r>
        <w:t xml:space="preserve">        supportedFeatures:</w:t>
      </w:r>
    </w:p>
    <w:p w14:paraId="1A2EE8CE" w14:textId="77777777" w:rsidR="007A6733" w:rsidRDefault="007A6733" w:rsidP="007A6733">
      <w:pPr>
        <w:pStyle w:val="PL"/>
      </w:pPr>
      <w:r>
        <w:t xml:space="preserve">          $ref: 'TS29571_CommonData.yaml#/components/schemas/SupportedFeatures'</w:t>
      </w:r>
    </w:p>
    <w:p w14:paraId="14A5EA93" w14:textId="77777777" w:rsidR="007A6733" w:rsidRPr="00BD6F46" w:rsidRDefault="007A6733" w:rsidP="007A6733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3C24C4AC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6999C7F5" w14:textId="77777777" w:rsidR="007A6733" w:rsidRPr="00BD6F46" w:rsidRDefault="007A6733" w:rsidP="007A6733">
      <w:pPr>
        <w:pStyle w:val="PL"/>
      </w:pPr>
      <w:r w:rsidRPr="00BD6F46">
        <w:t xml:space="preserve">          items:</w:t>
      </w:r>
    </w:p>
    <w:p w14:paraId="4B98FB2A" w14:textId="77777777" w:rsidR="007A6733" w:rsidRPr="00BD6F46" w:rsidRDefault="007A6733" w:rsidP="007A6733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46E84915" w14:textId="77777777" w:rsidR="007A6733" w:rsidRPr="00BD6F46" w:rsidRDefault="007A6733" w:rsidP="007A6733">
      <w:pPr>
        <w:pStyle w:val="PL"/>
      </w:pPr>
      <w:r w:rsidRPr="00BD6F46">
        <w:t xml:space="preserve">          minItems: 0</w:t>
      </w:r>
    </w:p>
    <w:p w14:paraId="584887C3" w14:textId="77777777" w:rsidR="007A6733" w:rsidRPr="00BD6F46" w:rsidRDefault="007A6733" w:rsidP="007A6733">
      <w:pPr>
        <w:pStyle w:val="PL"/>
      </w:pPr>
      <w:r w:rsidRPr="00BD6F46">
        <w:t xml:space="preserve">        triggers:</w:t>
      </w:r>
    </w:p>
    <w:p w14:paraId="718D3B93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52335A48" w14:textId="77777777" w:rsidR="007A6733" w:rsidRPr="00BD6F46" w:rsidRDefault="007A6733" w:rsidP="007A6733">
      <w:pPr>
        <w:pStyle w:val="PL"/>
      </w:pPr>
      <w:r w:rsidRPr="00BD6F46">
        <w:t xml:space="preserve">          items:</w:t>
      </w:r>
    </w:p>
    <w:p w14:paraId="171B5AF2" w14:textId="77777777" w:rsidR="007A6733" w:rsidRPr="00BD6F46" w:rsidRDefault="007A6733" w:rsidP="007A6733">
      <w:pPr>
        <w:pStyle w:val="PL"/>
      </w:pPr>
      <w:r w:rsidRPr="00BD6F46">
        <w:t xml:space="preserve">            $ref: '#/components/schemas/Trigger'</w:t>
      </w:r>
    </w:p>
    <w:p w14:paraId="0F7CA0C7" w14:textId="77777777" w:rsidR="007A6733" w:rsidRPr="00BD6F46" w:rsidRDefault="007A6733" w:rsidP="007A6733">
      <w:pPr>
        <w:pStyle w:val="PL"/>
      </w:pPr>
      <w:r w:rsidRPr="00BD6F46">
        <w:t xml:space="preserve">          minItems: 0</w:t>
      </w:r>
    </w:p>
    <w:p w14:paraId="3B30A1E0" w14:textId="77777777" w:rsidR="007A6733" w:rsidRPr="00BD6F46" w:rsidRDefault="007A6733" w:rsidP="007A6733">
      <w:pPr>
        <w:pStyle w:val="PL"/>
      </w:pPr>
      <w:r w:rsidRPr="00BD6F46">
        <w:t xml:space="preserve">        pDUSessionChargingInformation:</w:t>
      </w:r>
    </w:p>
    <w:p w14:paraId="53BECEF6" w14:textId="77777777" w:rsidR="007A6733" w:rsidRPr="00BD6F46" w:rsidRDefault="007A6733" w:rsidP="007A6733">
      <w:pPr>
        <w:pStyle w:val="PL"/>
      </w:pPr>
      <w:r w:rsidRPr="00BD6F46">
        <w:t xml:space="preserve">          $ref: '#/components/schemas/PDUSessionChargingInformation'</w:t>
      </w:r>
    </w:p>
    <w:p w14:paraId="5A16A33C" w14:textId="77777777" w:rsidR="007A6733" w:rsidRPr="00BD6F46" w:rsidRDefault="007A6733" w:rsidP="007A6733">
      <w:pPr>
        <w:pStyle w:val="PL"/>
      </w:pPr>
      <w:r w:rsidRPr="00BD6F46">
        <w:t xml:space="preserve">        roamingQBCInformation:</w:t>
      </w:r>
    </w:p>
    <w:p w14:paraId="318115E8" w14:textId="77777777" w:rsidR="007A6733" w:rsidRDefault="007A6733" w:rsidP="007A6733">
      <w:pPr>
        <w:pStyle w:val="PL"/>
      </w:pPr>
      <w:r w:rsidRPr="00BD6F46">
        <w:t xml:space="preserve">          $ref: '#/components/schemas/RoamingQBCInformation'</w:t>
      </w:r>
    </w:p>
    <w:p w14:paraId="40322858" w14:textId="77777777" w:rsidR="007A6733" w:rsidRDefault="007A6733" w:rsidP="007A6733">
      <w:pPr>
        <w:pStyle w:val="PL"/>
      </w:pPr>
      <w:r>
        <w:t xml:space="preserve">        locationReportingChargingInformation:</w:t>
      </w:r>
    </w:p>
    <w:p w14:paraId="5F42813F" w14:textId="77777777" w:rsidR="007A6733" w:rsidRPr="00BD6F46" w:rsidRDefault="007A6733" w:rsidP="007A6733">
      <w:pPr>
        <w:pStyle w:val="PL"/>
      </w:pPr>
      <w:r>
        <w:t xml:space="preserve">          $ref: '#/components/schemas/LocationReportingChargingInformation'</w:t>
      </w:r>
    </w:p>
    <w:p w14:paraId="15654074" w14:textId="77777777" w:rsidR="007A6733" w:rsidRPr="00BD6F46" w:rsidRDefault="007A6733" w:rsidP="007A6733">
      <w:pPr>
        <w:pStyle w:val="PL"/>
      </w:pPr>
      <w:r w:rsidRPr="00BD6F46">
        <w:t xml:space="preserve">      required:</w:t>
      </w:r>
    </w:p>
    <w:p w14:paraId="68667190" w14:textId="77777777" w:rsidR="007A6733" w:rsidRPr="00BD6F46" w:rsidRDefault="007A6733" w:rsidP="007A6733">
      <w:pPr>
        <w:pStyle w:val="PL"/>
      </w:pPr>
      <w:r w:rsidRPr="00BD6F46">
        <w:t xml:space="preserve">        - invocationTimeStamp</w:t>
      </w:r>
    </w:p>
    <w:p w14:paraId="3D1F8FD5" w14:textId="77777777" w:rsidR="007A6733" w:rsidRPr="00BD6F46" w:rsidRDefault="007A6733" w:rsidP="007A6733">
      <w:pPr>
        <w:pStyle w:val="PL"/>
      </w:pPr>
      <w:r w:rsidRPr="00BD6F46">
        <w:t xml:space="preserve">        - invocationSequenceNumber</w:t>
      </w:r>
    </w:p>
    <w:p w14:paraId="7EDDB524" w14:textId="77777777" w:rsidR="007A6733" w:rsidRPr="00BD6F46" w:rsidRDefault="007A6733" w:rsidP="007A6733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1A7B3352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036C9368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775F9C40" w14:textId="77777777" w:rsidR="007A6733" w:rsidRPr="00BD6F46" w:rsidRDefault="007A6733" w:rsidP="007A6733">
      <w:pPr>
        <w:pStyle w:val="PL"/>
      </w:pPr>
      <w:r w:rsidRPr="00BD6F46">
        <w:t xml:space="preserve">        notificationType:</w:t>
      </w:r>
    </w:p>
    <w:p w14:paraId="29FA282E" w14:textId="77777777" w:rsidR="007A6733" w:rsidRPr="00BD6F46" w:rsidRDefault="007A6733" w:rsidP="007A6733">
      <w:pPr>
        <w:pStyle w:val="PL"/>
      </w:pPr>
      <w:r w:rsidRPr="00BD6F46">
        <w:t xml:space="preserve">          $ref: '#/components/schemas/NotificationType'</w:t>
      </w:r>
    </w:p>
    <w:p w14:paraId="7CE439F5" w14:textId="77777777" w:rsidR="007A6733" w:rsidRPr="00BD6F46" w:rsidRDefault="007A6733" w:rsidP="007A6733">
      <w:pPr>
        <w:pStyle w:val="PL"/>
      </w:pPr>
      <w:r w:rsidRPr="00BD6F46">
        <w:t xml:space="preserve">        reauthorizationDetails:</w:t>
      </w:r>
    </w:p>
    <w:p w14:paraId="5A90769F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73238D19" w14:textId="77777777" w:rsidR="007A6733" w:rsidRPr="00BD6F46" w:rsidRDefault="007A6733" w:rsidP="007A6733">
      <w:pPr>
        <w:pStyle w:val="PL"/>
      </w:pPr>
      <w:r w:rsidRPr="00BD6F46">
        <w:t xml:space="preserve">          items:</w:t>
      </w:r>
    </w:p>
    <w:p w14:paraId="35E8E208" w14:textId="77777777" w:rsidR="007A6733" w:rsidRPr="00BD6F46" w:rsidRDefault="007A6733" w:rsidP="007A6733">
      <w:pPr>
        <w:pStyle w:val="PL"/>
      </w:pPr>
      <w:r w:rsidRPr="00BD6F46">
        <w:t xml:space="preserve">            $ref: '#/components/schemas/ReauthorizationDetails'</w:t>
      </w:r>
    </w:p>
    <w:p w14:paraId="423420C0" w14:textId="77777777" w:rsidR="007A6733" w:rsidRPr="00BD6F46" w:rsidRDefault="007A6733" w:rsidP="007A6733">
      <w:pPr>
        <w:pStyle w:val="PL"/>
      </w:pPr>
      <w:r w:rsidRPr="00BD6F46">
        <w:t xml:space="preserve">          minItems: 0</w:t>
      </w:r>
    </w:p>
    <w:p w14:paraId="64D94967" w14:textId="77777777" w:rsidR="007A6733" w:rsidRPr="00BD6F46" w:rsidRDefault="007A6733" w:rsidP="007A6733">
      <w:pPr>
        <w:pStyle w:val="PL"/>
      </w:pPr>
      <w:r w:rsidRPr="00BD6F46">
        <w:t xml:space="preserve">      required:</w:t>
      </w:r>
    </w:p>
    <w:p w14:paraId="7EE1E495" w14:textId="77777777" w:rsidR="007A6733" w:rsidRDefault="007A6733" w:rsidP="007A6733">
      <w:pPr>
        <w:pStyle w:val="PL"/>
      </w:pPr>
      <w:r w:rsidRPr="00BD6F46">
        <w:t xml:space="preserve">        - notificationType</w:t>
      </w:r>
    </w:p>
    <w:p w14:paraId="3B0B251C" w14:textId="77777777" w:rsidR="007A6733" w:rsidRDefault="007A6733" w:rsidP="007A6733">
      <w:pPr>
        <w:pStyle w:val="PL"/>
      </w:pPr>
      <w:r w:rsidRPr="00BD6F46">
        <w:t xml:space="preserve">    </w:t>
      </w:r>
      <w:r>
        <w:t>ChargingNotifyResponse:</w:t>
      </w:r>
    </w:p>
    <w:p w14:paraId="359B7C1D" w14:textId="77777777" w:rsidR="007A6733" w:rsidRDefault="007A6733" w:rsidP="007A6733">
      <w:pPr>
        <w:pStyle w:val="PL"/>
      </w:pPr>
      <w:r>
        <w:t xml:space="preserve">      type: object</w:t>
      </w:r>
    </w:p>
    <w:p w14:paraId="28F52F51" w14:textId="77777777" w:rsidR="007A6733" w:rsidRDefault="007A6733" w:rsidP="007A6733">
      <w:pPr>
        <w:pStyle w:val="PL"/>
      </w:pPr>
      <w:r>
        <w:t xml:space="preserve">      properties:</w:t>
      </w:r>
    </w:p>
    <w:p w14:paraId="6124F48A" w14:textId="77777777" w:rsidR="007A6733" w:rsidRPr="0015021B" w:rsidRDefault="007A6733" w:rsidP="007A6733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61C64239" w14:textId="77777777" w:rsidR="007A6733" w:rsidRPr="00BD6F46" w:rsidRDefault="007A6733" w:rsidP="007A6733">
      <w:pPr>
        <w:pStyle w:val="PL"/>
      </w:pPr>
      <w:r>
        <w:t xml:space="preserve">          $ref: '#/components/schemas/InvocationResult'</w:t>
      </w:r>
    </w:p>
    <w:p w14:paraId="0DE77AB9" w14:textId="77777777" w:rsidR="007A6733" w:rsidRPr="00BD6F46" w:rsidRDefault="007A6733" w:rsidP="007A6733">
      <w:pPr>
        <w:pStyle w:val="PL"/>
      </w:pPr>
      <w:r w:rsidRPr="00BD6F46">
        <w:t xml:space="preserve">    NFIdentification:</w:t>
      </w:r>
    </w:p>
    <w:p w14:paraId="045BC1E9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4F2AABAF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33094093" w14:textId="77777777" w:rsidR="007A6733" w:rsidRPr="00BD6F46" w:rsidRDefault="007A6733" w:rsidP="007A6733">
      <w:pPr>
        <w:pStyle w:val="PL"/>
      </w:pPr>
      <w:r w:rsidRPr="00BD6F46">
        <w:t xml:space="preserve">        nFName:</w:t>
      </w:r>
    </w:p>
    <w:p w14:paraId="04FF25BE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'TS29571_CommonData.yaml#/components/schemas/NfInstanceId'</w:t>
      </w:r>
    </w:p>
    <w:p w14:paraId="4B57916F" w14:textId="77777777" w:rsidR="007A6733" w:rsidRPr="00BD6F46" w:rsidRDefault="007A6733" w:rsidP="007A6733">
      <w:pPr>
        <w:pStyle w:val="PL"/>
      </w:pPr>
      <w:r w:rsidRPr="00BD6F46">
        <w:t xml:space="preserve">        nFIPv4Address:</w:t>
      </w:r>
    </w:p>
    <w:p w14:paraId="79733DFD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'TS29571_CommonData.yaml#/components/schemas/Ipv4Addr'</w:t>
      </w:r>
    </w:p>
    <w:p w14:paraId="551E1DFA" w14:textId="77777777" w:rsidR="007A6733" w:rsidRPr="00BD6F46" w:rsidRDefault="007A6733" w:rsidP="007A6733">
      <w:pPr>
        <w:pStyle w:val="PL"/>
      </w:pPr>
      <w:r w:rsidRPr="00BD6F46">
        <w:t xml:space="preserve">        nFIPv6Address:</w:t>
      </w:r>
    </w:p>
    <w:p w14:paraId="7F70DE74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'TS29571_CommonData.yaml#/components/schemas/Ipv6Addr'</w:t>
      </w:r>
    </w:p>
    <w:p w14:paraId="2812F1CB" w14:textId="77777777" w:rsidR="007A6733" w:rsidRPr="00BD6F46" w:rsidRDefault="007A6733" w:rsidP="007A6733">
      <w:pPr>
        <w:pStyle w:val="PL"/>
      </w:pPr>
      <w:r w:rsidRPr="00BD6F46">
        <w:t xml:space="preserve">        nFPLMNID:</w:t>
      </w:r>
    </w:p>
    <w:p w14:paraId="79D2B0B7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'TS29571_CommonData.yaml#/components/schemas/PlmnId'</w:t>
      </w:r>
    </w:p>
    <w:p w14:paraId="22D2509F" w14:textId="77777777" w:rsidR="007A6733" w:rsidRPr="00BD6F46" w:rsidRDefault="007A6733" w:rsidP="007A6733">
      <w:pPr>
        <w:pStyle w:val="PL"/>
      </w:pPr>
      <w:r w:rsidRPr="00BD6F46">
        <w:t xml:space="preserve">        nodeFunctionality:</w:t>
      </w:r>
    </w:p>
    <w:p w14:paraId="796BAC37" w14:textId="77777777" w:rsidR="007A6733" w:rsidRDefault="007A6733" w:rsidP="007A6733">
      <w:pPr>
        <w:pStyle w:val="PL"/>
      </w:pPr>
      <w:r w:rsidRPr="00BD6F46">
        <w:lastRenderedPageBreak/>
        <w:t xml:space="preserve">          $ref: '#/components/schemas/NodeFunctionality'</w:t>
      </w:r>
    </w:p>
    <w:p w14:paraId="32BAAC9F" w14:textId="77777777" w:rsidR="007A6733" w:rsidRPr="00BD6F46" w:rsidRDefault="007A6733" w:rsidP="007A6733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3E7D264E" w14:textId="77777777" w:rsidR="007A6733" w:rsidRPr="00BD6F46" w:rsidRDefault="007A6733" w:rsidP="007A6733">
      <w:pPr>
        <w:pStyle w:val="PL"/>
      </w:pPr>
      <w:r w:rsidRPr="00BD6F46">
        <w:t xml:space="preserve">          </w:t>
      </w:r>
      <w:r w:rsidRPr="00F267AF">
        <w:t>type: string</w:t>
      </w:r>
    </w:p>
    <w:p w14:paraId="6233504E" w14:textId="77777777" w:rsidR="007A6733" w:rsidRPr="00BD6F46" w:rsidRDefault="007A6733" w:rsidP="007A6733">
      <w:pPr>
        <w:pStyle w:val="PL"/>
      </w:pPr>
      <w:r w:rsidRPr="00BD6F46">
        <w:t xml:space="preserve">      required:</w:t>
      </w:r>
    </w:p>
    <w:p w14:paraId="659CB599" w14:textId="77777777" w:rsidR="007A6733" w:rsidRPr="00BD6F46" w:rsidRDefault="007A6733" w:rsidP="007A6733">
      <w:pPr>
        <w:pStyle w:val="PL"/>
      </w:pPr>
      <w:r w:rsidRPr="00BD6F46">
        <w:t xml:space="preserve">        - nodeFunctionality</w:t>
      </w:r>
    </w:p>
    <w:p w14:paraId="47EF92B0" w14:textId="77777777" w:rsidR="007A6733" w:rsidRPr="00BD6F46" w:rsidRDefault="007A6733" w:rsidP="007A6733">
      <w:pPr>
        <w:pStyle w:val="PL"/>
      </w:pPr>
      <w:r w:rsidRPr="00BD6F46">
        <w:t xml:space="preserve">    MultipleUnitUsage:</w:t>
      </w:r>
    </w:p>
    <w:p w14:paraId="4CDB3730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10E110B2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254A317E" w14:textId="77777777" w:rsidR="007A6733" w:rsidRPr="00BD6F46" w:rsidRDefault="007A6733" w:rsidP="007A6733">
      <w:pPr>
        <w:pStyle w:val="PL"/>
      </w:pPr>
      <w:r w:rsidRPr="00BD6F46">
        <w:t xml:space="preserve">        ratingGroup:</w:t>
      </w:r>
    </w:p>
    <w:p w14:paraId="2A59646C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26E5F2C" w14:textId="77777777" w:rsidR="007A6733" w:rsidRPr="00BD6F46" w:rsidRDefault="007A6733" w:rsidP="007A6733">
      <w:pPr>
        <w:pStyle w:val="PL"/>
      </w:pPr>
      <w:r w:rsidRPr="00BD6F46">
        <w:t xml:space="preserve">        requestedUnit:</w:t>
      </w:r>
    </w:p>
    <w:p w14:paraId="1F45EFF5" w14:textId="77777777" w:rsidR="007A6733" w:rsidRPr="00BD6F46" w:rsidRDefault="007A6733" w:rsidP="007A6733">
      <w:pPr>
        <w:pStyle w:val="PL"/>
      </w:pPr>
      <w:r w:rsidRPr="00BD6F46">
        <w:t xml:space="preserve">          $ref: '#/components/schemas/RequestedUnit'</w:t>
      </w:r>
    </w:p>
    <w:p w14:paraId="59133CBB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520DAAA6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71587E8A" w14:textId="77777777" w:rsidR="007A6733" w:rsidRPr="00BD6F46" w:rsidRDefault="007A6733" w:rsidP="007A6733">
      <w:pPr>
        <w:pStyle w:val="PL"/>
      </w:pPr>
      <w:r w:rsidRPr="00BD6F46">
        <w:t xml:space="preserve">          items:</w:t>
      </w:r>
    </w:p>
    <w:p w14:paraId="6AFB64F9" w14:textId="77777777" w:rsidR="007A6733" w:rsidRPr="00BD6F46" w:rsidRDefault="007A6733" w:rsidP="007A6733">
      <w:pPr>
        <w:pStyle w:val="PL"/>
      </w:pPr>
      <w:r w:rsidRPr="00BD6F46">
        <w:t xml:space="preserve">            $ref: '#/components/schemas/UsedUnitContainer'</w:t>
      </w:r>
    </w:p>
    <w:p w14:paraId="495D9393" w14:textId="77777777" w:rsidR="007A6733" w:rsidRPr="00BD6F46" w:rsidRDefault="007A6733" w:rsidP="007A6733">
      <w:pPr>
        <w:pStyle w:val="PL"/>
      </w:pPr>
      <w:r w:rsidRPr="00BD6F46">
        <w:t xml:space="preserve">          minItems: 0</w:t>
      </w:r>
    </w:p>
    <w:p w14:paraId="25F356A1" w14:textId="77777777" w:rsidR="007A6733" w:rsidRPr="00BD6F46" w:rsidRDefault="007A6733" w:rsidP="007A6733">
      <w:pPr>
        <w:pStyle w:val="PL"/>
      </w:pPr>
      <w:r w:rsidRPr="00BD6F46">
        <w:t xml:space="preserve">        uPFID:</w:t>
      </w:r>
    </w:p>
    <w:p w14:paraId="034F2B5E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'TS29571_CommonData.yaml#/components/schemas/NfInstanceId'</w:t>
      </w:r>
    </w:p>
    <w:p w14:paraId="0F3F7690" w14:textId="77777777" w:rsidR="007A6733" w:rsidRDefault="007A6733" w:rsidP="007A6733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10B43BBF" w14:textId="77777777" w:rsidR="007A6733" w:rsidRDefault="007A6733" w:rsidP="007A6733">
      <w:pPr>
        <w:pStyle w:val="PL"/>
      </w:pPr>
      <w:r>
        <w:t xml:space="preserve">          $ref: '#/components/schemas/PDUAddress'</w:t>
      </w:r>
    </w:p>
    <w:p w14:paraId="6D64D92A" w14:textId="77777777" w:rsidR="007A6733" w:rsidRPr="00BD6F46" w:rsidRDefault="007A6733" w:rsidP="007A6733">
      <w:pPr>
        <w:pStyle w:val="PL"/>
      </w:pPr>
      <w:r w:rsidRPr="00BD6F46">
        <w:t xml:space="preserve">      required:</w:t>
      </w:r>
    </w:p>
    <w:p w14:paraId="50EC04BC" w14:textId="77777777" w:rsidR="007A6733" w:rsidRPr="00BD6F46" w:rsidRDefault="007A6733" w:rsidP="007A6733">
      <w:pPr>
        <w:pStyle w:val="PL"/>
      </w:pPr>
      <w:r w:rsidRPr="00BD6F46">
        <w:t xml:space="preserve">        - ratingGroup</w:t>
      </w:r>
    </w:p>
    <w:p w14:paraId="097E9078" w14:textId="77777777" w:rsidR="007A6733" w:rsidRPr="00BD6F46" w:rsidRDefault="007A6733" w:rsidP="007A6733">
      <w:pPr>
        <w:pStyle w:val="PL"/>
      </w:pPr>
      <w:r w:rsidRPr="00BD6F46">
        <w:t xml:space="preserve">    InvocationResult:</w:t>
      </w:r>
    </w:p>
    <w:p w14:paraId="5778FBD9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57628CC5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7ABF52B4" w14:textId="77777777" w:rsidR="007A6733" w:rsidRPr="00BD6F46" w:rsidRDefault="007A6733" w:rsidP="007A6733">
      <w:pPr>
        <w:pStyle w:val="PL"/>
      </w:pPr>
      <w:r w:rsidRPr="00BD6F46">
        <w:t xml:space="preserve">        error:</w:t>
      </w:r>
    </w:p>
    <w:p w14:paraId="18D4CE3C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'TS29571_CommonData.yaml#/components/schemas/ProblemDetails'</w:t>
      </w:r>
    </w:p>
    <w:p w14:paraId="36F89D9A" w14:textId="77777777" w:rsidR="007A6733" w:rsidRPr="00BD6F46" w:rsidRDefault="007A6733" w:rsidP="007A6733">
      <w:pPr>
        <w:pStyle w:val="PL"/>
      </w:pPr>
      <w:r w:rsidRPr="00BD6F46">
        <w:t xml:space="preserve">        failureHandling:</w:t>
      </w:r>
    </w:p>
    <w:p w14:paraId="7AC2F38F" w14:textId="77777777" w:rsidR="007A6733" w:rsidRPr="00BD6F46" w:rsidRDefault="007A6733" w:rsidP="007A6733">
      <w:pPr>
        <w:pStyle w:val="PL"/>
      </w:pPr>
      <w:r w:rsidRPr="00BD6F46">
        <w:t xml:space="preserve">          $ref: '#/components/schemas/FailureHandling'</w:t>
      </w:r>
    </w:p>
    <w:p w14:paraId="2406B441" w14:textId="77777777" w:rsidR="007A6733" w:rsidRPr="00BD6F46" w:rsidRDefault="007A6733" w:rsidP="007A6733">
      <w:pPr>
        <w:pStyle w:val="PL"/>
      </w:pPr>
      <w:r w:rsidRPr="00BD6F46">
        <w:t xml:space="preserve">    Trigger:</w:t>
      </w:r>
    </w:p>
    <w:p w14:paraId="303DEC78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52A57CAD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31ACE4D2" w14:textId="77777777" w:rsidR="007A6733" w:rsidRPr="00BD6F46" w:rsidRDefault="007A6733" w:rsidP="007A6733">
      <w:pPr>
        <w:pStyle w:val="PL"/>
      </w:pPr>
      <w:r w:rsidRPr="00BD6F46">
        <w:t xml:space="preserve">        triggerType:</w:t>
      </w:r>
    </w:p>
    <w:p w14:paraId="50D31C50" w14:textId="77777777" w:rsidR="007A6733" w:rsidRPr="00BD6F46" w:rsidRDefault="007A6733" w:rsidP="007A6733">
      <w:pPr>
        <w:pStyle w:val="PL"/>
      </w:pPr>
      <w:r w:rsidRPr="00BD6F46">
        <w:t xml:space="preserve">          $ref: '#/components/schemas/TriggerType'</w:t>
      </w:r>
    </w:p>
    <w:p w14:paraId="4DF2029A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585AAA1B" w14:textId="77777777" w:rsidR="007A6733" w:rsidRPr="00BD6F46" w:rsidRDefault="007A6733" w:rsidP="007A6733">
      <w:pPr>
        <w:pStyle w:val="PL"/>
      </w:pPr>
      <w:r w:rsidRPr="00BD6F46">
        <w:t xml:space="preserve">          $ref: '#/components/schemas/TriggerCategory'</w:t>
      </w:r>
    </w:p>
    <w:p w14:paraId="293CB7AF" w14:textId="77777777" w:rsidR="007A6733" w:rsidRPr="00BD6F46" w:rsidRDefault="007A6733" w:rsidP="007A6733">
      <w:pPr>
        <w:pStyle w:val="PL"/>
      </w:pPr>
      <w:r w:rsidRPr="00BD6F46">
        <w:t xml:space="preserve">        timeLimit:</w:t>
      </w:r>
    </w:p>
    <w:p w14:paraId="195F814E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'TS29571_CommonData.yaml#/components/schemas/DurationSec'</w:t>
      </w:r>
    </w:p>
    <w:p w14:paraId="7FF040CF" w14:textId="77777777" w:rsidR="007A6733" w:rsidRPr="00BD6F46" w:rsidRDefault="007A6733" w:rsidP="007A6733">
      <w:pPr>
        <w:pStyle w:val="PL"/>
      </w:pPr>
      <w:r w:rsidRPr="00BD6F46">
        <w:t xml:space="preserve">        volumeLimit:</w:t>
      </w:r>
    </w:p>
    <w:p w14:paraId="3EF33D3C" w14:textId="77777777" w:rsidR="007A6733" w:rsidRDefault="007A6733" w:rsidP="007A6733">
      <w:pPr>
        <w:pStyle w:val="PL"/>
      </w:pPr>
      <w:r w:rsidRPr="00BD6F46">
        <w:t xml:space="preserve">          $ref: 'TS29571_CommonData.yaml#/components/schemas/Uint32'</w:t>
      </w:r>
    </w:p>
    <w:p w14:paraId="14810057" w14:textId="77777777" w:rsidR="007A6733" w:rsidRPr="00BD6F46" w:rsidRDefault="007A6733" w:rsidP="007A6733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33F6BF68" w14:textId="77777777" w:rsidR="007A6733" w:rsidRDefault="007A6733" w:rsidP="007A6733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1C19BC4B" w14:textId="77777777" w:rsidR="007A6733" w:rsidRDefault="007A6733" w:rsidP="007A6733">
      <w:pPr>
        <w:pStyle w:val="PL"/>
      </w:pPr>
      <w:r>
        <w:t xml:space="preserve">        eventLimit:</w:t>
      </w:r>
    </w:p>
    <w:p w14:paraId="225955FA" w14:textId="77777777" w:rsidR="007A6733" w:rsidRPr="00BD6F46" w:rsidRDefault="007A6733" w:rsidP="007A6733">
      <w:pPr>
        <w:pStyle w:val="PL"/>
      </w:pPr>
      <w:r>
        <w:t xml:space="preserve">          $ref: 'TS29571_CommonData.yaml#/components/schemas/Uint32'</w:t>
      </w:r>
    </w:p>
    <w:p w14:paraId="58440B4B" w14:textId="77777777" w:rsidR="007A6733" w:rsidRPr="00BD6F46" w:rsidRDefault="007A6733" w:rsidP="007A6733">
      <w:pPr>
        <w:pStyle w:val="PL"/>
      </w:pPr>
      <w:r w:rsidRPr="00BD6F46">
        <w:t xml:space="preserve">        maxNumberOfccc:</w:t>
      </w:r>
    </w:p>
    <w:p w14:paraId="45723448" w14:textId="77777777" w:rsidR="007A6733" w:rsidRPr="005F76DA" w:rsidRDefault="007A6733" w:rsidP="007A6733">
      <w:pPr>
        <w:pStyle w:val="PL"/>
      </w:pPr>
      <w:r w:rsidRPr="00BD6F46">
        <w:t xml:space="preserve">          $ref: 'TS29571_CommonData.yaml#/components/schemas/Uint32'</w:t>
      </w:r>
    </w:p>
    <w:p w14:paraId="494C878C" w14:textId="77777777" w:rsidR="007A6733" w:rsidRPr="005F76DA" w:rsidRDefault="007A6733" w:rsidP="007A6733">
      <w:pPr>
        <w:pStyle w:val="PL"/>
      </w:pPr>
      <w:r w:rsidRPr="005F76DA">
        <w:t xml:space="preserve">        tariffTimeChange:</w:t>
      </w:r>
    </w:p>
    <w:p w14:paraId="17F8D416" w14:textId="77777777" w:rsidR="007A6733" w:rsidRPr="005F76DA" w:rsidRDefault="007A6733" w:rsidP="007A6733">
      <w:pPr>
        <w:pStyle w:val="PL"/>
      </w:pPr>
      <w:r w:rsidRPr="005F76DA">
        <w:t xml:space="preserve">          $ref: 'TS29571_CommonData.yaml#/components/schemas/DateTime'</w:t>
      </w:r>
    </w:p>
    <w:p w14:paraId="3FED1BBF" w14:textId="77777777" w:rsidR="007A6733" w:rsidRPr="00BD6F46" w:rsidRDefault="007A6733" w:rsidP="007A6733">
      <w:pPr>
        <w:pStyle w:val="PL"/>
      </w:pPr>
      <w:r w:rsidRPr="00BD6F46">
        <w:t xml:space="preserve">      required:</w:t>
      </w:r>
    </w:p>
    <w:p w14:paraId="064E3A5E" w14:textId="77777777" w:rsidR="007A6733" w:rsidRPr="00BD6F46" w:rsidRDefault="007A6733" w:rsidP="007A6733">
      <w:pPr>
        <w:pStyle w:val="PL"/>
      </w:pPr>
      <w:r w:rsidRPr="00BD6F46">
        <w:t xml:space="preserve">        - triggerType</w:t>
      </w:r>
    </w:p>
    <w:p w14:paraId="0221E2AC" w14:textId="77777777" w:rsidR="007A6733" w:rsidRPr="00BD6F46" w:rsidRDefault="007A6733" w:rsidP="007A6733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69018EA3" w14:textId="77777777" w:rsidR="007A6733" w:rsidRPr="00BD6F46" w:rsidRDefault="007A6733" w:rsidP="007A6733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7BC9FF38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0F510FCB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33D78962" w14:textId="77777777" w:rsidR="007A6733" w:rsidRPr="00BD6F46" w:rsidRDefault="007A6733" w:rsidP="007A6733">
      <w:pPr>
        <w:pStyle w:val="PL"/>
      </w:pPr>
      <w:r w:rsidRPr="00BD6F46">
        <w:t xml:space="preserve">        resultCode:</w:t>
      </w:r>
    </w:p>
    <w:p w14:paraId="6EBE35A3" w14:textId="77777777" w:rsidR="007A6733" w:rsidRPr="00BD6F46" w:rsidRDefault="007A6733" w:rsidP="007A6733">
      <w:pPr>
        <w:pStyle w:val="PL"/>
      </w:pPr>
      <w:r w:rsidRPr="00BD6F46">
        <w:t xml:space="preserve">          $ref: '#/components/schemas/ResultCode'</w:t>
      </w:r>
    </w:p>
    <w:p w14:paraId="121CA188" w14:textId="77777777" w:rsidR="007A6733" w:rsidRPr="00BD6F46" w:rsidRDefault="007A6733" w:rsidP="007A6733">
      <w:pPr>
        <w:pStyle w:val="PL"/>
      </w:pPr>
      <w:r w:rsidRPr="00BD6F46">
        <w:t xml:space="preserve">        ratingGroup:</w:t>
      </w:r>
    </w:p>
    <w:p w14:paraId="6F6DA6DC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CA73890" w14:textId="77777777" w:rsidR="007A6733" w:rsidRPr="00BD6F46" w:rsidRDefault="007A6733" w:rsidP="007A6733">
      <w:pPr>
        <w:pStyle w:val="PL"/>
      </w:pPr>
      <w:r w:rsidRPr="00BD6F46">
        <w:t xml:space="preserve">        grantedUnit:</w:t>
      </w:r>
    </w:p>
    <w:p w14:paraId="1631C2DC" w14:textId="77777777" w:rsidR="007A6733" w:rsidRPr="00BD6F46" w:rsidRDefault="007A6733" w:rsidP="007A6733">
      <w:pPr>
        <w:pStyle w:val="PL"/>
      </w:pPr>
      <w:r w:rsidRPr="00BD6F46">
        <w:t xml:space="preserve">          $ref: '#/components/schemas/GrantedUnit'</w:t>
      </w:r>
    </w:p>
    <w:p w14:paraId="0E0D1D89" w14:textId="77777777" w:rsidR="007A6733" w:rsidRPr="00BD6F46" w:rsidRDefault="007A6733" w:rsidP="007A6733">
      <w:pPr>
        <w:pStyle w:val="PL"/>
      </w:pPr>
      <w:r w:rsidRPr="00BD6F46">
        <w:t xml:space="preserve">        triggers:</w:t>
      </w:r>
    </w:p>
    <w:p w14:paraId="2832B94F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3CFBC971" w14:textId="77777777" w:rsidR="007A6733" w:rsidRPr="00BD6F46" w:rsidRDefault="007A6733" w:rsidP="007A6733">
      <w:pPr>
        <w:pStyle w:val="PL"/>
      </w:pPr>
      <w:r w:rsidRPr="00BD6F46">
        <w:t xml:space="preserve">          items:</w:t>
      </w:r>
    </w:p>
    <w:p w14:paraId="226BC14E" w14:textId="77777777" w:rsidR="007A6733" w:rsidRPr="00BD6F46" w:rsidRDefault="007A6733" w:rsidP="007A6733">
      <w:pPr>
        <w:pStyle w:val="PL"/>
      </w:pPr>
      <w:r w:rsidRPr="00BD6F46">
        <w:t xml:space="preserve">            $ref: '#/components/schemas/Trigger'</w:t>
      </w:r>
    </w:p>
    <w:p w14:paraId="1AE38B3B" w14:textId="77777777" w:rsidR="007A6733" w:rsidRPr="00BD6F46" w:rsidRDefault="007A6733" w:rsidP="007A6733">
      <w:pPr>
        <w:pStyle w:val="PL"/>
      </w:pPr>
      <w:r w:rsidRPr="00BD6F46">
        <w:t xml:space="preserve">          minItems: 0</w:t>
      </w:r>
    </w:p>
    <w:p w14:paraId="26610B43" w14:textId="77777777" w:rsidR="007A6733" w:rsidRPr="00BD6F46" w:rsidRDefault="007A6733" w:rsidP="007A6733">
      <w:pPr>
        <w:pStyle w:val="PL"/>
      </w:pPr>
      <w:r w:rsidRPr="00BD6F46">
        <w:t xml:space="preserve">        validityTime:</w:t>
      </w:r>
    </w:p>
    <w:p w14:paraId="73F9BEFC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4F20CBD9" w14:textId="77777777" w:rsidR="007A6733" w:rsidRPr="00BD6F46" w:rsidRDefault="007A6733" w:rsidP="007A6733">
      <w:pPr>
        <w:pStyle w:val="PL"/>
      </w:pPr>
      <w:r w:rsidRPr="00BD6F46">
        <w:t xml:space="preserve">        quotaHoldingTime:</w:t>
      </w:r>
    </w:p>
    <w:p w14:paraId="383918E0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'TS29571_CommonData.yaml#/components/schemas/DurationSec'</w:t>
      </w:r>
    </w:p>
    <w:p w14:paraId="017C2970" w14:textId="77777777" w:rsidR="007A6733" w:rsidRPr="00BD6F46" w:rsidRDefault="007A6733" w:rsidP="007A6733">
      <w:pPr>
        <w:pStyle w:val="PL"/>
      </w:pPr>
      <w:r w:rsidRPr="00BD6F46">
        <w:t xml:space="preserve">        finalUnitIndication:</w:t>
      </w:r>
    </w:p>
    <w:p w14:paraId="134E5BEC" w14:textId="77777777" w:rsidR="007A6733" w:rsidRPr="00BD6F46" w:rsidRDefault="007A6733" w:rsidP="007A6733">
      <w:pPr>
        <w:pStyle w:val="PL"/>
      </w:pPr>
      <w:r w:rsidRPr="00BD6F46">
        <w:t xml:space="preserve">          $ref: '#/components/schemas/FinalUnitIndication'</w:t>
      </w:r>
    </w:p>
    <w:p w14:paraId="402922FC" w14:textId="77777777" w:rsidR="007A6733" w:rsidRPr="00BD6F46" w:rsidRDefault="007A6733" w:rsidP="007A6733">
      <w:pPr>
        <w:pStyle w:val="PL"/>
      </w:pPr>
      <w:r w:rsidRPr="00BD6F46">
        <w:t xml:space="preserve">        timeQuotaThreshold:</w:t>
      </w:r>
    </w:p>
    <w:p w14:paraId="052FF002" w14:textId="77777777" w:rsidR="007A6733" w:rsidRPr="00BD6F46" w:rsidRDefault="007A6733" w:rsidP="007A6733">
      <w:pPr>
        <w:pStyle w:val="PL"/>
      </w:pPr>
      <w:r w:rsidRPr="00BD6F46">
        <w:t xml:space="preserve">          type: integer</w:t>
      </w:r>
    </w:p>
    <w:p w14:paraId="1B173F6A" w14:textId="77777777" w:rsidR="007A6733" w:rsidRPr="00BD6F46" w:rsidRDefault="007A6733" w:rsidP="007A6733">
      <w:pPr>
        <w:pStyle w:val="PL"/>
      </w:pPr>
      <w:r w:rsidRPr="00BD6F46">
        <w:t xml:space="preserve">        volumeQuotaThreshold:</w:t>
      </w:r>
    </w:p>
    <w:p w14:paraId="65E8924F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641C182" w14:textId="77777777" w:rsidR="007A6733" w:rsidRPr="00BD6F46" w:rsidRDefault="007A6733" w:rsidP="007A6733">
      <w:pPr>
        <w:pStyle w:val="PL"/>
      </w:pPr>
      <w:r w:rsidRPr="00BD6F46">
        <w:t xml:space="preserve">        unitQuotaThreshold:</w:t>
      </w:r>
    </w:p>
    <w:p w14:paraId="43A965C7" w14:textId="77777777" w:rsidR="007A6733" w:rsidRPr="00BD6F46" w:rsidRDefault="007A6733" w:rsidP="007A6733">
      <w:pPr>
        <w:pStyle w:val="PL"/>
      </w:pPr>
      <w:r w:rsidRPr="00BD6F46">
        <w:t xml:space="preserve">          type: integer</w:t>
      </w:r>
    </w:p>
    <w:p w14:paraId="54B25D0E" w14:textId="77777777" w:rsidR="007A6733" w:rsidRPr="00BD6F46" w:rsidRDefault="007A6733" w:rsidP="007A6733">
      <w:pPr>
        <w:pStyle w:val="PL"/>
      </w:pPr>
      <w:r w:rsidRPr="00BD6F46">
        <w:lastRenderedPageBreak/>
        <w:t xml:space="preserve">        uPFID:</w:t>
      </w:r>
    </w:p>
    <w:p w14:paraId="59A8D327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'TS29571_CommonData.yaml#/components/schemas/NfInstanceId'</w:t>
      </w:r>
    </w:p>
    <w:p w14:paraId="3CB95CAE" w14:textId="77777777" w:rsidR="007A6733" w:rsidRDefault="007A6733" w:rsidP="007A6733">
      <w:pPr>
        <w:pStyle w:val="PL"/>
      </w:pPr>
      <w:r>
        <w:t xml:space="preserve">        announcementInformation:</w:t>
      </w:r>
    </w:p>
    <w:p w14:paraId="2E254D10" w14:textId="77777777" w:rsidR="007A6733" w:rsidRDefault="007A6733" w:rsidP="007A6733">
      <w:pPr>
        <w:pStyle w:val="PL"/>
      </w:pPr>
      <w:r>
        <w:t xml:space="preserve">          $ref: '#/components/schemas/AnnouncementInformation'</w:t>
      </w:r>
    </w:p>
    <w:p w14:paraId="680A2E16" w14:textId="77777777" w:rsidR="007A6733" w:rsidRPr="00BD6F46" w:rsidRDefault="007A6733" w:rsidP="007A6733">
      <w:pPr>
        <w:pStyle w:val="PL"/>
      </w:pPr>
      <w:r w:rsidRPr="00BD6F46">
        <w:t xml:space="preserve">      required:</w:t>
      </w:r>
    </w:p>
    <w:p w14:paraId="6996E293" w14:textId="77777777" w:rsidR="007A6733" w:rsidRPr="00BD6F46" w:rsidRDefault="007A6733" w:rsidP="007A6733">
      <w:pPr>
        <w:pStyle w:val="PL"/>
      </w:pPr>
      <w:r w:rsidRPr="00BD6F46">
        <w:t xml:space="preserve">        - ratingGroup</w:t>
      </w:r>
    </w:p>
    <w:p w14:paraId="5C7F0069" w14:textId="77777777" w:rsidR="007A6733" w:rsidRPr="00BD6F46" w:rsidRDefault="007A6733" w:rsidP="007A6733">
      <w:pPr>
        <w:pStyle w:val="PL"/>
      </w:pPr>
      <w:r w:rsidRPr="00BD6F46">
        <w:t xml:space="preserve">    RequestedUnit:</w:t>
      </w:r>
    </w:p>
    <w:p w14:paraId="0F3FA246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17412103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389C31CE" w14:textId="77777777" w:rsidR="007A6733" w:rsidRPr="00BD6F46" w:rsidRDefault="007A6733" w:rsidP="007A6733">
      <w:pPr>
        <w:pStyle w:val="PL"/>
      </w:pPr>
      <w:r w:rsidRPr="00BD6F46">
        <w:t xml:space="preserve">        time:</w:t>
      </w:r>
    </w:p>
    <w:p w14:paraId="5B2F6AC6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'TS29571_CommonData.yaml#/components/schemas/Uint32'</w:t>
      </w:r>
    </w:p>
    <w:p w14:paraId="45201DF3" w14:textId="77777777" w:rsidR="007A6733" w:rsidRPr="00BD6F46" w:rsidRDefault="007A6733" w:rsidP="007A6733">
      <w:pPr>
        <w:pStyle w:val="PL"/>
      </w:pPr>
      <w:r w:rsidRPr="00BD6F46">
        <w:t xml:space="preserve">        totalVolume:</w:t>
      </w:r>
    </w:p>
    <w:p w14:paraId="7C29BBF4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'TS29571_CommonData.yaml#/components/schemas/Uint64'</w:t>
      </w:r>
    </w:p>
    <w:p w14:paraId="681C872F" w14:textId="77777777" w:rsidR="007A6733" w:rsidRPr="00BD6F46" w:rsidRDefault="007A6733" w:rsidP="007A6733">
      <w:pPr>
        <w:pStyle w:val="PL"/>
      </w:pPr>
      <w:r w:rsidRPr="00BD6F46">
        <w:t xml:space="preserve">        uplinkVolume:</w:t>
      </w:r>
    </w:p>
    <w:p w14:paraId="297B068B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'TS29571_CommonData.yaml#/components/schemas/Uint64'</w:t>
      </w:r>
    </w:p>
    <w:p w14:paraId="6FB6CE9F" w14:textId="77777777" w:rsidR="007A6733" w:rsidRPr="00BD6F46" w:rsidRDefault="007A6733" w:rsidP="007A6733">
      <w:pPr>
        <w:pStyle w:val="PL"/>
      </w:pPr>
      <w:r w:rsidRPr="00BD6F46">
        <w:t xml:space="preserve">        downlinkVolume:</w:t>
      </w:r>
    </w:p>
    <w:p w14:paraId="53219894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'TS29571_CommonData.yaml#/components/schemas/Uint64'</w:t>
      </w:r>
    </w:p>
    <w:p w14:paraId="4AE7587B" w14:textId="77777777" w:rsidR="007A6733" w:rsidRPr="00BD6F46" w:rsidRDefault="007A6733" w:rsidP="007A6733">
      <w:pPr>
        <w:pStyle w:val="PL"/>
      </w:pPr>
      <w:r w:rsidRPr="00BD6F46">
        <w:t xml:space="preserve">        serviceSpecificUnits:</w:t>
      </w:r>
    </w:p>
    <w:p w14:paraId="283A440C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'TS29571_CommonData.yaml#/components/schemas/Uint64'</w:t>
      </w:r>
    </w:p>
    <w:p w14:paraId="5E514046" w14:textId="77777777" w:rsidR="007A6733" w:rsidRPr="00BD6F46" w:rsidRDefault="007A6733" w:rsidP="007A6733">
      <w:pPr>
        <w:pStyle w:val="PL"/>
      </w:pPr>
      <w:r w:rsidRPr="00BD6F46">
        <w:t xml:space="preserve">    UsedUnitContainer:</w:t>
      </w:r>
    </w:p>
    <w:p w14:paraId="6E1B94F2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332DE7C0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03207085" w14:textId="77777777" w:rsidR="007A6733" w:rsidRPr="00BD6F46" w:rsidRDefault="007A6733" w:rsidP="007A6733">
      <w:pPr>
        <w:pStyle w:val="PL"/>
      </w:pPr>
      <w:r w:rsidRPr="00BD6F46">
        <w:t xml:space="preserve">        serviceId:</w:t>
      </w:r>
    </w:p>
    <w:p w14:paraId="0E894189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2A3E67C" w14:textId="77777777" w:rsidR="007A6733" w:rsidRPr="00770549" w:rsidRDefault="007A6733" w:rsidP="007A6733">
      <w:pPr>
        <w:pStyle w:val="PL"/>
        <w:rPr>
          <w:lang w:val="fr-FR"/>
        </w:rPr>
      </w:pPr>
      <w:r w:rsidRPr="00BD6F46">
        <w:t xml:space="preserve">        </w:t>
      </w:r>
      <w:r w:rsidRPr="00770549">
        <w:rPr>
          <w:lang w:val="fr-FR"/>
        </w:rPr>
        <w:t>quotaManagementIndicator:</w:t>
      </w:r>
    </w:p>
    <w:p w14:paraId="24CDF8FE" w14:textId="77777777" w:rsidR="007A6733" w:rsidRPr="00770549" w:rsidRDefault="007A6733" w:rsidP="007A6733">
      <w:pPr>
        <w:pStyle w:val="PL"/>
        <w:rPr>
          <w:lang w:val="fr-FR"/>
        </w:rPr>
      </w:pPr>
      <w:r w:rsidRPr="00770549">
        <w:rPr>
          <w:lang w:val="fr-FR"/>
        </w:rPr>
        <w:t xml:space="preserve">          $ref: '#/components/schemas/QuotaManagementIndicator'</w:t>
      </w:r>
    </w:p>
    <w:p w14:paraId="0CD5E8DD" w14:textId="77777777" w:rsidR="007A6733" w:rsidRPr="00BD6F46" w:rsidRDefault="007A6733" w:rsidP="007A6733">
      <w:pPr>
        <w:pStyle w:val="PL"/>
      </w:pPr>
      <w:r w:rsidRPr="00770549">
        <w:rPr>
          <w:lang w:val="fr-FR"/>
        </w:rPr>
        <w:t xml:space="preserve">        </w:t>
      </w:r>
      <w:r w:rsidRPr="00BD6F46">
        <w:t>triggers:</w:t>
      </w:r>
    </w:p>
    <w:p w14:paraId="05532FCB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635D397D" w14:textId="77777777" w:rsidR="007A6733" w:rsidRPr="00BD6F46" w:rsidRDefault="007A6733" w:rsidP="007A6733">
      <w:pPr>
        <w:pStyle w:val="PL"/>
      </w:pPr>
      <w:r w:rsidRPr="00BD6F46">
        <w:t xml:space="preserve">          items:</w:t>
      </w:r>
    </w:p>
    <w:p w14:paraId="0A7359D6" w14:textId="77777777" w:rsidR="007A6733" w:rsidRPr="00BD6F46" w:rsidRDefault="007A6733" w:rsidP="007A6733">
      <w:pPr>
        <w:pStyle w:val="PL"/>
      </w:pPr>
      <w:r w:rsidRPr="00BD6F46">
        <w:t xml:space="preserve">            $ref: '#/components/schemas/Trigger'</w:t>
      </w:r>
    </w:p>
    <w:p w14:paraId="064A3007" w14:textId="77777777" w:rsidR="007A6733" w:rsidRPr="00BD6F46" w:rsidRDefault="007A6733" w:rsidP="007A6733">
      <w:pPr>
        <w:pStyle w:val="PL"/>
      </w:pPr>
      <w:r w:rsidRPr="00BD6F46">
        <w:t xml:space="preserve">          minItems: 0</w:t>
      </w:r>
    </w:p>
    <w:p w14:paraId="67212261" w14:textId="77777777" w:rsidR="007A6733" w:rsidRPr="00BD6F46" w:rsidRDefault="007A6733" w:rsidP="007A6733">
      <w:pPr>
        <w:pStyle w:val="PL"/>
      </w:pPr>
      <w:r w:rsidRPr="00BD6F46">
        <w:t xml:space="preserve">        triggerTimestamp:</w:t>
      </w:r>
    </w:p>
    <w:p w14:paraId="7D30D906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'TS29571_CommonData.yaml#/components/schemas/DateTime'</w:t>
      </w:r>
    </w:p>
    <w:p w14:paraId="5602A9B3" w14:textId="77777777" w:rsidR="007A6733" w:rsidRPr="00BD6F46" w:rsidRDefault="007A6733" w:rsidP="007A6733">
      <w:pPr>
        <w:pStyle w:val="PL"/>
      </w:pPr>
      <w:r w:rsidRPr="00BD6F46">
        <w:t xml:space="preserve">        time:</w:t>
      </w:r>
    </w:p>
    <w:p w14:paraId="3F350EDF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'TS29571_CommonData.yaml#/components/schemas/Uint32'</w:t>
      </w:r>
    </w:p>
    <w:p w14:paraId="7188487E" w14:textId="77777777" w:rsidR="007A6733" w:rsidRPr="00BD6F46" w:rsidRDefault="007A6733" w:rsidP="007A6733">
      <w:pPr>
        <w:pStyle w:val="PL"/>
      </w:pPr>
      <w:r w:rsidRPr="00BD6F46">
        <w:t xml:space="preserve">        totalVolume:</w:t>
      </w:r>
    </w:p>
    <w:p w14:paraId="1451EE8E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'TS29571_CommonData.yaml#/components/schemas/Uint64'</w:t>
      </w:r>
    </w:p>
    <w:p w14:paraId="26397CE7" w14:textId="77777777" w:rsidR="007A6733" w:rsidRPr="00BD6F46" w:rsidRDefault="007A6733" w:rsidP="007A6733">
      <w:pPr>
        <w:pStyle w:val="PL"/>
      </w:pPr>
      <w:r w:rsidRPr="00BD6F46">
        <w:t xml:space="preserve">        uplinkVolume:</w:t>
      </w:r>
    </w:p>
    <w:p w14:paraId="0679700E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'TS29571_CommonData.yaml#/components/schemas/Uint64'</w:t>
      </w:r>
    </w:p>
    <w:p w14:paraId="7BCC7D28" w14:textId="77777777" w:rsidR="007A6733" w:rsidRPr="00BD6F46" w:rsidRDefault="007A6733" w:rsidP="007A6733">
      <w:pPr>
        <w:pStyle w:val="PL"/>
      </w:pPr>
      <w:r w:rsidRPr="00BD6F46">
        <w:t xml:space="preserve">        downlinkVolume:</w:t>
      </w:r>
    </w:p>
    <w:p w14:paraId="6EEA70F2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'TS29571_CommonData.yaml#/components/schemas/Uint64'</w:t>
      </w:r>
    </w:p>
    <w:p w14:paraId="32FBF936" w14:textId="77777777" w:rsidR="007A6733" w:rsidRPr="00BD6F46" w:rsidRDefault="007A6733" w:rsidP="007A6733">
      <w:pPr>
        <w:pStyle w:val="PL"/>
      </w:pPr>
      <w:r w:rsidRPr="00BD6F46">
        <w:t xml:space="preserve">        serviceSpecificUnits:</w:t>
      </w:r>
    </w:p>
    <w:p w14:paraId="07946BDB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'TS29571_CommonData.yaml#/components/schemas/Uint64'</w:t>
      </w:r>
    </w:p>
    <w:p w14:paraId="63FA5EDD" w14:textId="77777777" w:rsidR="007A6733" w:rsidRPr="00BD6F46" w:rsidRDefault="007A6733" w:rsidP="007A6733">
      <w:pPr>
        <w:pStyle w:val="PL"/>
      </w:pPr>
      <w:r w:rsidRPr="00BD6F46">
        <w:t xml:space="preserve">        eventTimeStamps:</w:t>
      </w:r>
    </w:p>
    <w:p w14:paraId="171627DE" w14:textId="77777777" w:rsidR="007A6733" w:rsidRPr="00BD6F46" w:rsidRDefault="007A6733" w:rsidP="007A6733">
      <w:pPr>
        <w:pStyle w:val="PL"/>
      </w:pPr>
      <w:r w:rsidRPr="00BD6F46">
        <w:t xml:space="preserve">          </w:t>
      </w:r>
    </w:p>
    <w:p w14:paraId="4804327C" w14:textId="77777777" w:rsidR="007A6733" w:rsidRDefault="007A6733" w:rsidP="007A6733">
      <w:pPr>
        <w:pStyle w:val="PL"/>
      </w:pPr>
      <w:r>
        <w:t xml:space="preserve">          type: array</w:t>
      </w:r>
    </w:p>
    <w:p w14:paraId="641199C8" w14:textId="77777777" w:rsidR="007A6733" w:rsidRDefault="007A6733" w:rsidP="007A6733">
      <w:pPr>
        <w:pStyle w:val="PL"/>
      </w:pPr>
      <w:r>
        <w:t xml:space="preserve">          items:</w:t>
      </w:r>
    </w:p>
    <w:p w14:paraId="12458C96" w14:textId="77777777" w:rsidR="007A6733" w:rsidRDefault="007A6733" w:rsidP="007A6733">
      <w:pPr>
        <w:pStyle w:val="PL"/>
      </w:pPr>
      <w:r>
        <w:t xml:space="preserve">            $ref: 'TS29571_CommonData.yaml#/components/schemas/DateTime'</w:t>
      </w:r>
    </w:p>
    <w:p w14:paraId="112F24CC" w14:textId="77777777" w:rsidR="007A6733" w:rsidRDefault="007A6733" w:rsidP="007A6733">
      <w:pPr>
        <w:pStyle w:val="PL"/>
      </w:pPr>
      <w:r>
        <w:t xml:space="preserve">          minItems: 0</w:t>
      </w:r>
    </w:p>
    <w:p w14:paraId="58A35277" w14:textId="77777777" w:rsidR="007A6733" w:rsidRPr="00BD6F46" w:rsidRDefault="007A6733" w:rsidP="007A6733">
      <w:pPr>
        <w:pStyle w:val="PL"/>
      </w:pPr>
      <w:r w:rsidRPr="00BD6F46">
        <w:t xml:space="preserve">        localSequenceNumber:</w:t>
      </w:r>
    </w:p>
    <w:p w14:paraId="0C9F8D74" w14:textId="77777777" w:rsidR="007A6733" w:rsidRPr="00BD6F46" w:rsidRDefault="007A6733" w:rsidP="007A6733">
      <w:pPr>
        <w:pStyle w:val="PL"/>
      </w:pPr>
      <w:r w:rsidRPr="00BD6F46">
        <w:t xml:space="preserve">          type: integer</w:t>
      </w:r>
    </w:p>
    <w:p w14:paraId="60025608" w14:textId="77777777" w:rsidR="007A6733" w:rsidRPr="00BD6F46" w:rsidRDefault="007A6733" w:rsidP="007A6733">
      <w:pPr>
        <w:pStyle w:val="PL"/>
      </w:pPr>
      <w:r w:rsidRPr="00BD6F46">
        <w:t xml:space="preserve">        pDUContainerInformation:</w:t>
      </w:r>
    </w:p>
    <w:p w14:paraId="54AB6844" w14:textId="77777777" w:rsidR="007A6733" w:rsidRDefault="007A6733" w:rsidP="007A6733">
      <w:pPr>
        <w:pStyle w:val="PL"/>
      </w:pPr>
      <w:r w:rsidRPr="00BD6F46">
        <w:t xml:space="preserve">          $ref: '#/components/schemas/PDUContainerInformation'</w:t>
      </w:r>
    </w:p>
    <w:p w14:paraId="4ECBE01B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7E6138C2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72CB5938" w14:textId="77777777" w:rsidR="007A6733" w:rsidRDefault="007A6733" w:rsidP="007A6733">
      <w:pPr>
        <w:pStyle w:val="PL"/>
      </w:pPr>
      <w:r>
        <w:t xml:space="preserve">        pC5ContainerInformation:</w:t>
      </w:r>
    </w:p>
    <w:p w14:paraId="7E2AA529" w14:textId="77777777" w:rsidR="007A6733" w:rsidRPr="00BD6F46" w:rsidRDefault="007A6733" w:rsidP="007A6733">
      <w:pPr>
        <w:pStyle w:val="PL"/>
      </w:pPr>
      <w:r>
        <w:t xml:space="preserve">          $ref: '#/components/schemas/PC5ContainerInformation'</w:t>
      </w:r>
    </w:p>
    <w:p w14:paraId="450F24C8" w14:textId="77777777" w:rsidR="007A6733" w:rsidRPr="00BD6F46" w:rsidRDefault="007A6733" w:rsidP="007A6733">
      <w:pPr>
        <w:pStyle w:val="PL"/>
      </w:pPr>
      <w:r w:rsidRPr="00BD6F46">
        <w:t xml:space="preserve">      required:</w:t>
      </w:r>
    </w:p>
    <w:p w14:paraId="7102F57A" w14:textId="77777777" w:rsidR="007A6733" w:rsidRPr="00BD6F46" w:rsidRDefault="007A6733" w:rsidP="007A6733">
      <w:pPr>
        <w:pStyle w:val="PL"/>
      </w:pPr>
      <w:r w:rsidRPr="00BD6F46">
        <w:t xml:space="preserve">        - localSequenceNumber</w:t>
      </w:r>
    </w:p>
    <w:p w14:paraId="19904DF2" w14:textId="77777777" w:rsidR="007A6733" w:rsidRPr="00BD6F46" w:rsidRDefault="007A6733" w:rsidP="007A6733">
      <w:pPr>
        <w:pStyle w:val="PL"/>
      </w:pPr>
      <w:r w:rsidRPr="00BD6F46">
        <w:t xml:space="preserve">    GrantedUnit:</w:t>
      </w:r>
    </w:p>
    <w:p w14:paraId="500B03DF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51A05C60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1004AAF7" w14:textId="77777777" w:rsidR="007A6733" w:rsidRPr="00BD6F46" w:rsidRDefault="007A6733" w:rsidP="007A6733">
      <w:pPr>
        <w:pStyle w:val="PL"/>
      </w:pPr>
      <w:r w:rsidRPr="00BD6F46">
        <w:t xml:space="preserve">        tariffTimeChange:</w:t>
      </w:r>
    </w:p>
    <w:p w14:paraId="1E1F8246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'TS29571_CommonData.yaml#/components/schemas/DateTime'</w:t>
      </w:r>
    </w:p>
    <w:p w14:paraId="39D58847" w14:textId="77777777" w:rsidR="007A6733" w:rsidRPr="00BD6F46" w:rsidRDefault="007A6733" w:rsidP="007A6733">
      <w:pPr>
        <w:pStyle w:val="PL"/>
      </w:pPr>
      <w:r w:rsidRPr="00BD6F46">
        <w:t xml:space="preserve">        time:</w:t>
      </w:r>
    </w:p>
    <w:p w14:paraId="4FD9E542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'TS29571_CommonData.yaml#/components/schemas/Uint32'</w:t>
      </w:r>
    </w:p>
    <w:p w14:paraId="753CEA2B" w14:textId="77777777" w:rsidR="007A6733" w:rsidRPr="00BD6F46" w:rsidRDefault="007A6733" w:rsidP="007A6733">
      <w:pPr>
        <w:pStyle w:val="PL"/>
      </w:pPr>
      <w:r w:rsidRPr="00BD6F46">
        <w:t xml:space="preserve">        totalVolume:</w:t>
      </w:r>
    </w:p>
    <w:p w14:paraId="3CF0619E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'TS29571_CommonData.yaml#/components/schemas/Uint64'</w:t>
      </w:r>
    </w:p>
    <w:p w14:paraId="6CDDB6BF" w14:textId="77777777" w:rsidR="007A6733" w:rsidRPr="00BD6F46" w:rsidRDefault="007A6733" w:rsidP="007A6733">
      <w:pPr>
        <w:pStyle w:val="PL"/>
      </w:pPr>
      <w:r w:rsidRPr="00BD6F46">
        <w:t xml:space="preserve">        uplinkVolume:</w:t>
      </w:r>
    </w:p>
    <w:p w14:paraId="10B8C11D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'TS29571_CommonData.yaml#/components/schemas/Uint64'</w:t>
      </w:r>
    </w:p>
    <w:p w14:paraId="1AD5359A" w14:textId="77777777" w:rsidR="007A6733" w:rsidRPr="00BD6F46" w:rsidRDefault="007A6733" w:rsidP="007A6733">
      <w:pPr>
        <w:pStyle w:val="PL"/>
      </w:pPr>
      <w:r w:rsidRPr="00BD6F46">
        <w:t xml:space="preserve">        downlinkVolume:</w:t>
      </w:r>
    </w:p>
    <w:p w14:paraId="0076140A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'TS29571_CommonData.yaml#/components/schemas/Uint64'</w:t>
      </w:r>
    </w:p>
    <w:p w14:paraId="4CEB74DC" w14:textId="77777777" w:rsidR="007A6733" w:rsidRPr="00BD6F46" w:rsidRDefault="007A6733" w:rsidP="007A6733">
      <w:pPr>
        <w:pStyle w:val="PL"/>
      </w:pPr>
      <w:r w:rsidRPr="00BD6F46">
        <w:t xml:space="preserve">        serviceSpecificUnits:</w:t>
      </w:r>
    </w:p>
    <w:p w14:paraId="7FEF02B9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'TS29571_CommonData.yaml#/components/schemas/Uint64'</w:t>
      </w:r>
    </w:p>
    <w:p w14:paraId="0F48609B" w14:textId="77777777" w:rsidR="007A6733" w:rsidRPr="00BD6F46" w:rsidRDefault="007A6733" w:rsidP="007A6733">
      <w:pPr>
        <w:pStyle w:val="PL"/>
      </w:pPr>
      <w:r w:rsidRPr="00BD6F46">
        <w:t xml:space="preserve">    FinalUnitIndication:</w:t>
      </w:r>
    </w:p>
    <w:p w14:paraId="66AED546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5C38DCC2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0C79E1C3" w14:textId="77777777" w:rsidR="007A6733" w:rsidRPr="00BD6F46" w:rsidRDefault="007A6733" w:rsidP="007A6733">
      <w:pPr>
        <w:pStyle w:val="PL"/>
      </w:pPr>
      <w:r w:rsidRPr="00BD6F46">
        <w:t xml:space="preserve">        finalUnitAction:</w:t>
      </w:r>
    </w:p>
    <w:p w14:paraId="3AD69CCE" w14:textId="77777777" w:rsidR="007A6733" w:rsidRPr="00BD6F46" w:rsidRDefault="007A6733" w:rsidP="007A6733">
      <w:pPr>
        <w:pStyle w:val="PL"/>
      </w:pPr>
      <w:r w:rsidRPr="00BD6F46">
        <w:lastRenderedPageBreak/>
        <w:t xml:space="preserve">          $ref: '#/components/schemas/FinalUnitAction'</w:t>
      </w:r>
    </w:p>
    <w:p w14:paraId="564A4FB2" w14:textId="77777777" w:rsidR="007A6733" w:rsidRPr="00BD6F46" w:rsidRDefault="007A6733" w:rsidP="007A6733">
      <w:pPr>
        <w:pStyle w:val="PL"/>
      </w:pPr>
      <w:r w:rsidRPr="00BD6F46">
        <w:t xml:space="preserve">        restrictionFilterRule:</w:t>
      </w:r>
    </w:p>
    <w:p w14:paraId="7BE036BA" w14:textId="77777777" w:rsidR="007A6733" w:rsidRPr="00BD6F46" w:rsidRDefault="007A6733" w:rsidP="007A6733">
      <w:pPr>
        <w:pStyle w:val="PL"/>
      </w:pPr>
      <w:r w:rsidRPr="00BD6F46">
        <w:t xml:space="preserve">          $ref: '#/components/schemas/IPFilterRule'</w:t>
      </w:r>
    </w:p>
    <w:p w14:paraId="63A08051" w14:textId="77777777" w:rsidR="007A6733" w:rsidRDefault="007A6733" w:rsidP="007A6733">
      <w:pPr>
        <w:pStyle w:val="PL"/>
      </w:pPr>
      <w:r>
        <w:t xml:space="preserve">        restrictionFilterRuleList:</w:t>
      </w:r>
    </w:p>
    <w:p w14:paraId="1F67A248" w14:textId="77777777" w:rsidR="007A6733" w:rsidRDefault="007A6733" w:rsidP="007A6733">
      <w:pPr>
        <w:pStyle w:val="PL"/>
      </w:pPr>
      <w:r>
        <w:t xml:space="preserve">          type: array</w:t>
      </w:r>
    </w:p>
    <w:p w14:paraId="65C96B7C" w14:textId="77777777" w:rsidR="007A6733" w:rsidRDefault="007A6733" w:rsidP="007A6733">
      <w:pPr>
        <w:pStyle w:val="PL"/>
      </w:pPr>
      <w:r>
        <w:t xml:space="preserve">          items:</w:t>
      </w:r>
    </w:p>
    <w:p w14:paraId="7B2D7140" w14:textId="77777777" w:rsidR="007A6733" w:rsidRDefault="007A6733" w:rsidP="007A6733">
      <w:pPr>
        <w:pStyle w:val="PL"/>
      </w:pPr>
      <w:r>
        <w:t xml:space="preserve">            $ref: '#/components/schemas/IPFilterRule'</w:t>
      </w:r>
    </w:p>
    <w:p w14:paraId="195E9219" w14:textId="77777777" w:rsidR="007A6733" w:rsidRDefault="007A6733" w:rsidP="007A6733">
      <w:pPr>
        <w:pStyle w:val="PL"/>
      </w:pPr>
      <w:r>
        <w:t xml:space="preserve">          minItems: 1</w:t>
      </w:r>
    </w:p>
    <w:p w14:paraId="5C1787A5" w14:textId="77777777" w:rsidR="007A6733" w:rsidRPr="00BD6F46" w:rsidRDefault="007A6733" w:rsidP="007A6733">
      <w:pPr>
        <w:pStyle w:val="PL"/>
      </w:pPr>
      <w:r w:rsidRPr="00BD6F46">
        <w:t xml:space="preserve">        filterId:</w:t>
      </w:r>
    </w:p>
    <w:p w14:paraId="0DBBB87C" w14:textId="77777777" w:rsidR="007A6733" w:rsidRPr="00BD6F46" w:rsidRDefault="007A6733" w:rsidP="007A6733">
      <w:pPr>
        <w:pStyle w:val="PL"/>
      </w:pPr>
      <w:r w:rsidRPr="00BD6F46">
        <w:t xml:space="preserve">          type: string</w:t>
      </w:r>
    </w:p>
    <w:p w14:paraId="75A123F7" w14:textId="77777777" w:rsidR="007A6733" w:rsidRDefault="007A6733" w:rsidP="007A6733">
      <w:pPr>
        <w:pStyle w:val="PL"/>
      </w:pPr>
      <w:r>
        <w:t xml:space="preserve">        filterIdList:</w:t>
      </w:r>
    </w:p>
    <w:p w14:paraId="41EDC067" w14:textId="77777777" w:rsidR="007A6733" w:rsidRDefault="007A6733" w:rsidP="007A6733">
      <w:pPr>
        <w:pStyle w:val="PL"/>
      </w:pPr>
      <w:r>
        <w:t xml:space="preserve">          type: array</w:t>
      </w:r>
    </w:p>
    <w:p w14:paraId="58FB0B0E" w14:textId="77777777" w:rsidR="007A6733" w:rsidRDefault="007A6733" w:rsidP="007A6733">
      <w:pPr>
        <w:pStyle w:val="PL"/>
      </w:pPr>
      <w:r>
        <w:t xml:space="preserve">          items:</w:t>
      </w:r>
    </w:p>
    <w:p w14:paraId="31E3F78C" w14:textId="77777777" w:rsidR="007A6733" w:rsidRDefault="007A6733" w:rsidP="007A6733">
      <w:pPr>
        <w:pStyle w:val="PL"/>
      </w:pPr>
      <w:r>
        <w:t xml:space="preserve">            type: string</w:t>
      </w:r>
    </w:p>
    <w:p w14:paraId="119C7913" w14:textId="77777777" w:rsidR="007A6733" w:rsidRDefault="007A6733" w:rsidP="007A6733">
      <w:pPr>
        <w:pStyle w:val="PL"/>
      </w:pPr>
      <w:r>
        <w:t xml:space="preserve">          minItems: 1</w:t>
      </w:r>
    </w:p>
    <w:p w14:paraId="3ADD7EC2" w14:textId="77777777" w:rsidR="007A6733" w:rsidRPr="00BD6F46" w:rsidRDefault="007A6733" w:rsidP="007A6733">
      <w:pPr>
        <w:pStyle w:val="PL"/>
      </w:pPr>
      <w:r w:rsidRPr="00BD6F46">
        <w:t xml:space="preserve">        redirectServer:</w:t>
      </w:r>
    </w:p>
    <w:p w14:paraId="5E549C6F" w14:textId="77777777" w:rsidR="007A6733" w:rsidRPr="00BD6F46" w:rsidRDefault="007A6733" w:rsidP="007A6733">
      <w:pPr>
        <w:pStyle w:val="PL"/>
      </w:pPr>
      <w:r w:rsidRPr="00BD6F46">
        <w:t xml:space="preserve">          $ref: '#/components/schemas/RedirectServer'</w:t>
      </w:r>
    </w:p>
    <w:p w14:paraId="6F0244DC" w14:textId="77777777" w:rsidR="007A6733" w:rsidRPr="00BD6F46" w:rsidRDefault="007A6733" w:rsidP="007A6733">
      <w:pPr>
        <w:pStyle w:val="PL"/>
      </w:pPr>
      <w:r w:rsidRPr="00BD6F46">
        <w:t xml:space="preserve">      required:</w:t>
      </w:r>
    </w:p>
    <w:p w14:paraId="45189366" w14:textId="77777777" w:rsidR="007A6733" w:rsidRPr="00BD6F46" w:rsidRDefault="007A6733" w:rsidP="007A6733">
      <w:pPr>
        <w:pStyle w:val="PL"/>
      </w:pPr>
      <w:r w:rsidRPr="00BD6F46">
        <w:t xml:space="preserve">        - finalUnitAction</w:t>
      </w:r>
    </w:p>
    <w:p w14:paraId="5ADB840C" w14:textId="77777777" w:rsidR="007A6733" w:rsidRPr="00BD6F46" w:rsidRDefault="007A6733" w:rsidP="007A6733">
      <w:pPr>
        <w:pStyle w:val="PL"/>
      </w:pPr>
      <w:r w:rsidRPr="00BD6F46">
        <w:t xml:space="preserve">    RedirectServer:</w:t>
      </w:r>
    </w:p>
    <w:p w14:paraId="3265B1F4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02689F35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02B06543" w14:textId="77777777" w:rsidR="007A6733" w:rsidRPr="00BD6F46" w:rsidRDefault="007A6733" w:rsidP="007A6733">
      <w:pPr>
        <w:pStyle w:val="PL"/>
      </w:pPr>
      <w:r w:rsidRPr="00BD6F46">
        <w:t xml:space="preserve">        redirectAddressType:</w:t>
      </w:r>
    </w:p>
    <w:p w14:paraId="442966E0" w14:textId="77777777" w:rsidR="007A6733" w:rsidRPr="00BD6F46" w:rsidRDefault="007A6733" w:rsidP="007A6733">
      <w:pPr>
        <w:pStyle w:val="PL"/>
      </w:pPr>
      <w:r w:rsidRPr="00BD6F46">
        <w:t xml:space="preserve">          $ref: '#/components/schemas/RedirectAddressType'</w:t>
      </w:r>
    </w:p>
    <w:p w14:paraId="035C7E4F" w14:textId="77777777" w:rsidR="007A6733" w:rsidRPr="00BD6F46" w:rsidRDefault="007A6733" w:rsidP="007A6733">
      <w:pPr>
        <w:pStyle w:val="PL"/>
      </w:pPr>
      <w:r w:rsidRPr="00BD6F46">
        <w:t xml:space="preserve">        redirectServerAddress:</w:t>
      </w:r>
    </w:p>
    <w:p w14:paraId="0E664DDB" w14:textId="77777777" w:rsidR="007A6733" w:rsidRPr="00BD6F46" w:rsidRDefault="007A6733" w:rsidP="007A6733">
      <w:pPr>
        <w:pStyle w:val="PL"/>
      </w:pPr>
      <w:r w:rsidRPr="00BD6F46">
        <w:t xml:space="preserve">          type: string</w:t>
      </w:r>
    </w:p>
    <w:p w14:paraId="05C58408" w14:textId="77777777" w:rsidR="007A6733" w:rsidRPr="00BD6F46" w:rsidRDefault="007A6733" w:rsidP="007A6733">
      <w:pPr>
        <w:pStyle w:val="PL"/>
      </w:pPr>
      <w:r w:rsidRPr="00BD6F46">
        <w:t xml:space="preserve">      required:</w:t>
      </w:r>
    </w:p>
    <w:p w14:paraId="0566E699" w14:textId="77777777" w:rsidR="007A6733" w:rsidRPr="00BD6F46" w:rsidRDefault="007A6733" w:rsidP="007A6733">
      <w:pPr>
        <w:pStyle w:val="PL"/>
      </w:pPr>
      <w:r w:rsidRPr="00BD6F46">
        <w:t xml:space="preserve">        - redirectAddressType</w:t>
      </w:r>
    </w:p>
    <w:p w14:paraId="57A93E31" w14:textId="77777777" w:rsidR="007A6733" w:rsidRPr="00BD6F46" w:rsidRDefault="007A6733" w:rsidP="007A6733">
      <w:pPr>
        <w:pStyle w:val="PL"/>
      </w:pPr>
      <w:r w:rsidRPr="00BD6F46">
        <w:t xml:space="preserve">        - redirectServerAddress</w:t>
      </w:r>
    </w:p>
    <w:p w14:paraId="12C3CA00" w14:textId="77777777" w:rsidR="007A6733" w:rsidRPr="00BD6F46" w:rsidRDefault="007A6733" w:rsidP="007A6733">
      <w:pPr>
        <w:pStyle w:val="PL"/>
      </w:pPr>
      <w:r w:rsidRPr="00BD6F46">
        <w:t xml:space="preserve">    ReauthorizationDetails:</w:t>
      </w:r>
    </w:p>
    <w:p w14:paraId="7C292090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50D327DA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4FACB3A1" w14:textId="77777777" w:rsidR="007A6733" w:rsidRPr="00BD6F46" w:rsidRDefault="007A6733" w:rsidP="007A6733">
      <w:pPr>
        <w:pStyle w:val="PL"/>
      </w:pPr>
      <w:r w:rsidRPr="00BD6F46">
        <w:t xml:space="preserve">        serviceId:</w:t>
      </w:r>
    </w:p>
    <w:p w14:paraId="2F7414BC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134C43B2" w14:textId="77777777" w:rsidR="007A6733" w:rsidRPr="00BD6F46" w:rsidRDefault="007A6733" w:rsidP="007A6733">
      <w:pPr>
        <w:pStyle w:val="PL"/>
      </w:pPr>
      <w:r w:rsidRPr="00BD6F46">
        <w:t xml:space="preserve">        ratingGroup:</w:t>
      </w:r>
    </w:p>
    <w:p w14:paraId="6FCDBD82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2EC06C2" w14:textId="77777777" w:rsidR="007A6733" w:rsidRPr="00770549" w:rsidRDefault="007A6733" w:rsidP="007A6733">
      <w:pPr>
        <w:pStyle w:val="PL"/>
        <w:rPr>
          <w:lang w:val="fr-FR"/>
        </w:rPr>
      </w:pPr>
      <w:r w:rsidRPr="00BD6F46">
        <w:t xml:space="preserve">        </w:t>
      </w:r>
      <w:r w:rsidRPr="00770549">
        <w:rPr>
          <w:lang w:val="fr-FR"/>
        </w:rPr>
        <w:t>quotaManagementIndicator:</w:t>
      </w:r>
    </w:p>
    <w:p w14:paraId="73CC14EB" w14:textId="77777777" w:rsidR="007A6733" w:rsidRPr="00770549" w:rsidRDefault="007A6733" w:rsidP="007A6733">
      <w:pPr>
        <w:pStyle w:val="PL"/>
        <w:rPr>
          <w:lang w:val="fr-FR"/>
        </w:rPr>
      </w:pPr>
      <w:r w:rsidRPr="00770549">
        <w:rPr>
          <w:lang w:val="fr-FR"/>
        </w:rPr>
        <w:t xml:space="preserve">          $ref: '#/components/schemas/QuotaManagementIndicator'</w:t>
      </w:r>
    </w:p>
    <w:p w14:paraId="774B7068" w14:textId="77777777" w:rsidR="007A6733" w:rsidRPr="00BD6F46" w:rsidRDefault="007A6733" w:rsidP="007A6733">
      <w:pPr>
        <w:pStyle w:val="PL"/>
      </w:pPr>
      <w:r w:rsidRPr="00770549">
        <w:rPr>
          <w:lang w:val="fr-FR"/>
        </w:rPr>
        <w:t xml:space="preserve">    </w:t>
      </w:r>
      <w:r w:rsidRPr="00BD6F46">
        <w:t>PDUSessionChargingInformation:</w:t>
      </w:r>
    </w:p>
    <w:p w14:paraId="24243B7F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1D0B3867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527F82E9" w14:textId="77777777" w:rsidR="007A6733" w:rsidRPr="00BD6F46" w:rsidRDefault="007A6733" w:rsidP="007A6733">
      <w:pPr>
        <w:pStyle w:val="PL"/>
      </w:pPr>
      <w:r w:rsidRPr="00BD6F46">
        <w:t xml:space="preserve">        chargingId:</w:t>
      </w:r>
    </w:p>
    <w:p w14:paraId="00CE0708" w14:textId="77777777" w:rsidR="007A6733" w:rsidRDefault="007A6733" w:rsidP="007A6733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AF05DF9" w14:textId="77777777" w:rsidR="007A6733" w:rsidRDefault="007A6733" w:rsidP="007A6733">
      <w:pPr>
        <w:pStyle w:val="PL"/>
      </w:pPr>
      <w:r>
        <w:t xml:space="preserve">        sMFchargingId:</w:t>
      </w:r>
    </w:p>
    <w:p w14:paraId="72520FC4" w14:textId="77777777" w:rsidR="007A6733" w:rsidRDefault="007A6733" w:rsidP="007A6733">
      <w:pPr>
        <w:pStyle w:val="PL"/>
      </w:pPr>
      <w:r>
        <w:t xml:space="preserve">          type: string</w:t>
      </w:r>
    </w:p>
    <w:p w14:paraId="5133D6C0" w14:textId="77777777" w:rsidR="007A6733" w:rsidRDefault="007A6733" w:rsidP="007A6733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4CC26A07" w14:textId="77777777" w:rsidR="007A6733" w:rsidRDefault="007A6733" w:rsidP="007A6733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596A660F" w14:textId="77777777" w:rsidR="007A6733" w:rsidRDefault="007A6733" w:rsidP="007A6733">
      <w:pPr>
        <w:pStyle w:val="PL"/>
      </w:pPr>
      <w:r>
        <w:t xml:space="preserve">        sMFHomeProvidedChargingId:</w:t>
      </w:r>
    </w:p>
    <w:p w14:paraId="61DA2D48" w14:textId="77777777" w:rsidR="007A6733" w:rsidRPr="00BD6F46" w:rsidRDefault="007A6733" w:rsidP="007A6733">
      <w:pPr>
        <w:pStyle w:val="PL"/>
      </w:pPr>
      <w:r>
        <w:t xml:space="preserve">          type: string</w:t>
      </w:r>
    </w:p>
    <w:p w14:paraId="0A080936" w14:textId="77777777" w:rsidR="007A6733" w:rsidRPr="00BD6F46" w:rsidRDefault="007A6733" w:rsidP="007A6733">
      <w:pPr>
        <w:pStyle w:val="PL"/>
      </w:pPr>
      <w:r w:rsidRPr="00BD6F46">
        <w:t xml:space="preserve">        userInformation:</w:t>
      </w:r>
    </w:p>
    <w:p w14:paraId="71561F3A" w14:textId="77777777" w:rsidR="007A6733" w:rsidRPr="00BD6F46" w:rsidRDefault="007A6733" w:rsidP="007A6733">
      <w:pPr>
        <w:pStyle w:val="PL"/>
      </w:pPr>
      <w:r w:rsidRPr="00BD6F46">
        <w:t xml:space="preserve">          $ref: '#/components/schemas/UserInformation'</w:t>
      </w:r>
    </w:p>
    <w:p w14:paraId="0FF8E045" w14:textId="77777777" w:rsidR="007A6733" w:rsidRPr="00BD6F46" w:rsidRDefault="007A6733" w:rsidP="007A6733">
      <w:pPr>
        <w:pStyle w:val="PL"/>
      </w:pPr>
      <w:r w:rsidRPr="00BD6F46">
        <w:t xml:space="preserve">        userLocationinfo:</w:t>
      </w:r>
    </w:p>
    <w:p w14:paraId="59C075A1" w14:textId="77777777" w:rsidR="007A6733" w:rsidRDefault="007A6733" w:rsidP="007A6733">
      <w:pPr>
        <w:pStyle w:val="PL"/>
      </w:pPr>
      <w:r w:rsidRPr="00BD6F46">
        <w:t xml:space="preserve">          $ref: 'TS29571_CommonData.yaml#/components/schemas/UserLocation'</w:t>
      </w:r>
    </w:p>
    <w:p w14:paraId="476D9507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51FB0AD4" w14:textId="77777777" w:rsidR="007A6733" w:rsidRDefault="007A6733" w:rsidP="007A6733">
      <w:pPr>
        <w:pStyle w:val="PL"/>
      </w:pPr>
      <w:r w:rsidRPr="00BD6F46">
        <w:t xml:space="preserve">          $ref: 'TS29571_CommonData.yaml#/components/schemas/UserLocation'</w:t>
      </w:r>
    </w:p>
    <w:p w14:paraId="26DB4654" w14:textId="77777777" w:rsidR="007A6733" w:rsidRDefault="007A6733" w:rsidP="007A6733">
      <w:pPr>
        <w:pStyle w:val="PL"/>
      </w:pPr>
      <w:r>
        <w:t xml:space="preserve">        non3GPPUserLocationTime:</w:t>
      </w:r>
    </w:p>
    <w:p w14:paraId="4525B9CA" w14:textId="77777777" w:rsidR="007A6733" w:rsidRDefault="007A6733" w:rsidP="007A6733">
      <w:pPr>
        <w:pStyle w:val="PL"/>
      </w:pPr>
      <w:r>
        <w:t xml:space="preserve">          $ref: 'TS29571_CommonData.yaml#/components/schemas/DateTime'</w:t>
      </w:r>
    </w:p>
    <w:p w14:paraId="535559D7" w14:textId="77777777" w:rsidR="007A6733" w:rsidRDefault="007A6733" w:rsidP="007A6733">
      <w:pPr>
        <w:pStyle w:val="PL"/>
      </w:pPr>
      <w:r>
        <w:t xml:space="preserve">        mAPDUNon3GPPUserLocationTime:</w:t>
      </w:r>
    </w:p>
    <w:p w14:paraId="0C6476AF" w14:textId="77777777" w:rsidR="007A6733" w:rsidRPr="00BD6F46" w:rsidRDefault="007A6733" w:rsidP="007A6733">
      <w:pPr>
        <w:pStyle w:val="PL"/>
      </w:pPr>
      <w:r>
        <w:t xml:space="preserve">          $ref: 'TS29571_CommonData.yaml#/components/schemas/DateTime'</w:t>
      </w:r>
    </w:p>
    <w:p w14:paraId="0529C86E" w14:textId="77777777" w:rsidR="007A6733" w:rsidRPr="00BD6F46" w:rsidRDefault="007A6733" w:rsidP="007A6733">
      <w:pPr>
        <w:pStyle w:val="PL"/>
      </w:pPr>
      <w:r w:rsidRPr="00BD6F46">
        <w:t xml:space="preserve">        presenceReportingAreaInformation:</w:t>
      </w:r>
    </w:p>
    <w:p w14:paraId="2EFAE7EC" w14:textId="77777777" w:rsidR="007A6733" w:rsidRPr="00BD6F46" w:rsidRDefault="007A6733" w:rsidP="007A6733">
      <w:pPr>
        <w:pStyle w:val="PL"/>
      </w:pPr>
      <w:r w:rsidRPr="00BD6F46">
        <w:t xml:space="preserve">          type: object</w:t>
      </w:r>
    </w:p>
    <w:p w14:paraId="6AA018E8" w14:textId="77777777" w:rsidR="007A6733" w:rsidRPr="00BD6F46" w:rsidRDefault="007A6733" w:rsidP="007A6733">
      <w:pPr>
        <w:pStyle w:val="PL"/>
      </w:pPr>
      <w:r w:rsidRPr="00BD6F46">
        <w:t xml:space="preserve">          additionalProperties:</w:t>
      </w:r>
    </w:p>
    <w:p w14:paraId="1AE863C3" w14:textId="77777777" w:rsidR="007A6733" w:rsidRPr="00BD6F46" w:rsidRDefault="007A6733" w:rsidP="007A673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047DD65" w14:textId="77777777" w:rsidR="007A6733" w:rsidRPr="00BD6F46" w:rsidRDefault="007A6733" w:rsidP="007A6733">
      <w:pPr>
        <w:pStyle w:val="PL"/>
      </w:pPr>
      <w:r w:rsidRPr="00BD6F46">
        <w:t xml:space="preserve">          minProperties: 0</w:t>
      </w:r>
    </w:p>
    <w:p w14:paraId="40055651" w14:textId="77777777" w:rsidR="007A6733" w:rsidRPr="00BD6F46" w:rsidRDefault="007A6733" w:rsidP="007A6733">
      <w:pPr>
        <w:pStyle w:val="PL"/>
      </w:pPr>
      <w:r w:rsidRPr="00BD6F46">
        <w:t xml:space="preserve">        uetimeZone:</w:t>
      </w:r>
    </w:p>
    <w:p w14:paraId="27CD271C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'TS29571_CommonData.yaml#/components/schemas/TimeZone'</w:t>
      </w:r>
    </w:p>
    <w:p w14:paraId="0462342B" w14:textId="77777777" w:rsidR="007A6733" w:rsidRPr="00BD6F46" w:rsidRDefault="007A6733" w:rsidP="007A6733">
      <w:pPr>
        <w:pStyle w:val="PL"/>
      </w:pPr>
      <w:r w:rsidRPr="00BD6F46">
        <w:t xml:space="preserve">        pduSessionInformation:</w:t>
      </w:r>
    </w:p>
    <w:p w14:paraId="467804AD" w14:textId="77777777" w:rsidR="007A6733" w:rsidRPr="00BD6F46" w:rsidRDefault="007A6733" w:rsidP="007A6733">
      <w:pPr>
        <w:pStyle w:val="PL"/>
      </w:pPr>
      <w:r w:rsidRPr="00BD6F46">
        <w:t xml:space="preserve">          $ref: '#/components/schemas/PDUSessionInformation'</w:t>
      </w:r>
    </w:p>
    <w:p w14:paraId="05583D63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2537BEF5" w14:textId="77777777" w:rsidR="007A6733" w:rsidRDefault="007A6733" w:rsidP="007A6733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66A57520" w14:textId="77777777" w:rsidR="007A6733" w:rsidRPr="00BD6F46" w:rsidRDefault="007A6733" w:rsidP="007A6733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748B2856" w14:textId="77777777" w:rsidR="007A6733" w:rsidRPr="00BD6F46" w:rsidRDefault="007A6733" w:rsidP="007A6733">
      <w:pPr>
        <w:pStyle w:val="PL"/>
      </w:pPr>
      <w:r w:rsidRPr="00BD6F46">
        <w:t xml:space="preserve">    UserInformation:</w:t>
      </w:r>
    </w:p>
    <w:p w14:paraId="199751AC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5D24F2A6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6D7DA8DD" w14:textId="77777777" w:rsidR="007A6733" w:rsidRPr="00BD6F46" w:rsidRDefault="007A6733" w:rsidP="007A6733">
      <w:pPr>
        <w:pStyle w:val="PL"/>
      </w:pPr>
      <w:r w:rsidRPr="00BD6F46">
        <w:t xml:space="preserve">        servedGPSI:</w:t>
      </w:r>
    </w:p>
    <w:p w14:paraId="08C408F8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'TS29571_CommonData.yaml#/components/schemas/Gpsi'</w:t>
      </w:r>
    </w:p>
    <w:p w14:paraId="6398CE1C" w14:textId="77777777" w:rsidR="007A6733" w:rsidRPr="00BD6F46" w:rsidRDefault="007A6733" w:rsidP="007A6733">
      <w:pPr>
        <w:pStyle w:val="PL"/>
      </w:pPr>
      <w:r w:rsidRPr="00BD6F46">
        <w:t xml:space="preserve">        servedPEI:</w:t>
      </w:r>
    </w:p>
    <w:p w14:paraId="7827F4F7" w14:textId="77777777" w:rsidR="007A6733" w:rsidRPr="00BD6F46" w:rsidRDefault="007A6733" w:rsidP="007A6733">
      <w:pPr>
        <w:pStyle w:val="PL"/>
      </w:pPr>
      <w:r w:rsidRPr="00BD6F46">
        <w:lastRenderedPageBreak/>
        <w:t xml:space="preserve">          $ref: 'TS29571_CommonData.yaml#/components/schemas/Pei'</w:t>
      </w:r>
    </w:p>
    <w:p w14:paraId="2FED9E0B" w14:textId="77777777" w:rsidR="007A6733" w:rsidRPr="00BD6F46" w:rsidRDefault="007A6733" w:rsidP="007A6733">
      <w:pPr>
        <w:pStyle w:val="PL"/>
      </w:pPr>
      <w:r w:rsidRPr="00BD6F46">
        <w:t xml:space="preserve">        unauthenticatedFlag:</w:t>
      </w:r>
    </w:p>
    <w:p w14:paraId="49D4DEA4" w14:textId="77777777" w:rsidR="007A6733" w:rsidRPr="00BD6F46" w:rsidRDefault="007A6733" w:rsidP="007A6733">
      <w:pPr>
        <w:pStyle w:val="PL"/>
      </w:pPr>
      <w:r w:rsidRPr="00BD6F46">
        <w:t xml:space="preserve">          type: boolean</w:t>
      </w:r>
    </w:p>
    <w:p w14:paraId="066E20D5" w14:textId="77777777" w:rsidR="007A6733" w:rsidRPr="00BD6F46" w:rsidRDefault="007A6733" w:rsidP="007A6733">
      <w:pPr>
        <w:pStyle w:val="PL"/>
      </w:pPr>
      <w:r w:rsidRPr="00BD6F46">
        <w:t xml:space="preserve">        roamerInOut:</w:t>
      </w:r>
    </w:p>
    <w:p w14:paraId="49EE4A65" w14:textId="77777777" w:rsidR="007A6733" w:rsidRPr="00BD6F46" w:rsidRDefault="007A6733" w:rsidP="007A6733">
      <w:pPr>
        <w:pStyle w:val="PL"/>
      </w:pPr>
      <w:r w:rsidRPr="00BD6F46">
        <w:t xml:space="preserve">          $ref: '#/components/schemas/RoamerInOut'</w:t>
      </w:r>
    </w:p>
    <w:p w14:paraId="55A8D550" w14:textId="77777777" w:rsidR="007A6733" w:rsidRPr="00BD6F46" w:rsidRDefault="007A6733" w:rsidP="007A6733">
      <w:pPr>
        <w:pStyle w:val="PL"/>
      </w:pPr>
      <w:r w:rsidRPr="00BD6F46">
        <w:t xml:space="preserve">    PDUSessionInformation:</w:t>
      </w:r>
    </w:p>
    <w:p w14:paraId="490C48FC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7758CD1A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24C14B51" w14:textId="77777777" w:rsidR="007A6733" w:rsidRPr="00BD6F46" w:rsidRDefault="007A6733" w:rsidP="007A6733">
      <w:pPr>
        <w:pStyle w:val="PL"/>
      </w:pPr>
      <w:r w:rsidRPr="00BD6F46">
        <w:t xml:space="preserve">        networkSlicingInfo:</w:t>
      </w:r>
    </w:p>
    <w:p w14:paraId="2673396B" w14:textId="77777777" w:rsidR="007A6733" w:rsidRPr="00BD6F46" w:rsidRDefault="007A6733" w:rsidP="007A6733">
      <w:pPr>
        <w:pStyle w:val="PL"/>
      </w:pPr>
      <w:r w:rsidRPr="00BD6F46">
        <w:t xml:space="preserve">          $ref: '#/components/schemas/NetworkSlicingInfo'</w:t>
      </w:r>
    </w:p>
    <w:p w14:paraId="2D6E934A" w14:textId="77777777" w:rsidR="007A6733" w:rsidRPr="00BD6F46" w:rsidRDefault="007A6733" w:rsidP="007A6733">
      <w:pPr>
        <w:pStyle w:val="PL"/>
      </w:pPr>
      <w:r w:rsidRPr="00BD6F46">
        <w:t xml:space="preserve">        pduSessionID:</w:t>
      </w:r>
    </w:p>
    <w:p w14:paraId="06155A6C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'TS29571_CommonData.yaml#/components/schemas/PduSessionId'</w:t>
      </w:r>
    </w:p>
    <w:p w14:paraId="7C3AA138" w14:textId="77777777" w:rsidR="007A6733" w:rsidRPr="00BD6F46" w:rsidRDefault="007A6733" w:rsidP="007A6733">
      <w:pPr>
        <w:pStyle w:val="PL"/>
      </w:pPr>
      <w:r w:rsidRPr="00BD6F46">
        <w:t xml:space="preserve">        pduType:</w:t>
      </w:r>
    </w:p>
    <w:p w14:paraId="7047E630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'TS29571_CommonData.yaml#/components/schemas/PduSessionType'</w:t>
      </w:r>
    </w:p>
    <w:p w14:paraId="1156C197" w14:textId="77777777" w:rsidR="007A6733" w:rsidRPr="00BD6F46" w:rsidRDefault="007A6733" w:rsidP="007A6733">
      <w:pPr>
        <w:pStyle w:val="PL"/>
      </w:pPr>
      <w:r w:rsidRPr="00BD6F46">
        <w:t xml:space="preserve">        sscMode:</w:t>
      </w:r>
    </w:p>
    <w:p w14:paraId="484D84F6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'TS29571_CommonData.yaml#/components/schemas/SscMode'</w:t>
      </w:r>
    </w:p>
    <w:p w14:paraId="60F2B9AA" w14:textId="77777777" w:rsidR="007A6733" w:rsidRPr="00BD6F46" w:rsidRDefault="007A6733" w:rsidP="007A6733">
      <w:pPr>
        <w:pStyle w:val="PL"/>
      </w:pPr>
      <w:r w:rsidRPr="00BD6F46">
        <w:t xml:space="preserve">        hPlmnId:</w:t>
      </w:r>
    </w:p>
    <w:p w14:paraId="5AC9A8F7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'TS29571_CommonData.yaml#/components/schemas/PlmnId'</w:t>
      </w:r>
    </w:p>
    <w:p w14:paraId="0563EF64" w14:textId="77777777" w:rsidR="007A6733" w:rsidRPr="00BD6F46" w:rsidRDefault="007A6733" w:rsidP="007A6733">
      <w:pPr>
        <w:pStyle w:val="PL"/>
      </w:pPr>
      <w:r w:rsidRPr="00BD6F46">
        <w:t xml:space="preserve">        servingNetworkFunctionID:</w:t>
      </w:r>
    </w:p>
    <w:p w14:paraId="65E372C4" w14:textId="77777777" w:rsidR="007A6733" w:rsidRPr="00BD6F46" w:rsidRDefault="007A6733" w:rsidP="007A6733">
      <w:pPr>
        <w:pStyle w:val="PL"/>
      </w:pPr>
      <w:r w:rsidRPr="00BD6F46">
        <w:t xml:space="preserve">          $ref: '#/components/schemas/ServingNetworkFunctionID'</w:t>
      </w:r>
    </w:p>
    <w:p w14:paraId="61B6C62F" w14:textId="77777777" w:rsidR="007A6733" w:rsidRPr="00BD6F46" w:rsidRDefault="007A6733" w:rsidP="007A6733">
      <w:pPr>
        <w:pStyle w:val="PL"/>
      </w:pPr>
      <w:r w:rsidRPr="00BD6F46">
        <w:t xml:space="preserve">        ratType:</w:t>
      </w:r>
    </w:p>
    <w:p w14:paraId="3BDDD204" w14:textId="77777777" w:rsidR="007A6733" w:rsidRDefault="007A6733" w:rsidP="007A6733">
      <w:pPr>
        <w:pStyle w:val="PL"/>
      </w:pPr>
      <w:r w:rsidRPr="00BD6F46">
        <w:t xml:space="preserve">          $ref: 'TS29571_CommonData.yaml#/components/schemas/RatType'</w:t>
      </w:r>
    </w:p>
    <w:p w14:paraId="47CEAE3B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5EFEF1E9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'TS29571_CommonData.yaml#/components/schemas/RatType'</w:t>
      </w:r>
    </w:p>
    <w:p w14:paraId="759367BC" w14:textId="77777777" w:rsidR="007A6733" w:rsidRPr="00BD6F46" w:rsidRDefault="007A6733" w:rsidP="007A6733">
      <w:pPr>
        <w:pStyle w:val="PL"/>
      </w:pPr>
      <w:r w:rsidRPr="00BD6F46">
        <w:t xml:space="preserve">        dnnId:</w:t>
      </w:r>
    </w:p>
    <w:p w14:paraId="32FF8D4F" w14:textId="77777777" w:rsidR="007A6733" w:rsidRDefault="007A6733" w:rsidP="007A6733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10DCECD7" w14:textId="77777777" w:rsidR="007A6733" w:rsidRDefault="007A6733" w:rsidP="007A6733">
      <w:pPr>
        <w:pStyle w:val="PL"/>
      </w:pPr>
      <w:r>
        <w:t xml:space="preserve">        dnnSelectionMode:</w:t>
      </w:r>
    </w:p>
    <w:p w14:paraId="06769F1E" w14:textId="77777777" w:rsidR="007A6733" w:rsidRPr="00BD6F46" w:rsidRDefault="007A6733" w:rsidP="007A6733">
      <w:pPr>
        <w:pStyle w:val="PL"/>
      </w:pPr>
      <w:r>
        <w:t xml:space="preserve">          $ref: '#/components/schemas/dnnSelectionMode'</w:t>
      </w:r>
    </w:p>
    <w:p w14:paraId="0FC2FF6B" w14:textId="77777777" w:rsidR="007A6733" w:rsidRPr="00BD6F46" w:rsidRDefault="007A6733" w:rsidP="007A6733">
      <w:pPr>
        <w:pStyle w:val="PL"/>
      </w:pPr>
      <w:r w:rsidRPr="00BD6F46">
        <w:t xml:space="preserve">        chargingCharacteristics:</w:t>
      </w:r>
    </w:p>
    <w:p w14:paraId="46CD6438" w14:textId="77777777" w:rsidR="007A6733" w:rsidRDefault="007A6733" w:rsidP="007A6733">
      <w:pPr>
        <w:pStyle w:val="PL"/>
      </w:pPr>
      <w:r w:rsidRPr="00BD6F46">
        <w:t xml:space="preserve">          type: string</w:t>
      </w:r>
    </w:p>
    <w:p w14:paraId="508A8299" w14:textId="77777777" w:rsidR="007A6733" w:rsidRPr="00BD6F46" w:rsidRDefault="007A6733" w:rsidP="007A6733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6CC101A5" w14:textId="77777777" w:rsidR="007A6733" w:rsidRPr="00BD6F46" w:rsidRDefault="007A6733" w:rsidP="007A6733">
      <w:pPr>
        <w:pStyle w:val="PL"/>
      </w:pPr>
      <w:r w:rsidRPr="00BD6F46">
        <w:t xml:space="preserve">        chargingCharacteristicsSelectionMode:</w:t>
      </w:r>
    </w:p>
    <w:p w14:paraId="4368FD85" w14:textId="77777777" w:rsidR="007A6733" w:rsidRPr="00BD6F46" w:rsidRDefault="007A6733" w:rsidP="007A6733">
      <w:pPr>
        <w:pStyle w:val="PL"/>
      </w:pPr>
      <w:r w:rsidRPr="00BD6F46">
        <w:t xml:space="preserve">          $ref: '#/components/schemas/ChargingCharacteristicsSelectionMode'</w:t>
      </w:r>
    </w:p>
    <w:p w14:paraId="2DD2A46B" w14:textId="77777777" w:rsidR="007A6733" w:rsidRPr="00BD6F46" w:rsidRDefault="007A6733" w:rsidP="007A6733">
      <w:pPr>
        <w:pStyle w:val="PL"/>
      </w:pPr>
      <w:r w:rsidRPr="00BD6F46">
        <w:t xml:space="preserve">        startTime:</w:t>
      </w:r>
    </w:p>
    <w:p w14:paraId="04FA7331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'TS29571_CommonData.yaml#/components/schemas/DateTime'</w:t>
      </w:r>
    </w:p>
    <w:p w14:paraId="1721DBDF" w14:textId="77777777" w:rsidR="007A6733" w:rsidRPr="00BD6F46" w:rsidRDefault="007A6733" w:rsidP="007A6733">
      <w:pPr>
        <w:pStyle w:val="PL"/>
      </w:pPr>
      <w:r w:rsidRPr="00BD6F46">
        <w:t xml:space="preserve">        stopTime:</w:t>
      </w:r>
    </w:p>
    <w:p w14:paraId="08FCAEEA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'TS29571_CommonData.yaml#/components/schemas/DateTime'</w:t>
      </w:r>
    </w:p>
    <w:p w14:paraId="60CF03A0" w14:textId="77777777" w:rsidR="007A6733" w:rsidRPr="00BD6F46" w:rsidRDefault="007A6733" w:rsidP="007A6733">
      <w:pPr>
        <w:pStyle w:val="PL"/>
      </w:pPr>
      <w:r w:rsidRPr="00BD6F46">
        <w:t xml:space="preserve">        3gppPSDataOffStatus:</w:t>
      </w:r>
    </w:p>
    <w:p w14:paraId="00CAE8F2" w14:textId="77777777" w:rsidR="007A6733" w:rsidRPr="00BD6F46" w:rsidRDefault="007A6733" w:rsidP="007A6733">
      <w:pPr>
        <w:pStyle w:val="PL"/>
      </w:pPr>
      <w:r w:rsidRPr="00BD6F46">
        <w:t xml:space="preserve">          $ref: '#/components/schemas/3GPPPSDataOffStatus'</w:t>
      </w:r>
    </w:p>
    <w:p w14:paraId="03573AE6" w14:textId="77777777" w:rsidR="007A6733" w:rsidRPr="00BD6F46" w:rsidRDefault="007A6733" w:rsidP="007A6733">
      <w:pPr>
        <w:pStyle w:val="PL"/>
      </w:pPr>
      <w:r w:rsidRPr="00BD6F46">
        <w:t xml:space="preserve">        sessionStopIndicator:</w:t>
      </w:r>
    </w:p>
    <w:p w14:paraId="447B38C3" w14:textId="77777777" w:rsidR="007A6733" w:rsidRPr="00BD6F46" w:rsidRDefault="007A6733" w:rsidP="007A6733">
      <w:pPr>
        <w:pStyle w:val="PL"/>
      </w:pPr>
      <w:r w:rsidRPr="00BD6F46">
        <w:t xml:space="preserve">          type: boolean</w:t>
      </w:r>
    </w:p>
    <w:p w14:paraId="463D6072" w14:textId="77777777" w:rsidR="007A6733" w:rsidRPr="00BD6F46" w:rsidRDefault="007A6733" w:rsidP="007A6733">
      <w:pPr>
        <w:pStyle w:val="PL"/>
      </w:pPr>
      <w:r w:rsidRPr="00BD6F46">
        <w:t xml:space="preserve">        pduAddress:</w:t>
      </w:r>
    </w:p>
    <w:p w14:paraId="3BA9DA91" w14:textId="77777777" w:rsidR="007A6733" w:rsidRPr="00BD6F46" w:rsidRDefault="007A6733" w:rsidP="007A6733">
      <w:pPr>
        <w:pStyle w:val="PL"/>
      </w:pPr>
      <w:r w:rsidRPr="00BD6F46">
        <w:t xml:space="preserve">          $ref: '#/components/schemas/PDUAddress'</w:t>
      </w:r>
    </w:p>
    <w:p w14:paraId="7E32CEC1" w14:textId="77777777" w:rsidR="007A6733" w:rsidRPr="00BD6F46" w:rsidRDefault="007A6733" w:rsidP="007A6733">
      <w:pPr>
        <w:pStyle w:val="PL"/>
      </w:pPr>
      <w:r w:rsidRPr="00BD6F46">
        <w:t xml:space="preserve">        diagnostics:</w:t>
      </w:r>
    </w:p>
    <w:p w14:paraId="7E32B965" w14:textId="77777777" w:rsidR="007A6733" w:rsidRPr="00BD6F46" w:rsidRDefault="007A6733" w:rsidP="007A6733">
      <w:pPr>
        <w:pStyle w:val="PL"/>
      </w:pPr>
      <w:r w:rsidRPr="00BD6F46">
        <w:t xml:space="preserve">          $ref: '#/components/schemas/Diagnostics'</w:t>
      </w:r>
    </w:p>
    <w:p w14:paraId="7AFF5E7C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31D8B28F" w14:textId="77777777" w:rsidR="007A6733" w:rsidRPr="00BD6F46" w:rsidRDefault="007A6733" w:rsidP="007A673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6146E6FF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7818B6AD" w14:textId="77777777" w:rsidR="007A6733" w:rsidRDefault="007A6733" w:rsidP="007A6733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6724F638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1006A76D" w14:textId="77777777" w:rsidR="007A6733" w:rsidRDefault="007A6733" w:rsidP="007A6733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A51B558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5BA6EC60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DC6FEEF" w14:textId="77777777" w:rsidR="007A6733" w:rsidRPr="00BD6F46" w:rsidRDefault="007A6733" w:rsidP="007A6733">
      <w:pPr>
        <w:pStyle w:val="PL"/>
      </w:pPr>
      <w:r w:rsidRPr="00BD6F46">
        <w:t xml:space="preserve">        servingCNPlmnId:</w:t>
      </w:r>
    </w:p>
    <w:p w14:paraId="462EEB6B" w14:textId="77777777" w:rsidR="007A6733" w:rsidRDefault="007A6733" w:rsidP="007A6733">
      <w:pPr>
        <w:pStyle w:val="PL"/>
      </w:pPr>
      <w:r w:rsidRPr="00BD6F46">
        <w:t xml:space="preserve">          $ref: 'TS29571_CommonData.yaml#/components/schemas/PlmnId'</w:t>
      </w:r>
    </w:p>
    <w:p w14:paraId="110A447C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51F21001" w14:textId="77777777" w:rsidR="007A6733" w:rsidRPr="00BD6F46" w:rsidRDefault="007A6733" w:rsidP="007A6733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4E5CD0BA" w14:textId="77777777" w:rsidR="007A6733" w:rsidRDefault="007A6733" w:rsidP="007A6733">
      <w:pPr>
        <w:pStyle w:val="PL"/>
      </w:pPr>
      <w:r>
        <w:t xml:space="preserve">        enhancedDiagnostics:</w:t>
      </w:r>
    </w:p>
    <w:p w14:paraId="59C04BA8" w14:textId="77777777" w:rsidR="007A6733" w:rsidRDefault="007A6733" w:rsidP="007A6733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41234EF0" w14:textId="77777777" w:rsidR="007A6733" w:rsidRDefault="007A6733" w:rsidP="007A6733">
      <w:pPr>
        <w:pStyle w:val="PL"/>
      </w:pPr>
      <w:r>
        <w:t xml:space="preserve">        redundantTransmissionType:</w:t>
      </w:r>
    </w:p>
    <w:p w14:paraId="02981E0A" w14:textId="77777777" w:rsidR="007A6733" w:rsidRDefault="007A6733" w:rsidP="007A6733">
      <w:pPr>
        <w:pStyle w:val="PL"/>
      </w:pPr>
      <w:r>
        <w:t xml:space="preserve">          $ref: '#/components/schemas/RedundantTransmissionType'</w:t>
      </w:r>
    </w:p>
    <w:p w14:paraId="20C518BC" w14:textId="77777777" w:rsidR="007A6733" w:rsidRDefault="007A6733" w:rsidP="007A6733">
      <w:pPr>
        <w:pStyle w:val="PL"/>
      </w:pPr>
      <w:r>
        <w:t xml:space="preserve">        pDUSessionPairID:</w:t>
      </w:r>
    </w:p>
    <w:p w14:paraId="4452B97E" w14:textId="77777777" w:rsidR="007A6733" w:rsidRDefault="007A6733" w:rsidP="007A6733">
      <w:pPr>
        <w:pStyle w:val="PL"/>
      </w:pPr>
      <w:r>
        <w:t xml:space="preserve">          $ref: 'TS29571_CommonData.yaml#/components/schemas/Uint32'</w:t>
      </w:r>
    </w:p>
    <w:p w14:paraId="34A2F569" w14:textId="77777777" w:rsidR="007A6733" w:rsidRDefault="007A6733" w:rsidP="007A6733">
      <w:pPr>
        <w:pStyle w:val="PL"/>
      </w:pPr>
      <w:r>
        <w:t xml:space="preserve">        cpCIoTOptimisationIndicator:</w:t>
      </w:r>
    </w:p>
    <w:p w14:paraId="6AAD806E" w14:textId="77777777" w:rsidR="007A6733" w:rsidRDefault="007A6733" w:rsidP="007A6733">
      <w:pPr>
        <w:pStyle w:val="PL"/>
      </w:pPr>
      <w:r>
        <w:t xml:space="preserve">          type: boolean</w:t>
      </w:r>
    </w:p>
    <w:p w14:paraId="1D24DA26" w14:textId="77777777" w:rsidR="007A6733" w:rsidRDefault="007A6733" w:rsidP="007A6733">
      <w:pPr>
        <w:pStyle w:val="PL"/>
      </w:pPr>
      <w:r>
        <w:t xml:space="preserve">        5GSControlPlaneOnlyIndicator:</w:t>
      </w:r>
    </w:p>
    <w:p w14:paraId="29D1A3A5" w14:textId="77777777" w:rsidR="007A6733" w:rsidRDefault="007A6733" w:rsidP="007A6733">
      <w:pPr>
        <w:pStyle w:val="PL"/>
      </w:pPr>
      <w:r>
        <w:t xml:space="preserve">          type: boolean</w:t>
      </w:r>
    </w:p>
    <w:p w14:paraId="6A7FC17D" w14:textId="77777777" w:rsidR="007A6733" w:rsidRDefault="007A6733" w:rsidP="007A6733">
      <w:pPr>
        <w:pStyle w:val="PL"/>
      </w:pPr>
      <w:r>
        <w:t xml:space="preserve">        smallDataRateControlIndicator:</w:t>
      </w:r>
    </w:p>
    <w:p w14:paraId="422EBC5D" w14:textId="77777777" w:rsidR="007A6733" w:rsidRDefault="007A6733" w:rsidP="007A6733">
      <w:pPr>
        <w:pStyle w:val="PL"/>
      </w:pPr>
      <w:r>
        <w:t xml:space="preserve">          type: boolean</w:t>
      </w:r>
    </w:p>
    <w:p w14:paraId="15FD2177" w14:textId="77777777" w:rsidR="007A6733" w:rsidRDefault="007A6733" w:rsidP="007A6733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2AF9985D" w14:textId="77777777" w:rsidR="007A6733" w:rsidRDefault="007A6733" w:rsidP="007A6733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44570239" w14:textId="77777777" w:rsidR="007A6733" w:rsidRPr="00BD6F46" w:rsidRDefault="007A6733" w:rsidP="007A6733">
      <w:pPr>
        <w:pStyle w:val="PL"/>
      </w:pPr>
      <w:r w:rsidRPr="00BD6F46">
        <w:t xml:space="preserve">      required:</w:t>
      </w:r>
    </w:p>
    <w:p w14:paraId="58FD27C3" w14:textId="77777777" w:rsidR="007A6733" w:rsidRPr="00BD6F46" w:rsidRDefault="007A6733" w:rsidP="007A6733">
      <w:pPr>
        <w:pStyle w:val="PL"/>
      </w:pPr>
      <w:r w:rsidRPr="00BD6F46">
        <w:t xml:space="preserve">        - pduSessionID</w:t>
      </w:r>
    </w:p>
    <w:p w14:paraId="02EB42A1" w14:textId="77777777" w:rsidR="007A6733" w:rsidRPr="00BD6F46" w:rsidRDefault="007A6733" w:rsidP="007A6733">
      <w:pPr>
        <w:pStyle w:val="PL"/>
      </w:pPr>
      <w:r w:rsidRPr="00BD6F46">
        <w:t xml:space="preserve">        - dnnId</w:t>
      </w:r>
    </w:p>
    <w:p w14:paraId="1667C55A" w14:textId="77777777" w:rsidR="007A6733" w:rsidRPr="00BD6F46" w:rsidRDefault="007A6733" w:rsidP="007A6733">
      <w:pPr>
        <w:pStyle w:val="PL"/>
      </w:pPr>
      <w:r w:rsidRPr="00BD6F46">
        <w:t xml:space="preserve">    PDUContainerInformation:</w:t>
      </w:r>
    </w:p>
    <w:p w14:paraId="260ABD47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050C2463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3DDCAA67" w14:textId="77777777" w:rsidR="007A6733" w:rsidRPr="00BD6F46" w:rsidRDefault="007A6733" w:rsidP="007A6733">
      <w:pPr>
        <w:pStyle w:val="PL"/>
      </w:pPr>
      <w:r w:rsidRPr="00BD6F46">
        <w:t xml:space="preserve">        timeofFirstUsage:</w:t>
      </w:r>
    </w:p>
    <w:p w14:paraId="55821359" w14:textId="77777777" w:rsidR="007A6733" w:rsidRPr="00BD6F46" w:rsidRDefault="007A6733" w:rsidP="007A6733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7A2D26AE" w14:textId="77777777" w:rsidR="007A6733" w:rsidRPr="00BD6F46" w:rsidRDefault="007A6733" w:rsidP="007A6733">
      <w:pPr>
        <w:pStyle w:val="PL"/>
      </w:pPr>
      <w:r w:rsidRPr="00BD6F46">
        <w:t xml:space="preserve">        timeofLastUsage:</w:t>
      </w:r>
    </w:p>
    <w:p w14:paraId="3131C9E3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'TS29571_CommonData.yaml#/components/schemas/DateTime'</w:t>
      </w:r>
    </w:p>
    <w:p w14:paraId="5E1AD9DD" w14:textId="77777777" w:rsidR="007A6733" w:rsidRPr="00BD6F46" w:rsidRDefault="007A6733" w:rsidP="007A6733">
      <w:pPr>
        <w:pStyle w:val="PL"/>
      </w:pPr>
      <w:r w:rsidRPr="00BD6F46">
        <w:t xml:space="preserve">        qoSInformation:</w:t>
      </w:r>
    </w:p>
    <w:p w14:paraId="4724C94D" w14:textId="77777777" w:rsidR="007A6733" w:rsidRDefault="007A6733" w:rsidP="007A673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694B7CE4" w14:textId="77777777" w:rsidR="007A6733" w:rsidRDefault="007A6733" w:rsidP="007A673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0032294" w14:textId="77777777" w:rsidR="007A6733" w:rsidRPr="00BD6F46" w:rsidRDefault="007A6733" w:rsidP="007A6733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635242E2" w14:textId="77777777" w:rsidR="007A6733" w:rsidRPr="00F701ED" w:rsidRDefault="007A6733" w:rsidP="007A6733">
      <w:pPr>
        <w:pStyle w:val="PL"/>
      </w:pPr>
      <w:r w:rsidRPr="00F701ED">
        <w:t xml:space="preserve">        afChargingIdentifier:</w:t>
      </w:r>
    </w:p>
    <w:p w14:paraId="65DCBE01" w14:textId="77777777" w:rsidR="007A6733" w:rsidRDefault="007A6733" w:rsidP="007A6733">
      <w:pPr>
        <w:pStyle w:val="PL"/>
      </w:pPr>
      <w:r w:rsidRPr="00F701ED">
        <w:t xml:space="preserve">          $ref: 'TS29571_CommonData.yaml#/components/schemas/ChargingId'</w:t>
      </w:r>
    </w:p>
    <w:p w14:paraId="60720766" w14:textId="77777777" w:rsidR="007A6733" w:rsidRPr="00F701ED" w:rsidRDefault="007A6733" w:rsidP="007A6733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1192C87F" w14:textId="77777777" w:rsidR="007A6733" w:rsidRPr="00F701ED" w:rsidRDefault="007A6733" w:rsidP="007A6733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47226DF4" w14:textId="77777777" w:rsidR="007A6733" w:rsidRPr="00BD6F46" w:rsidRDefault="007A6733" w:rsidP="007A6733">
      <w:pPr>
        <w:pStyle w:val="PL"/>
      </w:pPr>
      <w:r w:rsidRPr="00BD6F46">
        <w:t xml:space="preserve">        userLocationInformation:</w:t>
      </w:r>
    </w:p>
    <w:p w14:paraId="0EE0FDDD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'TS29571_CommonData.yaml#/components/schemas/UserLocation'</w:t>
      </w:r>
    </w:p>
    <w:p w14:paraId="6877C10D" w14:textId="77777777" w:rsidR="007A6733" w:rsidRPr="00BD6F46" w:rsidRDefault="007A6733" w:rsidP="007A6733">
      <w:pPr>
        <w:pStyle w:val="PL"/>
      </w:pPr>
      <w:r w:rsidRPr="00BD6F46">
        <w:t xml:space="preserve">        uetimeZone:</w:t>
      </w:r>
    </w:p>
    <w:p w14:paraId="553611A6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'TS29571_CommonData.yaml#/components/schemas/TimeZone'</w:t>
      </w:r>
    </w:p>
    <w:p w14:paraId="164FE5CC" w14:textId="77777777" w:rsidR="007A6733" w:rsidRPr="00BD6F46" w:rsidRDefault="007A6733" w:rsidP="007A6733">
      <w:pPr>
        <w:pStyle w:val="PL"/>
      </w:pPr>
      <w:r w:rsidRPr="00BD6F46">
        <w:t xml:space="preserve">        rATType:</w:t>
      </w:r>
    </w:p>
    <w:p w14:paraId="122F8A72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'TS29571_CommonData.yaml#/components/schemas/RatType'</w:t>
      </w:r>
    </w:p>
    <w:p w14:paraId="44DEE7E5" w14:textId="77777777" w:rsidR="007A6733" w:rsidRPr="00BD6F46" w:rsidRDefault="007A6733" w:rsidP="007A6733">
      <w:pPr>
        <w:pStyle w:val="PL"/>
      </w:pPr>
      <w:r w:rsidRPr="00BD6F46">
        <w:t xml:space="preserve">        servingNodeID:</w:t>
      </w:r>
    </w:p>
    <w:p w14:paraId="367303AD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7560C243" w14:textId="77777777" w:rsidR="007A6733" w:rsidRPr="00BD6F46" w:rsidRDefault="007A6733" w:rsidP="007A6733">
      <w:pPr>
        <w:pStyle w:val="PL"/>
      </w:pPr>
      <w:r w:rsidRPr="00BD6F46">
        <w:t xml:space="preserve">          items:</w:t>
      </w:r>
    </w:p>
    <w:p w14:paraId="1C0969F2" w14:textId="77777777" w:rsidR="007A6733" w:rsidRPr="00BD6F46" w:rsidRDefault="007A6733" w:rsidP="007A6733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0322814" w14:textId="77777777" w:rsidR="007A6733" w:rsidRPr="00BD6F46" w:rsidRDefault="007A6733" w:rsidP="007A6733">
      <w:pPr>
        <w:pStyle w:val="PL"/>
      </w:pPr>
      <w:r w:rsidRPr="00BD6F46">
        <w:t xml:space="preserve">          minItems: 0</w:t>
      </w:r>
    </w:p>
    <w:p w14:paraId="0F3865D4" w14:textId="77777777" w:rsidR="007A6733" w:rsidRPr="00BD6F46" w:rsidRDefault="007A6733" w:rsidP="007A6733">
      <w:pPr>
        <w:pStyle w:val="PL"/>
      </w:pPr>
      <w:r w:rsidRPr="00BD6F46">
        <w:t xml:space="preserve">        presenceReportingAreaInformation:</w:t>
      </w:r>
    </w:p>
    <w:p w14:paraId="01A73256" w14:textId="77777777" w:rsidR="007A6733" w:rsidRPr="00BD6F46" w:rsidRDefault="007A6733" w:rsidP="007A6733">
      <w:pPr>
        <w:pStyle w:val="PL"/>
      </w:pPr>
      <w:r w:rsidRPr="00BD6F46">
        <w:t xml:space="preserve">          type: object</w:t>
      </w:r>
    </w:p>
    <w:p w14:paraId="0642C930" w14:textId="77777777" w:rsidR="007A6733" w:rsidRPr="00BD6F46" w:rsidRDefault="007A6733" w:rsidP="007A6733">
      <w:pPr>
        <w:pStyle w:val="PL"/>
      </w:pPr>
      <w:r w:rsidRPr="00BD6F46">
        <w:t xml:space="preserve">          additionalProperties:</w:t>
      </w:r>
    </w:p>
    <w:p w14:paraId="4B2CF5E7" w14:textId="77777777" w:rsidR="007A6733" w:rsidRPr="00BD6F46" w:rsidRDefault="007A6733" w:rsidP="007A673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6E27E7D" w14:textId="77777777" w:rsidR="007A6733" w:rsidRPr="00BD6F46" w:rsidRDefault="007A6733" w:rsidP="007A6733">
      <w:pPr>
        <w:pStyle w:val="PL"/>
      </w:pPr>
      <w:r w:rsidRPr="00BD6F46">
        <w:t xml:space="preserve">          minProperties: 0</w:t>
      </w:r>
    </w:p>
    <w:p w14:paraId="0A1B344A" w14:textId="77777777" w:rsidR="007A6733" w:rsidRPr="00BD6F46" w:rsidRDefault="007A6733" w:rsidP="007A6733">
      <w:pPr>
        <w:pStyle w:val="PL"/>
      </w:pPr>
      <w:r w:rsidRPr="00BD6F46">
        <w:t xml:space="preserve">        3gppPSDataOffStatus:</w:t>
      </w:r>
    </w:p>
    <w:p w14:paraId="50B1BB2C" w14:textId="77777777" w:rsidR="007A6733" w:rsidRPr="00BD6F46" w:rsidRDefault="007A6733" w:rsidP="007A6733">
      <w:pPr>
        <w:pStyle w:val="PL"/>
      </w:pPr>
      <w:r w:rsidRPr="00BD6F46">
        <w:t xml:space="preserve">          $ref: '#/components/schemas/3GPPPSDataOffStatus'</w:t>
      </w:r>
    </w:p>
    <w:p w14:paraId="4D665AFA" w14:textId="77777777" w:rsidR="007A6733" w:rsidRPr="00BD6F46" w:rsidRDefault="007A6733" w:rsidP="007A6733">
      <w:pPr>
        <w:pStyle w:val="PL"/>
      </w:pPr>
      <w:r w:rsidRPr="00BD6F46">
        <w:t xml:space="preserve">        sponsorIdentity:</w:t>
      </w:r>
    </w:p>
    <w:p w14:paraId="6ABD1A69" w14:textId="77777777" w:rsidR="007A6733" w:rsidRPr="00BD6F46" w:rsidRDefault="007A6733" w:rsidP="007A6733">
      <w:pPr>
        <w:pStyle w:val="PL"/>
      </w:pPr>
      <w:r w:rsidRPr="00BD6F46">
        <w:t xml:space="preserve">          type: string</w:t>
      </w:r>
    </w:p>
    <w:p w14:paraId="73AB1611" w14:textId="77777777" w:rsidR="007A6733" w:rsidRPr="00BD6F46" w:rsidRDefault="007A6733" w:rsidP="007A6733">
      <w:pPr>
        <w:pStyle w:val="PL"/>
      </w:pPr>
      <w:r w:rsidRPr="00BD6F46">
        <w:t xml:space="preserve">        applicationserviceProviderIdentity:</w:t>
      </w:r>
    </w:p>
    <w:p w14:paraId="057A87E9" w14:textId="77777777" w:rsidR="007A6733" w:rsidRPr="00BD6F46" w:rsidRDefault="007A6733" w:rsidP="007A6733">
      <w:pPr>
        <w:pStyle w:val="PL"/>
      </w:pPr>
      <w:r w:rsidRPr="00BD6F46">
        <w:t xml:space="preserve">          type: string</w:t>
      </w:r>
    </w:p>
    <w:p w14:paraId="48BCA154" w14:textId="77777777" w:rsidR="007A6733" w:rsidRPr="00BD6F46" w:rsidRDefault="007A6733" w:rsidP="007A6733">
      <w:pPr>
        <w:pStyle w:val="PL"/>
      </w:pPr>
      <w:r w:rsidRPr="00BD6F46">
        <w:t xml:space="preserve">        chargingRuleBaseName:</w:t>
      </w:r>
    </w:p>
    <w:p w14:paraId="0785E963" w14:textId="77777777" w:rsidR="007A6733" w:rsidRDefault="007A6733" w:rsidP="007A6733">
      <w:pPr>
        <w:pStyle w:val="PL"/>
      </w:pPr>
      <w:r w:rsidRPr="00BD6F46">
        <w:t xml:space="preserve">          type: string</w:t>
      </w:r>
    </w:p>
    <w:p w14:paraId="37573496" w14:textId="77777777" w:rsidR="007A6733" w:rsidRDefault="007A6733" w:rsidP="007A6733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27892C1F" w14:textId="77777777" w:rsidR="007A6733" w:rsidRDefault="007A6733" w:rsidP="007A6733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546E5BA1" w14:textId="77777777" w:rsidR="007A6733" w:rsidRDefault="007A6733" w:rsidP="007A6733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28BE1C70" w14:textId="77777777" w:rsidR="007A6733" w:rsidRDefault="007A6733" w:rsidP="007A6733">
      <w:pPr>
        <w:pStyle w:val="PL"/>
      </w:pPr>
      <w:r>
        <w:t xml:space="preserve">          $ref: 'TS29512_Npcf_SMPolicyControl.yaml#/components/schemas/SteeringMode'</w:t>
      </w:r>
    </w:p>
    <w:p w14:paraId="2055AC36" w14:textId="77777777" w:rsidR="007A6733" w:rsidRDefault="007A6733" w:rsidP="007A6733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11BC5DF3" w14:textId="77777777" w:rsidR="007A6733" w:rsidRDefault="007A6733" w:rsidP="007A6733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026CEDF3" w14:textId="77777777" w:rsidR="007A6733" w:rsidRDefault="007A6733" w:rsidP="007A6733">
      <w:pPr>
        <w:pStyle w:val="PL"/>
      </w:pPr>
      <w:r>
        <w:t xml:space="preserve">        qosMonitoringReport:</w:t>
      </w:r>
    </w:p>
    <w:p w14:paraId="27F13F5F" w14:textId="77777777" w:rsidR="007A6733" w:rsidRDefault="007A6733" w:rsidP="007A6733">
      <w:pPr>
        <w:pStyle w:val="PL"/>
      </w:pPr>
      <w:r>
        <w:t xml:space="preserve">          type: array</w:t>
      </w:r>
    </w:p>
    <w:p w14:paraId="6D18ECEA" w14:textId="77777777" w:rsidR="007A6733" w:rsidRDefault="007A6733" w:rsidP="007A6733">
      <w:pPr>
        <w:pStyle w:val="PL"/>
      </w:pPr>
      <w:r>
        <w:t xml:space="preserve">          items:</w:t>
      </w:r>
    </w:p>
    <w:p w14:paraId="7045AFD6" w14:textId="77777777" w:rsidR="007A6733" w:rsidRDefault="007A6733" w:rsidP="007A6733">
      <w:pPr>
        <w:pStyle w:val="PL"/>
      </w:pPr>
      <w:r>
        <w:t xml:space="preserve">            $ref: '#/components/schemas/QosMonitoringReport'</w:t>
      </w:r>
    </w:p>
    <w:p w14:paraId="3C77950F" w14:textId="77777777" w:rsidR="007A6733" w:rsidRDefault="007A6733" w:rsidP="007A6733">
      <w:pPr>
        <w:pStyle w:val="PL"/>
      </w:pPr>
      <w:r>
        <w:t xml:space="preserve">          minItems: 0</w:t>
      </w:r>
    </w:p>
    <w:p w14:paraId="529E4514" w14:textId="77777777" w:rsidR="007A6733" w:rsidRDefault="007A6733" w:rsidP="007A6733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1CCCE7EF" w14:textId="77777777" w:rsidR="007A6733" w:rsidRPr="00BD6F46" w:rsidRDefault="007A6733" w:rsidP="007A6733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7BEA833A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6EB94C3E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55AED03F" w14:textId="77777777" w:rsidR="007A6733" w:rsidRDefault="007A6733" w:rsidP="007A6733">
      <w:pPr>
        <w:pStyle w:val="PL"/>
      </w:pPr>
      <w:r w:rsidRPr="00BD6F46">
        <w:t xml:space="preserve">          type: </w:t>
      </w:r>
      <w:r>
        <w:t>integer</w:t>
      </w:r>
    </w:p>
    <w:p w14:paraId="2E77E61E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48C3CF96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AFF7A4C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5603700D" w14:textId="77777777" w:rsidR="007A6733" w:rsidRDefault="007A6733" w:rsidP="007A6733">
      <w:pPr>
        <w:pStyle w:val="PL"/>
      </w:pPr>
      <w:r w:rsidRPr="00BD6F46">
        <w:t xml:space="preserve">          type: string</w:t>
      </w:r>
    </w:p>
    <w:p w14:paraId="5CEE96A3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4815C4FB" w14:textId="77777777" w:rsidR="007A6733" w:rsidRDefault="007A6733" w:rsidP="007A6733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06329BE4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5E9330F9" w14:textId="77777777" w:rsidR="007A6733" w:rsidRDefault="007A6733" w:rsidP="007A6733">
      <w:pPr>
        <w:pStyle w:val="PL"/>
      </w:pPr>
      <w:r w:rsidRPr="00BD6F46">
        <w:t xml:space="preserve">          type: </w:t>
      </w:r>
      <w:r>
        <w:t>integer</w:t>
      </w:r>
    </w:p>
    <w:p w14:paraId="4FCAB4AC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2E81F9C3" w14:textId="77777777" w:rsidR="007A6733" w:rsidRDefault="007A6733" w:rsidP="007A6733">
      <w:pPr>
        <w:pStyle w:val="PL"/>
      </w:pPr>
      <w:r w:rsidRPr="00BD6F46">
        <w:t xml:space="preserve">          type: </w:t>
      </w:r>
      <w:r>
        <w:t>integer</w:t>
      </w:r>
    </w:p>
    <w:p w14:paraId="4B57680F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733FE675" w14:textId="77777777" w:rsidR="007A6733" w:rsidRDefault="007A6733" w:rsidP="007A6733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7578FCA1" w14:textId="77777777" w:rsidR="007A6733" w:rsidRDefault="007A6733" w:rsidP="007A6733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3D809C82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0A00EFFC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61035855" w14:textId="77777777" w:rsidR="007A6733" w:rsidRPr="00BD6F46" w:rsidRDefault="007A6733" w:rsidP="007A6733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5860A126" w14:textId="77777777" w:rsidR="007A6733" w:rsidRDefault="007A6733" w:rsidP="007A6733">
      <w:pPr>
        <w:pStyle w:val="PL"/>
      </w:pPr>
      <w:r w:rsidRPr="00BD6F46">
        <w:t xml:space="preserve">          $ref: 'TS29571_CommonData.yaml#/components/schemas/Snssai'</w:t>
      </w:r>
    </w:p>
    <w:p w14:paraId="0E131AB4" w14:textId="77777777" w:rsidR="007A6733" w:rsidRPr="00BD6F46" w:rsidRDefault="007A6733" w:rsidP="007A6733">
      <w:pPr>
        <w:pStyle w:val="PL"/>
      </w:pPr>
      <w:r w:rsidRPr="00BD6F46">
        <w:t xml:space="preserve">      required:</w:t>
      </w:r>
    </w:p>
    <w:p w14:paraId="0DF43473" w14:textId="77777777" w:rsidR="007A6733" w:rsidRPr="00BD6F46" w:rsidRDefault="007A6733" w:rsidP="007A6733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6C8CD712" w14:textId="77777777" w:rsidR="007A6733" w:rsidRPr="00BD6F46" w:rsidRDefault="007A6733" w:rsidP="007A6733">
      <w:pPr>
        <w:pStyle w:val="PL"/>
      </w:pPr>
      <w:r w:rsidRPr="00BD6F46">
        <w:t xml:space="preserve">    NetworkSlicingInfo:</w:t>
      </w:r>
    </w:p>
    <w:p w14:paraId="7223CFB0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62E38068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4CC1FE28" w14:textId="77777777" w:rsidR="007A6733" w:rsidRPr="00BD6F46" w:rsidRDefault="007A6733" w:rsidP="007A6733">
      <w:pPr>
        <w:pStyle w:val="PL"/>
      </w:pPr>
      <w:r w:rsidRPr="00BD6F46">
        <w:t xml:space="preserve">        sNSSAI:</w:t>
      </w:r>
    </w:p>
    <w:p w14:paraId="49401F58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'TS29571_CommonData.yaml#/components/schemas/Snssai'</w:t>
      </w:r>
    </w:p>
    <w:p w14:paraId="3BFF5281" w14:textId="77777777" w:rsidR="007A6733" w:rsidRPr="00BD6F46" w:rsidRDefault="007A6733" w:rsidP="007A6733">
      <w:pPr>
        <w:pStyle w:val="PL"/>
      </w:pPr>
      <w:r w:rsidRPr="00BD6F46">
        <w:t xml:space="preserve">      required:</w:t>
      </w:r>
    </w:p>
    <w:p w14:paraId="4D0CE90B" w14:textId="77777777" w:rsidR="007A6733" w:rsidRPr="00BD6F46" w:rsidRDefault="007A6733" w:rsidP="007A6733">
      <w:pPr>
        <w:pStyle w:val="PL"/>
      </w:pPr>
      <w:r w:rsidRPr="00BD6F46">
        <w:t xml:space="preserve">        - sNSSAI</w:t>
      </w:r>
    </w:p>
    <w:p w14:paraId="03551E18" w14:textId="77777777" w:rsidR="007A6733" w:rsidRPr="00BD6F46" w:rsidRDefault="007A6733" w:rsidP="007A6733">
      <w:pPr>
        <w:pStyle w:val="PL"/>
      </w:pPr>
      <w:r w:rsidRPr="00BD6F46">
        <w:t xml:space="preserve">    PDUAddress:</w:t>
      </w:r>
    </w:p>
    <w:p w14:paraId="7370430D" w14:textId="77777777" w:rsidR="007A6733" w:rsidRPr="00BD6F46" w:rsidRDefault="007A6733" w:rsidP="007A6733">
      <w:pPr>
        <w:pStyle w:val="PL"/>
      </w:pPr>
      <w:r w:rsidRPr="00BD6F46">
        <w:lastRenderedPageBreak/>
        <w:t xml:space="preserve">      type: object</w:t>
      </w:r>
    </w:p>
    <w:p w14:paraId="34C93CBE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272C0889" w14:textId="77777777" w:rsidR="007A6733" w:rsidRPr="00BD6F46" w:rsidRDefault="007A6733" w:rsidP="007A6733">
      <w:pPr>
        <w:pStyle w:val="PL"/>
      </w:pPr>
      <w:r w:rsidRPr="00BD6F46">
        <w:t xml:space="preserve">        pduIPv4Address:</w:t>
      </w:r>
    </w:p>
    <w:p w14:paraId="5F503C7F" w14:textId="77777777" w:rsidR="007A6733" w:rsidRPr="00BD6F46" w:rsidRDefault="007A6733" w:rsidP="007A6733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242DADFA" w14:textId="77777777" w:rsidR="007A6733" w:rsidRPr="00BD6F46" w:rsidRDefault="007A6733" w:rsidP="007A6733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0778217F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'TS29571_CommonData.yaml#/components/schemas/Ipv6Addr'</w:t>
      </w:r>
    </w:p>
    <w:p w14:paraId="26A9B82A" w14:textId="77777777" w:rsidR="007A6733" w:rsidRPr="00BD6F46" w:rsidRDefault="007A6733" w:rsidP="007A6733">
      <w:pPr>
        <w:pStyle w:val="PL"/>
      </w:pPr>
      <w:r w:rsidRPr="00BD6F46">
        <w:t xml:space="preserve">        pduAddressprefixlength:</w:t>
      </w:r>
    </w:p>
    <w:p w14:paraId="580AF17B" w14:textId="77777777" w:rsidR="007A6733" w:rsidRPr="00BD6F46" w:rsidRDefault="007A6733" w:rsidP="007A6733">
      <w:pPr>
        <w:pStyle w:val="PL"/>
      </w:pPr>
      <w:r w:rsidRPr="00BD6F46">
        <w:t xml:space="preserve">          type: integer</w:t>
      </w:r>
    </w:p>
    <w:p w14:paraId="36DEEDCD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21559D74" w14:textId="77777777" w:rsidR="007A6733" w:rsidRPr="00BD6F46" w:rsidRDefault="007A6733" w:rsidP="007A6733">
      <w:pPr>
        <w:pStyle w:val="PL"/>
      </w:pPr>
      <w:r w:rsidRPr="00BD6F46">
        <w:t xml:space="preserve">          type: boolean</w:t>
      </w:r>
    </w:p>
    <w:p w14:paraId="6C8625A8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715F98E9" w14:textId="77777777" w:rsidR="007A6733" w:rsidRDefault="007A6733" w:rsidP="007A6733">
      <w:pPr>
        <w:pStyle w:val="PL"/>
      </w:pPr>
      <w:r w:rsidRPr="00BD6F46">
        <w:t xml:space="preserve">          type: boolean</w:t>
      </w:r>
    </w:p>
    <w:p w14:paraId="7B7A1EA6" w14:textId="77777777" w:rsidR="007A6733" w:rsidRDefault="007A6733" w:rsidP="007A6733">
      <w:pPr>
        <w:pStyle w:val="PL"/>
      </w:pPr>
      <w:r>
        <w:t xml:space="preserve">        addIpv6AddrPrefixes:</w:t>
      </w:r>
    </w:p>
    <w:p w14:paraId="16F6B7D3" w14:textId="77777777" w:rsidR="007A6733" w:rsidRDefault="007A6733" w:rsidP="007A6733">
      <w:pPr>
        <w:pStyle w:val="PL"/>
      </w:pPr>
      <w:r>
        <w:t xml:space="preserve">          $ref: 'TS29571_CommonData.yaml#/components/schemas/Ipv6Prefix'</w:t>
      </w:r>
    </w:p>
    <w:p w14:paraId="11F6D453" w14:textId="77777777" w:rsidR="007A6733" w:rsidRDefault="007A6733" w:rsidP="007A6733">
      <w:pPr>
        <w:pStyle w:val="PL"/>
      </w:pPr>
      <w:r>
        <w:t xml:space="preserve">        addIpv6AddrPrefixList:</w:t>
      </w:r>
    </w:p>
    <w:p w14:paraId="453C303F" w14:textId="77777777" w:rsidR="007A6733" w:rsidRDefault="007A6733" w:rsidP="007A6733">
      <w:pPr>
        <w:pStyle w:val="PL"/>
      </w:pPr>
      <w:r>
        <w:t xml:space="preserve">          type: array</w:t>
      </w:r>
    </w:p>
    <w:p w14:paraId="3113AE4A" w14:textId="77777777" w:rsidR="007A6733" w:rsidRDefault="007A6733" w:rsidP="007A6733">
      <w:pPr>
        <w:pStyle w:val="PL"/>
      </w:pPr>
      <w:r>
        <w:t xml:space="preserve">          items:</w:t>
      </w:r>
    </w:p>
    <w:p w14:paraId="5B1218B5" w14:textId="77777777" w:rsidR="007A6733" w:rsidRPr="00BD6F46" w:rsidRDefault="007A6733" w:rsidP="007A6733">
      <w:pPr>
        <w:pStyle w:val="PL"/>
      </w:pPr>
      <w:r>
        <w:t xml:space="preserve">            $ref: 'TS29571_CommonData.yaml#/components/schemas/Ipv6Prefix'</w:t>
      </w:r>
    </w:p>
    <w:p w14:paraId="604AD110" w14:textId="77777777" w:rsidR="007A6733" w:rsidRPr="00BD6F46" w:rsidRDefault="007A6733" w:rsidP="007A6733">
      <w:pPr>
        <w:pStyle w:val="PL"/>
      </w:pPr>
      <w:r w:rsidRPr="00BD6F46">
        <w:t xml:space="preserve">    ServingNetworkFunctionID:</w:t>
      </w:r>
    </w:p>
    <w:p w14:paraId="31432F93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7984EF4B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7BDD08BA" w14:textId="77777777" w:rsidR="007A6733" w:rsidRPr="00BD6F46" w:rsidRDefault="007A6733" w:rsidP="007A6733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69A4CAC4" w14:textId="77777777" w:rsidR="007A6733" w:rsidRDefault="007A6733" w:rsidP="007A6733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7203C380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157000D6" w14:textId="77777777" w:rsidR="007A6733" w:rsidRDefault="007A6733" w:rsidP="007A6733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04DCC49F" w14:textId="77777777" w:rsidR="007A6733" w:rsidRPr="00BD6F46" w:rsidRDefault="007A6733" w:rsidP="007A6733">
      <w:pPr>
        <w:pStyle w:val="PL"/>
      </w:pPr>
      <w:r w:rsidRPr="00BD6F46">
        <w:t xml:space="preserve">      required:</w:t>
      </w:r>
    </w:p>
    <w:p w14:paraId="246FC80D" w14:textId="77777777" w:rsidR="007A6733" w:rsidRPr="00BD6F46" w:rsidRDefault="007A6733" w:rsidP="007A6733">
      <w:pPr>
        <w:pStyle w:val="PL"/>
      </w:pPr>
      <w:r w:rsidRPr="00BD6F46">
        <w:t xml:space="preserve">        - servingNetworkFunction</w:t>
      </w:r>
      <w:r>
        <w:t>Information</w:t>
      </w:r>
    </w:p>
    <w:p w14:paraId="6F5A6EB7" w14:textId="77777777" w:rsidR="007A6733" w:rsidRPr="00BD6F46" w:rsidRDefault="007A6733" w:rsidP="007A6733">
      <w:pPr>
        <w:pStyle w:val="PL"/>
      </w:pPr>
      <w:r w:rsidRPr="00BD6F46">
        <w:t xml:space="preserve">    RoamingQBCInformation:</w:t>
      </w:r>
    </w:p>
    <w:p w14:paraId="7B565412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39E41E77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7F7192AB" w14:textId="77777777" w:rsidR="007A6733" w:rsidRPr="00BD6F46" w:rsidRDefault="007A6733" w:rsidP="007A6733">
      <w:pPr>
        <w:pStyle w:val="PL"/>
      </w:pPr>
      <w:r w:rsidRPr="00BD6F46">
        <w:t xml:space="preserve">        multipleQFIcontainer:</w:t>
      </w:r>
    </w:p>
    <w:p w14:paraId="4314A959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0AB1A5A9" w14:textId="77777777" w:rsidR="007A6733" w:rsidRPr="00BD6F46" w:rsidRDefault="007A6733" w:rsidP="007A6733">
      <w:pPr>
        <w:pStyle w:val="PL"/>
      </w:pPr>
      <w:r w:rsidRPr="00BD6F46">
        <w:t xml:space="preserve">          items:</w:t>
      </w:r>
    </w:p>
    <w:p w14:paraId="5C2CEE34" w14:textId="77777777" w:rsidR="007A6733" w:rsidRPr="00BD6F46" w:rsidRDefault="007A6733" w:rsidP="007A6733">
      <w:pPr>
        <w:pStyle w:val="PL"/>
      </w:pPr>
      <w:r w:rsidRPr="00BD6F46">
        <w:t xml:space="preserve">            $ref: '#/components/schemas/MultipleQFIcontainer'</w:t>
      </w:r>
    </w:p>
    <w:p w14:paraId="42BB285E" w14:textId="77777777" w:rsidR="007A6733" w:rsidRPr="00BD6F46" w:rsidRDefault="007A6733" w:rsidP="007A6733">
      <w:pPr>
        <w:pStyle w:val="PL"/>
      </w:pPr>
      <w:r w:rsidRPr="00BD6F46">
        <w:t xml:space="preserve">          minItems: 0</w:t>
      </w:r>
    </w:p>
    <w:p w14:paraId="21087212" w14:textId="77777777" w:rsidR="007A6733" w:rsidRPr="00BD6F46" w:rsidRDefault="007A6733" w:rsidP="007A6733">
      <w:pPr>
        <w:pStyle w:val="PL"/>
      </w:pPr>
      <w:r w:rsidRPr="00BD6F46">
        <w:t xml:space="preserve">        uPFID:</w:t>
      </w:r>
    </w:p>
    <w:p w14:paraId="5C0CE0CC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'TS29571_CommonData.yaml#/components/schemas/NfInstanceId'</w:t>
      </w:r>
    </w:p>
    <w:p w14:paraId="7518DE27" w14:textId="77777777" w:rsidR="007A6733" w:rsidRPr="00BD6F46" w:rsidRDefault="007A6733" w:rsidP="007A6733">
      <w:pPr>
        <w:pStyle w:val="PL"/>
      </w:pPr>
      <w:r w:rsidRPr="00BD6F46">
        <w:t xml:space="preserve">        roamingChargingProfile:</w:t>
      </w:r>
    </w:p>
    <w:p w14:paraId="560F7B86" w14:textId="77777777" w:rsidR="007A6733" w:rsidRPr="00BD6F46" w:rsidRDefault="007A6733" w:rsidP="007A6733">
      <w:pPr>
        <w:pStyle w:val="PL"/>
      </w:pPr>
      <w:r w:rsidRPr="00BD6F46">
        <w:t xml:space="preserve">          $ref: '#/components/schemas/RoamingChargingProfile'</w:t>
      </w:r>
    </w:p>
    <w:p w14:paraId="2B02992D" w14:textId="77777777" w:rsidR="007A6733" w:rsidRPr="00BD6F46" w:rsidRDefault="007A6733" w:rsidP="007A6733">
      <w:pPr>
        <w:pStyle w:val="PL"/>
      </w:pPr>
      <w:r w:rsidRPr="00BD6F46">
        <w:t xml:space="preserve">    MultipleQFIcontainer:</w:t>
      </w:r>
    </w:p>
    <w:p w14:paraId="1DBB107E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2C746DA5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099F0B71" w14:textId="77777777" w:rsidR="007A6733" w:rsidRPr="00BD6F46" w:rsidRDefault="007A6733" w:rsidP="007A6733">
      <w:pPr>
        <w:pStyle w:val="PL"/>
      </w:pPr>
      <w:r w:rsidRPr="00BD6F46">
        <w:t xml:space="preserve">        triggers:</w:t>
      </w:r>
    </w:p>
    <w:p w14:paraId="35869FE1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08B04C90" w14:textId="77777777" w:rsidR="007A6733" w:rsidRPr="00BD6F46" w:rsidRDefault="007A6733" w:rsidP="007A6733">
      <w:pPr>
        <w:pStyle w:val="PL"/>
      </w:pPr>
      <w:r w:rsidRPr="00BD6F46">
        <w:t xml:space="preserve">          items:</w:t>
      </w:r>
    </w:p>
    <w:p w14:paraId="6E75F146" w14:textId="77777777" w:rsidR="007A6733" w:rsidRPr="00BD6F46" w:rsidRDefault="007A6733" w:rsidP="007A6733">
      <w:pPr>
        <w:pStyle w:val="PL"/>
      </w:pPr>
      <w:r w:rsidRPr="00BD6F46">
        <w:t xml:space="preserve">            $ref: '#/components/schemas/Trigger'</w:t>
      </w:r>
    </w:p>
    <w:p w14:paraId="3DB5F6C7" w14:textId="77777777" w:rsidR="007A6733" w:rsidRPr="00BD6F46" w:rsidRDefault="007A6733" w:rsidP="007A6733">
      <w:pPr>
        <w:pStyle w:val="PL"/>
      </w:pPr>
      <w:r w:rsidRPr="00BD6F46">
        <w:t xml:space="preserve">          minItems: 0</w:t>
      </w:r>
    </w:p>
    <w:p w14:paraId="08C8FCF3" w14:textId="77777777" w:rsidR="007A6733" w:rsidRPr="00BD6F46" w:rsidRDefault="007A6733" w:rsidP="007A6733">
      <w:pPr>
        <w:pStyle w:val="PL"/>
      </w:pPr>
      <w:r w:rsidRPr="00BD6F46">
        <w:t xml:space="preserve">        triggerTimestamp:</w:t>
      </w:r>
    </w:p>
    <w:p w14:paraId="219CA2C9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'TS29571_CommonData.yaml#/components/schemas/DateTime'</w:t>
      </w:r>
    </w:p>
    <w:p w14:paraId="111DCED1" w14:textId="77777777" w:rsidR="007A6733" w:rsidRPr="00BD6F46" w:rsidRDefault="007A6733" w:rsidP="007A6733">
      <w:pPr>
        <w:pStyle w:val="PL"/>
      </w:pPr>
      <w:r w:rsidRPr="00BD6F46">
        <w:t xml:space="preserve">        time:</w:t>
      </w:r>
    </w:p>
    <w:p w14:paraId="3F93DA94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'TS29571_CommonData.yaml#/components/schemas/Uint32'</w:t>
      </w:r>
    </w:p>
    <w:p w14:paraId="26353184" w14:textId="77777777" w:rsidR="007A6733" w:rsidRPr="00BD6F46" w:rsidRDefault="007A6733" w:rsidP="007A6733">
      <w:pPr>
        <w:pStyle w:val="PL"/>
      </w:pPr>
      <w:r w:rsidRPr="00BD6F46">
        <w:t xml:space="preserve">        totalVolume:</w:t>
      </w:r>
    </w:p>
    <w:p w14:paraId="61B94EF2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'TS29571_CommonData.yaml#/components/schemas/Uint64'</w:t>
      </w:r>
    </w:p>
    <w:p w14:paraId="1D168A62" w14:textId="77777777" w:rsidR="007A6733" w:rsidRPr="00BD6F46" w:rsidRDefault="007A6733" w:rsidP="007A6733">
      <w:pPr>
        <w:pStyle w:val="PL"/>
      </w:pPr>
      <w:r w:rsidRPr="00BD6F46">
        <w:t xml:space="preserve">        uplinkVolume:</w:t>
      </w:r>
    </w:p>
    <w:p w14:paraId="04C79DBC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'TS29571_CommonData.yaml#/components/schemas/Uint64'</w:t>
      </w:r>
    </w:p>
    <w:p w14:paraId="78FAD763" w14:textId="77777777" w:rsidR="007A6733" w:rsidRPr="00BD6F46" w:rsidRDefault="007A6733" w:rsidP="007A6733">
      <w:pPr>
        <w:pStyle w:val="PL"/>
      </w:pPr>
      <w:r w:rsidRPr="00BD6F46">
        <w:t xml:space="preserve">        downlinkVolume:</w:t>
      </w:r>
    </w:p>
    <w:p w14:paraId="4A25E39B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'TS29571_CommonData.yaml#/components/schemas/Uint64'</w:t>
      </w:r>
    </w:p>
    <w:p w14:paraId="2A9987DA" w14:textId="77777777" w:rsidR="007A6733" w:rsidRPr="00BD6F46" w:rsidRDefault="007A6733" w:rsidP="007A6733">
      <w:pPr>
        <w:pStyle w:val="PL"/>
      </w:pPr>
      <w:r w:rsidRPr="00BD6F46">
        <w:t xml:space="preserve">        localSequenceNumber:</w:t>
      </w:r>
    </w:p>
    <w:p w14:paraId="5EFD882A" w14:textId="77777777" w:rsidR="007A6733" w:rsidRPr="00BD6F46" w:rsidRDefault="007A6733" w:rsidP="007A6733">
      <w:pPr>
        <w:pStyle w:val="PL"/>
      </w:pPr>
      <w:r w:rsidRPr="00BD6F46">
        <w:t xml:space="preserve">          type: integer</w:t>
      </w:r>
    </w:p>
    <w:p w14:paraId="3F5DA885" w14:textId="77777777" w:rsidR="007A6733" w:rsidRPr="00BD6F46" w:rsidRDefault="007A6733" w:rsidP="007A6733">
      <w:pPr>
        <w:pStyle w:val="PL"/>
      </w:pPr>
      <w:r w:rsidRPr="00BD6F46">
        <w:t xml:space="preserve">        qFIContainerInformation:</w:t>
      </w:r>
    </w:p>
    <w:p w14:paraId="0716DA6D" w14:textId="77777777" w:rsidR="007A6733" w:rsidRPr="00BD6F46" w:rsidRDefault="007A6733" w:rsidP="007A6733">
      <w:pPr>
        <w:pStyle w:val="PL"/>
      </w:pPr>
      <w:r w:rsidRPr="00BD6F46">
        <w:t xml:space="preserve">          $ref: '#/components/schemas/QFIContainerInformation'</w:t>
      </w:r>
    </w:p>
    <w:p w14:paraId="12C62E7D" w14:textId="77777777" w:rsidR="007A6733" w:rsidRPr="00BD6F46" w:rsidRDefault="007A6733" w:rsidP="007A6733">
      <w:pPr>
        <w:pStyle w:val="PL"/>
      </w:pPr>
      <w:r w:rsidRPr="00BD6F46">
        <w:t xml:space="preserve">      required:</w:t>
      </w:r>
    </w:p>
    <w:p w14:paraId="57F22F4D" w14:textId="77777777" w:rsidR="007A6733" w:rsidRPr="00BD6F46" w:rsidRDefault="007A6733" w:rsidP="007A6733">
      <w:pPr>
        <w:pStyle w:val="PL"/>
      </w:pPr>
      <w:r w:rsidRPr="00BD6F46">
        <w:t xml:space="preserve">        - localSequenceNumber</w:t>
      </w:r>
    </w:p>
    <w:p w14:paraId="010D782A" w14:textId="77777777" w:rsidR="007A6733" w:rsidRPr="00AA3D43" w:rsidRDefault="007A6733" w:rsidP="007A6733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7CC798E7" w14:textId="77777777" w:rsidR="007A6733" w:rsidRPr="00AA3D43" w:rsidRDefault="007A6733" w:rsidP="007A6733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1041D839" w14:textId="77777777" w:rsidR="007A6733" w:rsidRPr="00AA3D43" w:rsidRDefault="007A6733" w:rsidP="007A6733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4910BCED" w14:textId="77777777" w:rsidR="007A6733" w:rsidRPr="00AA3D43" w:rsidRDefault="007A6733" w:rsidP="007A6733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222CAF1C" w14:textId="77777777" w:rsidR="007A6733" w:rsidRPr="00BD6F46" w:rsidRDefault="007A6733" w:rsidP="007A6733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274684F0" w14:textId="77777777" w:rsidR="007A6733" w:rsidRDefault="007A6733" w:rsidP="007A6733">
      <w:pPr>
        <w:pStyle w:val="PL"/>
      </w:pPr>
      <w:r>
        <w:t xml:space="preserve">        reportTime:</w:t>
      </w:r>
    </w:p>
    <w:p w14:paraId="5766B4C4" w14:textId="77777777" w:rsidR="007A6733" w:rsidRDefault="007A6733" w:rsidP="007A6733">
      <w:pPr>
        <w:pStyle w:val="PL"/>
      </w:pPr>
      <w:r>
        <w:t xml:space="preserve">          $ref: 'TS29571_CommonData.yaml#/components/schemas/DateTime'</w:t>
      </w:r>
    </w:p>
    <w:p w14:paraId="1A31AB48" w14:textId="77777777" w:rsidR="007A6733" w:rsidRPr="00BD6F46" w:rsidRDefault="007A6733" w:rsidP="007A6733">
      <w:pPr>
        <w:pStyle w:val="PL"/>
      </w:pPr>
      <w:r w:rsidRPr="00BD6F46">
        <w:t xml:space="preserve">        timeofFirstUsage:</w:t>
      </w:r>
    </w:p>
    <w:p w14:paraId="7E84A818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'TS29571_CommonData.yaml#/components/schemas/DateTime'</w:t>
      </w:r>
    </w:p>
    <w:p w14:paraId="423190BD" w14:textId="77777777" w:rsidR="007A6733" w:rsidRPr="00BD6F46" w:rsidRDefault="007A6733" w:rsidP="007A6733">
      <w:pPr>
        <w:pStyle w:val="PL"/>
      </w:pPr>
      <w:r w:rsidRPr="00BD6F46">
        <w:t xml:space="preserve">        timeofLastUsage:</w:t>
      </w:r>
    </w:p>
    <w:p w14:paraId="028A6B6B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'TS29571_CommonData.yaml#/components/schemas/DateTime'</w:t>
      </w:r>
    </w:p>
    <w:p w14:paraId="1347A9A9" w14:textId="77777777" w:rsidR="007A6733" w:rsidRPr="00BD6F46" w:rsidRDefault="007A6733" w:rsidP="007A6733">
      <w:pPr>
        <w:pStyle w:val="PL"/>
      </w:pPr>
      <w:r w:rsidRPr="00BD6F46">
        <w:t xml:space="preserve">        qoSInformation:</w:t>
      </w:r>
    </w:p>
    <w:p w14:paraId="3F447E4E" w14:textId="77777777" w:rsidR="007A6733" w:rsidRDefault="007A6733" w:rsidP="007A6733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41AE52DF" w14:textId="77777777" w:rsidR="007A6733" w:rsidRDefault="007A6733" w:rsidP="007A6733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7AE1B5D" w14:textId="77777777" w:rsidR="007A6733" w:rsidRPr="00BD6F46" w:rsidRDefault="007A6733" w:rsidP="007A6733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4D5C9D45" w14:textId="77777777" w:rsidR="007A6733" w:rsidRPr="00BD6F46" w:rsidRDefault="007A6733" w:rsidP="007A6733">
      <w:pPr>
        <w:pStyle w:val="PL"/>
      </w:pPr>
      <w:r w:rsidRPr="00BD6F46">
        <w:lastRenderedPageBreak/>
        <w:t xml:space="preserve">        userLocationInformation:</w:t>
      </w:r>
    </w:p>
    <w:p w14:paraId="750A3BC7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'TS29571_CommonData.yaml#/components/schemas/UserLocation'</w:t>
      </w:r>
    </w:p>
    <w:p w14:paraId="24A427B9" w14:textId="77777777" w:rsidR="007A6733" w:rsidRPr="00BD6F46" w:rsidRDefault="007A6733" w:rsidP="007A6733">
      <w:pPr>
        <w:pStyle w:val="PL"/>
      </w:pPr>
      <w:r w:rsidRPr="00BD6F46">
        <w:t xml:space="preserve">        uetimeZone:</w:t>
      </w:r>
    </w:p>
    <w:p w14:paraId="4894A35F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'TS29571_CommonData.yaml#/components/schemas/TimeZone'</w:t>
      </w:r>
    </w:p>
    <w:p w14:paraId="094C5213" w14:textId="77777777" w:rsidR="007A6733" w:rsidRPr="00BD6F46" w:rsidRDefault="007A6733" w:rsidP="007A6733">
      <w:pPr>
        <w:pStyle w:val="PL"/>
      </w:pPr>
      <w:r w:rsidRPr="00BD6F46">
        <w:t xml:space="preserve">        presenceReportingAreaInformation:</w:t>
      </w:r>
    </w:p>
    <w:p w14:paraId="4FF55F38" w14:textId="77777777" w:rsidR="007A6733" w:rsidRPr="00BD6F46" w:rsidRDefault="007A6733" w:rsidP="007A6733">
      <w:pPr>
        <w:pStyle w:val="PL"/>
      </w:pPr>
      <w:r w:rsidRPr="00BD6F46">
        <w:t xml:space="preserve">          type: object</w:t>
      </w:r>
    </w:p>
    <w:p w14:paraId="1352C9A7" w14:textId="77777777" w:rsidR="007A6733" w:rsidRPr="00BD6F46" w:rsidRDefault="007A6733" w:rsidP="007A6733">
      <w:pPr>
        <w:pStyle w:val="PL"/>
      </w:pPr>
      <w:r w:rsidRPr="00BD6F46">
        <w:t xml:space="preserve">          additionalProperties:</w:t>
      </w:r>
    </w:p>
    <w:p w14:paraId="6A0ECB21" w14:textId="77777777" w:rsidR="007A6733" w:rsidRPr="00BD6F46" w:rsidRDefault="007A6733" w:rsidP="007A673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493AB6C" w14:textId="77777777" w:rsidR="007A6733" w:rsidRPr="00BD6F46" w:rsidRDefault="007A6733" w:rsidP="007A6733">
      <w:pPr>
        <w:pStyle w:val="PL"/>
      </w:pPr>
      <w:r w:rsidRPr="00BD6F46">
        <w:t xml:space="preserve">          minProperties: 0</w:t>
      </w:r>
    </w:p>
    <w:p w14:paraId="4024206E" w14:textId="77777777" w:rsidR="007A6733" w:rsidRPr="00BD6F46" w:rsidRDefault="007A6733" w:rsidP="007A6733">
      <w:pPr>
        <w:pStyle w:val="PL"/>
      </w:pPr>
      <w:r w:rsidRPr="00BD6F46">
        <w:t xml:space="preserve">        rATType:</w:t>
      </w:r>
    </w:p>
    <w:p w14:paraId="44FCFFC4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'TS29571_CommonData.yaml#/components/schemas/RatType'</w:t>
      </w:r>
    </w:p>
    <w:p w14:paraId="38ECD9F2" w14:textId="77777777" w:rsidR="007A6733" w:rsidRPr="00BD6F46" w:rsidRDefault="007A6733" w:rsidP="007A6733">
      <w:pPr>
        <w:pStyle w:val="PL"/>
      </w:pPr>
      <w:r w:rsidRPr="00BD6F46">
        <w:t xml:space="preserve">        servingNetworkFunctionID:</w:t>
      </w:r>
    </w:p>
    <w:p w14:paraId="7171E749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39C2DB93" w14:textId="77777777" w:rsidR="007A6733" w:rsidRPr="00BD6F46" w:rsidRDefault="007A6733" w:rsidP="007A6733">
      <w:pPr>
        <w:pStyle w:val="PL"/>
      </w:pPr>
      <w:r w:rsidRPr="00BD6F46">
        <w:t xml:space="preserve">          items:</w:t>
      </w:r>
    </w:p>
    <w:p w14:paraId="036E5A37" w14:textId="77777777" w:rsidR="007A6733" w:rsidRPr="00BD6F46" w:rsidRDefault="007A6733" w:rsidP="007A6733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B87B238" w14:textId="77777777" w:rsidR="007A6733" w:rsidRPr="00BD6F46" w:rsidRDefault="007A6733" w:rsidP="007A6733">
      <w:pPr>
        <w:pStyle w:val="PL"/>
      </w:pPr>
      <w:r w:rsidRPr="00BD6F46">
        <w:t xml:space="preserve">          minItems: 0</w:t>
      </w:r>
    </w:p>
    <w:p w14:paraId="5FCCD7B2" w14:textId="77777777" w:rsidR="007A6733" w:rsidRPr="00BD6F46" w:rsidRDefault="007A6733" w:rsidP="007A6733">
      <w:pPr>
        <w:pStyle w:val="PL"/>
      </w:pPr>
      <w:r w:rsidRPr="00BD6F46">
        <w:t xml:space="preserve">        3gppPSDataOffStatus:</w:t>
      </w:r>
    </w:p>
    <w:p w14:paraId="507BC132" w14:textId="77777777" w:rsidR="007A6733" w:rsidRDefault="007A6733" w:rsidP="007A6733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36AF8CD5" w14:textId="77777777" w:rsidR="007A6733" w:rsidRDefault="007A6733" w:rsidP="007A6733">
      <w:pPr>
        <w:pStyle w:val="PL"/>
      </w:pPr>
      <w:r>
        <w:t xml:space="preserve">        3gppChargingId:</w:t>
      </w:r>
    </w:p>
    <w:p w14:paraId="07BA8FEA" w14:textId="77777777" w:rsidR="007A6733" w:rsidRDefault="007A6733" w:rsidP="007A6733">
      <w:pPr>
        <w:pStyle w:val="PL"/>
      </w:pPr>
      <w:r>
        <w:t xml:space="preserve">          $ref: 'TS29571_CommonData.yaml#/components/schemas/ChargingId'</w:t>
      </w:r>
    </w:p>
    <w:p w14:paraId="1B2FB0E4" w14:textId="77777777" w:rsidR="007A6733" w:rsidRDefault="007A6733" w:rsidP="007A6733">
      <w:pPr>
        <w:pStyle w:val="PL"/>
      </w:pPr>
      <w:r>
        <w:t xml:space="preserve">        diagnostics:</w:t>
      </w:r>
    </w:p>
    <w:p w14:paraId="0FA1ED1A" w14:textId="77777777" w:rsidR="007A6733" w:rsidRDefault="007A6733" w:rsidP="007A6733">
      <w:pPr>
        <w:pStyle w:val="PL"/>
      </w:pPr>
      <w:r>
        <w:t xml:space="preserve">          $ref: '#/components/schemas/Diagnostics'</w:t>
      </w:r>
    </w:p>
    <w:p w14:paraId="5211C2DB" w14:textId="77777777" w:rsidR="007A6733" w:rsidRDefault="007A6733" w:rsidP="007A6733">
      <w:pPr>
        <w:pStyle w:val="PL"/>
      </w:pPr>
      <w:r>
        <w:t xml:space="preserve">        enhancedDiagnostics:</w:t>
      </w:r>
    </w:p>
    <w:p w14:paraId="0E6D1F2F" w14:textId="77777777" w:rsidR="007A6733" w:rsidRDefault="007A6733" w:rsidP="007A6733">
      <w:pPr>
        <w:pStyle w:val="PL"/>
      </w:pPr>
      <w:r>
        <w:t xml:space="preserve">          type: array</w:t>
      </w:r>
    </w:p>
    <w:p w14:paraId="0B51F677" w14:textId="77777777" w:rsidR="007A6733" w:rsidRDefault="007A6733" w:rsidP="007A6733">
      <w:pPr>
        <w:pStyle w:val="PL"/>
      </w:pPr>
      <w:r>
        <w:t xml:space="preserve">          items:</w:t>
      </w:r>
    </w:p>
    <w:p w14:paraId="6268E308" w14:textId="77777777" w:rsidR="007A6733" w:rsidRPr="008E7798" w:rsidRDefault="007A6733" w:rsidP="007A6733">
      <w:pPr>
        <w:pStyle w:val="PL"/>
      </w:pPr>
      <w:r>
        <w:t xml:space="preserve">            type: string</w:t>
      </w:r>
    </w:p>
    <w:p w14:paraId="6CDAA5C3" w14:textId="77777777" w:rsidR="007A6733" w:rsidRPr="008E7798" w:rsidRDefault="007A6733" w:rsidP="007A6733">
      <w:pPr>
        <w:pStyle w:val="PL"/>
      </w:pPr>
      <w:r w:rsidRPr="008E7798">
        <w:t xml:space="preserve">      required:</w:t>
      </w:r>
    </w:p>
    <w:p w14:paraId="1B160D59" w14:textId="77777777" w:rsidR="007A6733" w:rsidRPr="00BD6F46" w:rsidRDefault="007A6733" w:rsidP="007A6733">
      <w:pPr>
        <w:pStyle w:val="PL"/>
      </w:pPr>
      <w:r w:rsidRPr="008E7798">
        <w:t xml:space="preserve">        - reportTime</w:t>
      </w:r>
    </w:p>
    <w:p w14:paraId="380ACB33" w14:textId="77777777" w:rsidR="007A6733" w:rsidRPr="00BD6F46" w:rsidRDefault="007A6733" w:rsidP="007A6733">
      <w:pPr>
        <w:pStyle w:val="PL"/>
      </w:pPr>
      <w:r w:rsidRPr="00BD6F46">
        <w:t xml:space="preserve">    RoamingChargingProfile:</w:t>
      </w:r>
    </w:p>
    <w:p w14:paraId="11224264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6A59A827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0C94D85B" w14:textId="77777777" w:rsidR="007A6733" w:rsidRPr="00BD6F46" w:rsidRDefault="007A6733" w:rsidP="007A6733">
      <w:pPr>
        <w:pStyle w:val="PL"/>
      </w:pPr>
      <w:r w:rsidRPr="00BD6F46">
        <w:t xml:space="preserve">        triggers:</w:t>
      </w:r>
    </w:p>
    <w:p w14:paraId="453CDC05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4AD1982A" w14:textId="77777777" w:rsidR="007A6733" w:rsidRPr="00BD6F46" w:rsidRDefault="007A6733" w:rsidP="007A6733">
      <w:pPr>
        <w:pStyle w:val="PL"/>
      </w:pPr>
      <w:r w:rsidRPr="00BD6F46">
        <w:t xml:space="preserve">          items:</w:t>
      </w:r>
    </w:p>
    <w:p w14:paraId="65C74FC2" w14:textId="77777777" w:rsidR="007A6733" w:rsidRPr="00BD6F46" w:rsidRDefault="007A6733" w:rsidP="007A6733">
      <w:pPr>
        <w:pStyle w:val="PL"/>
      </w:pPr>
      <w:r w:rsidRPr="00BD6F46">
        <w:t xml:space="preserve">            $ref: '#/components/schemas/Trigger'</w:t>
      </w:r>
    </w:p>
    <w:p w14:paraId="2A4BB0C7" w14:textId="77777777" w:rsidR="007A6733" w:rsidRPr="00BD6F46" w:rsidRDefault="007A6733" w:rsidP="007A6733">
      <w:pPr>
        <w:pStyle w:val="PL"/>
      </w:pPr>
      <w:r w:rsidRPr="00BD6F46">
        <w:t xml:space="preserve">          minItems: 0</w:t>
      </w:r>
    </w:p>
    <w:p w14:paraId="34C979F7" w14:textId="77777777" w:rsidR="007A6733" w:rsidRPr="00BD6F46" w:rsidRDefault="007A6733" w:rsidP="007A6733">
      <w:pPr>
        <w:pStyle w:val="PL"/>
      </w:pPr>
      <w:r w:rsidRPr="00BD6F46">
        <w:t xml:space="preserve">        partialRecordMethod:</w:t>
      </w:r>
    </w:p>
    <w:p w14:paraId="3058D0FF" w14:textId="77777777" w:rsidR="007A6733" w:rsidRDefault="007A6733" w:rsidP="007A6733">
      <w:pPr>
        <w:pStyle w:val="PL"/>
      </w:pPr>
      <w:r w:rsidRPr="00BD6F46">
        <w:t xml:space="preserve">          $ref: '#/components/schemas/PartialRecordMethod'</w:t>
      </w:r>
    </w:p>
    <w:p w14:paraId="5A569F6D" w14:textId="77777777" w:rsidR="007A6733" w:rsidRPr="00BD6F46" w:rsidRDefault="007A6733" w:rsidP="007A6733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482EFBCD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4D7ED431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159F4B26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1B12A123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34BC7543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3CEB51FF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2AB5887E" w14:textId="77777777" w:rsidR="007A6733" w:rsidRPr="00BD6F46" w:rsidRDefault="007A6733" w:rsidP="007A6733">
      <w:pPr>
        <w:pStyle w:val="PL"/>
      </w:pPr>
      <w:r w:rsidRPr="00BD6F46">
        <w:t xml:space="preserve">          items:</w:t>
      </w:r>
    </w:p>
    <w:p w14:paraId="11420FFC" w14:textId="77777777" w:rsidR="007A6733" w:rsidRDefault="007A6733" w:rsidP="007A6733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2E6BF197" w14:textId="77777777" w:rsidR="007A6733" w:rsidRDefault="007A6733" w:rsidP="007A6733">
      <w:pPr>
        <w:pStyle w:val="PL"/>
      </w:pPr>
      <w:r>
        <w:t xml:space="preserve">          minItems: 0</w:t>
      </w:r>
    </w:p>
    <w:p w14:paraId="7E200CC9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2E97808B" w14:textId="77777777" w:rsidR="007A6733" w:rsidRPr="00BD6F46" w:rsidRDefault="007A6733" w:rsidP="007A6733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052B225A" w14:textId="77777777" w:rsidR="007A6733" w:rsidRPr="00BD6F46" w:rsidRDefault="007A6733" w:rsidP="007A6733">
      <w:pPr>
        <w:pStyle w:val="PL"/>
      </w:pPr>
      <w:r w:rsidRPr="00BD6F46">
        <w:t xml:space="preserve">        roamerInOut:</w:t>
      </w:r>
    </w:p>
    <w:p w14:paraId="62D17F9B" w14:textId="77777777" w:rsidR="007A6733" w:rsidRPr="00BD6F46" w:rsidRDefault="007A6733" w:rsidP="007A6733">
      <w:pPr>
        <w:pStyle w:val="PL"/>
      </w:pPr>
      <w:r w:rsidRPr="00BD6F46">
        <w:t xml:space="preserve">          $ref: '#/components/schemas/RoamerInOut'</w:t>
      </w:r>
    </w:p>
    <w:p w14:paraId="1A193DE5" w14:textId="77777777" w:rsidR="007A6733" w:rsidRPr="00BD6F46" w:rsidRDefault="007A6733" w:rsidP="007A6733">
      <w:pPr>
        <w:pStyle w:val="PL"/>
      </w:pPr>
      <w:r w:rsidRPr="00BD6F46">
        <w:t xml:space="preserve">        userLocationinfo:</w:t>
      </w:r>
    </w:p>
    <w:p w14:paraId="556832D6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'TS29571_CommonData.yaml#/components/schemas/UserLocation'</w:t>
      </w:r>
    </w:p>
    <w:p w14:paraId="197321DF" w14:textId="77777777" w:rsidR="007A6733" w:rsidRPr="00BD6F46" w:rsidRDefault="007A6733" w:rsidP="007A6733">
      <w:pPr>
        <w:pStyle w:val="PL"/>
      </w:pPr>
      <w:r w:rsidRPr="00BD6F46">
        <w:t xml:space="preserve">        uetimeZone:</w:t>
      </w:r>
    </w:p>
    <w:p w14:paraId="70E73197" w14:textId="77777777" w:rsidR="007A6733" w:rsidRDefault="007A6733" w:rsidP="007A6733">
      <w:pPr>
        <w:pStyle w:val="PL"/>
      </w:pPr>
      <w:r w:rsidRPr="00BD6F46">
        <w:t xml:space="preserve">          $ref: 'TS29571_CommonData.yaml#/components/schemas/TimeZone'</w:t>
      </w:r>
    </w:p>
    <w:p w14:paraId="706655EE" w14:textId="77777777" w:rsidR="007A6733" w:rsidRPr="00BD6F46" w:rsidRDefault="007A6733" w:rsidP="007A6733">
      <w:pPr>
        <w:pStyle w:val="PL"/>
      </w:pPr>
      <w:r w:rsidRPr="00BD6F46">
        <w:t xml:space="preserve">        rATType:</w:t>
      </w:r>
    </w:p>
    <w:p w14:paraId="20FB70D7" w14:textId="77777777" w:rsidR="007A6733" w:rsidRDefault="007A6733" w:rsidP="007A673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924B8CD" w14:textId="77777777" w:rsidR="007A6733" w:rsidRPr="00BD6F46" w:rsidRDefault="007A6733" w:rsidP="007A6733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40D2825D" w14:textId="77777777" w:rsidR="007A6733" w:rsidRDefault="007A6733" w:rsidP="007A6733">
      <w:pPr>
        <w:pStyle w:val="PL"/>
      </w:pPr>
      <w:r w:rsidRPr="00BD6F46">
        <w:t xml:space="preserve">          typ</w:t>
      </w:r>
      <w:r>
        <w:t>e: string</w:t>
      </w:r>
    </w:p>
    <w:p w14:paraId="66E00738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B81DC97" w14:textId="77777777" w:rsidR="007A6733" w:rsidRDefault="007A6733" w:rsidP="007A6733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7FF8603F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76915774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40D50609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47555BB7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30AC4A28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5CA5AFBB" w14:textId="77777777" w:rsidR="007A6733" w:rsidRDefault="007A6733" w:rsidP="007A6733">
      <w:pPr>
        <w:pStyle w:val="PL"/>
      </w:pPr>
      <w:r w:rsidRPr="00BD6F46">
        <w:t xml:space="preserve">          typ</w:t>
      </w:r>
      <w:r>
        <w:t>e: string</w:t>
      </w:r>
    </w:p>
    <w:p w14:paraId="5B53728C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2B5E47FE" w14:textId="77777777" w:rsidR="007A6733" w:rsidRDefault="007A6733" w:rsidP="007A6733">
      <w:pPr>
        <w:pStyle w:val="PL"/>
      </w:pPr>
      <w:r w:rsidRPr="00BD6F46">
        <w:t xml:space="preserve">          typ</w:t>
      </w:r>
      <w:r>
        <w:t>e: string</w:t>
      </w:r>
    </w:p>
    <w:p w14:paraId="5AFC9AA9" w14:textId="77777777" w:rsidR="007A6733" w:rsidRDefault="007A6733" w:rsidP="007A6733">
      <w:pPr>
        <w:pStyle w:val="PL"/>
      </w:pPr>
      <w:r>
        <w:rPr>
          <w:lang w:eastAsia="zh-CN"/>
        </w:rPr>
        <w:t xml:space="preserve">          pattern: '^[0-7]?[0-9a-fA-F]$'</w:t>
      </w:r>
    </w:p>
    <w:p w14:paraId="27C638DC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7A80263C" w14:textId="77777777" w:rsidR="007A6733" w:rsidRDefault="007A6733" w:rsidP="007A6733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147D598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5BD9DD31" w14:textId="77777777" w:rsidR="007A6733" w:rsidRDefault="007A6733" w:rsidP="007A673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0078AC0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4C62BB72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02BDDA23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48661C66" w14:textId="77777777" w:rsidR="007A6733" w:rsidRDefault="007A6733" w:rsidP="007A6733">
      <w:pPr>
        <w:pStyle w:val="PL"/>
      </w:pPr>
      <w:r w:rsidRPr="00BD6F46">
        <w:lastRenderedPageBreak/>
        <w:t xml:space="preserve">          $ref: 'TS29571_CommonData.y</w:t>
      </w:r>
      <w:r>
        <w:t>aml#/components/schemas/Uint32'</w:t>
      </w:r>
    </w:p>
    <w:p w14:paraId="105C4AEE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3FB336B9" w14:textId="77777777" w:rsidR="007A6733" w:rsidRDefault="007A6733" w:rsidP="007A673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9471BC4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18010FC3" w14:textId="77777777" w:rsidR="007A6733" w:rsidRDefault="007A6733" w:rsidP="007A6733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7BC67258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071D9741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154040B4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5CFEF3AF" w14:textId="77777777" w:rsidR="007A6733" w:rsidRDefault="007A6733" w:rsidP="007A6733">
      <w:pPr>
        <w:pStyle w:val="PL"/>
      </w:pPr>
      <w:r w:rsidRPr="00BD6F46">
        <w:t xml:space="preserve">          typ</w:t>
      </w:r>
      <w:r>
        <w:t>e: string</w:t>
      </w:r>
    </w:p>
    <w:p w14:paraId="3BD7668D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5186113A" w14:textId="77777777" w:rsidR="007A6733" w:rsidRDefault="007A6733" w:rsidP="007A6733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F4FCE64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53AD9085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448E0F04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18E2D7FC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5184959E" w14:textId="77777777" w:rsidR="007A6733" w:rsidRPr="00BD6F46" w:rsidRDefault="007A6733" w:rsidP="007A6733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666CBBA4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74677C55" w14:textId="77777777" w:rsidR="007A6733" w:rsidRDefault="007A6733" w:rsidP="007A6733">
      <w:pPr>
        <w:pStyle w:val="PL"/>
      </w:pPr>
      <w:r w:rsidRPr="00BD6F46">
        <w:t xml:space="preserve">      properties:</w:t>
      </w:r>
    </w:p>
    <w:p w14:paraId="4119CF73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16385150" w14:textId="77777777" w:rsidR="007A6733" w:rsidRDefault="007A6733" w:rsidP="007A6733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9941812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116C3240" w14:textId="77777777" w:rsidR="007A6733" w:rsidRDefault="007A6733" w:rsidP="007A6733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ED06E34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D20C07F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C858881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79D27176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957A957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5308309E" w14:textId="77777777" w:rsidR="007A6733" w:rsidRDefault="007A6733" w:rsidP="007A6733">
      <w:pPr>
        <w:pStyle w:val="PL"/>
      </w:pPr>
      <w:r w:rsidRPr="00BD6F46">
        <w:t xml:space="preserve">          typ</w:t>
      </w:r>
      <w:r>
        <w:t>e: string</w:t>
      </w:r>
    </w:p>
    <w:p w14:paraId="7C3DF835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70680F26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631A156C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7AB4AA5F" w14:textId="77777777" w:rsidR="007A6733" w:rsidRDefault="007A6733" w:rsidP="007A6733">
      <w:pPr>
        <w:pStyle w:val="PL"/>
      </w:pPr>
      <w:r w:rsidRPr="00BD6F46">
        <w:t xml:space="preserve">          typ</w:t>
      </w:r>
      <w:r>
        <w:t>e: string</w:t>
      </w:r>
    </w:p>
    <w:p w14:paraId="7FF8EC0E" w14:textId="77777777" w:rsidR="007A6733" w:rsidRPr="00BD6F46" w:rsidRDefault="007A6733" w:rsidP="007A6733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0B84C482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7F736698" w14:textId="77777777" w:rsidR="007A6733" w:rsidRDefault="007A6733" w:rsidP="007A6733">
      <w:pPr>
        <w:pStyle w:val="PL"/>
      </w:pPr>
      <w:r w:rsidRPr="00BD6F46">
        <w:t xml:space="preserve">      properties:</w:t>
      </w:r>
    </w:p>
    <w:p w14:paraId="0933DE57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25E572AB" w14:textId="77777777" w:rsidR="007A6733" w:rsidRDefault="007A6733" w:rsidP="007A6733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E6CD366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5FF6E29E" w14:textId="77777777" w:rsidR="007A6733" w:rsidRDefault="007A6733" w:rsidP="007A6733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D60BD43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23498277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61EE1E0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79CC359F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A322081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6015C58F" w14:textId="77777777" w:rsidR="007A6733" w:rsidRDefault="007A6733" w:rsidP="007A6733">
      <w:pPr>
        <w:pStyle w:val="PL"/>
      </w:pPr>
      <w:r w:rsidRPr="00BD6F46">
        <w:t xml:space="preserve">          typ</w:t>
      </w:r>
      <w:r>
        <w:t>e: string</w:t>
      </w:r>
    </w:p>
    <w:p w14:paraId="3E48F0D7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0F4C458B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7C14AC60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4025D8A2" w14:textId="77777777" w:rsidR="007A6733" w:rsidRDefault="007A6733" w:rsidP="007A6733">
      <w:pPr>
        <w:pStyle w:val="PL"/>
      </w:pPr>
      <w:r w:rsidRPr="00BD6F46">
        <w:t xml:space="preserve">          typ</w:t>
      </w:r>
      <w:r>
        <w:t>e: string</w:t>
      </w:r>
    </w:p>
    <w:p w14:paraId="06F49F23" w14:textId="77777777" w:rsidR="007A6733" w:rsidRPr="00BD6F46" w:rsidRDefault="007A6733" w:rsidP="007A6733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7189C4D9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4D51AF71" w14:textId="77777777" w:rsidR="007A6733" w:rsidRDefault="007A6733" w:rsidP="007A6733">
      <w:pPr>
        <w:pStyle w:val="PL"/>
      </w:pPr>
      <w:r w:rsidRPr="00BD6F46">
        <w:t xml:space="preserve">      properties:</w:t>
      </w:r>
    </w:p>
    <w:p w14:paraId="51C47092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81F67CE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67DE30B6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51FF9F17" w14:textId="77777777" w:rsidR="007A6733" w:rsidRDefault="007A6733" w:rsidP="007A6733">
      <w:pPr>
        <w:pStyle w:val="PL"/>
      </w:pPr>
      <w:r w:rsidRPr="00BD6F46">
        <w:t xml:space="preserve">          typ</w:t>
      </w:r>
      <w:r>
        <w:t>e: string</w:t>
      </w:r>
    </w:p>
    <w:p w14:paraId="5687218D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191F0327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5C8BC58" w14:textId="77777777" w:rsidR="007A6733" w:rsidRPr="00BD6F46" w:rsidRDefault="007A6733" w:rsidP="007A6733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10EE5942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22E2F1ED" w14:textId="77777777" w:rsidR="007A6733" w:rsidRDefault="007A6733" w:rsidP="007A6733">
      <w:pPr>
        <w:pStyle w:val="PL"/>
      </w:pPr>
      <w:r w:rsidRPr="00BD6F46">
        <w:t xml:space="preserve">      properties:</w:t>
      </w:r>
    </w:p>
    <w:p w14:paraId="7767C65E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633209F8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11B558D2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751D2F13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7BA3F458" w14:textId="77777777" w:rsidR="007A6733" w:rsidRPr="00BD6F46" w:rsidRDefault="007A6733" w:rsidP="007A6733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5BE1CB54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00423CFF" w14:textId="77777777" w:rsidR="007A6733" w:rsidRDefault="007A6733" w:rsidP="007A6733">
      <w:pPr>
        <w:pStyle w:val="PL"/>
      </w:pPr>
      <w:r w:rsidRPr="00BD6F46">
        <w:t xml:space="preserve">      properties:</w:t>
      </w:r>
    </w:p>
    <w:p w14:paraId="082AB032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68B6326C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30B953A9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50CB3D4E" w14:textId="77777777" w:rsidR="007A6733" w:rsidRDefault="007A6733" w:rsidP="007A6733">
      <w:pPr>
        <w:pStyle w:val="PL"/>
      </w:pPr>
      <w:r w:rsidRPr="00BD6F46">
        <w:t xml:space="preserve">          typ</w:t>
      </w:r>
      <w:r>
        <w:t>e: string</w:t>
      </w:r>
    </w:p>
    <w:p w14:paraId="1FFBBB0B" w14:textId="77777777" w:rsidR="007A6733" w:rsidRPr="00BD6F46" w:rsidRDefault="007A6733" w:rsidP="007A6733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7436971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1030E2BB" w14:textId="77777777" w:rsidR="007A6733" w:rsidRDefault="007A6733" w:rsidP="007A6733">
      <w:pPr>
        <w:pStyle w:val="PL"/>
      </w:pPr>
      <w:r w:rsidRPr="00BD6F46">
        <w:t xml:space="preserve">      properties:</w:t>
      </w:r>
    </w:p>
    <w:p w14:paraId="3E76C8C5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6E01072E" w14:textId="77777777" w:rsidR="007A6733" w:rsidRDefault="007A6733" w:rsidP="007A6733">
      <w:pPr>
        <w:pStyle w:val="PL"/>
      </w:pPr>
      <w:r w:rsidRPr="00BD6F46">
        <w:t xml:space="preserve">          typ</w:t>
      </w:r>
      <w:r>
        <w:t>e: string</w:t>
      </w:r>
    </w:p>
    <w:p w14:paraId="387D52D8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3ADFE7EF" w14:textId="77777777" w:rsidR="007A6733" w:rsidRDefault="007A6733" w:rsidP="007A6733">
      <w:pPr>
        <w:pStyle w:val="PL"/>
      </w:pPr>
      <w:r w:rsidRPr="00BD6F46">
        <w:lastRenderedPageBreak/>
        <w:t xml:space="preserve">          typ</w:t>
      </w:r>
      <w:r>
        <w:t>e: string</w:t>
      </w:r>
    </w:p>
    <w:p w14:paraId="3AD18FE5" w14:textId="77777777" w:rsidR="007A6733" w:rsidRPr="00BD6F46" w:rsidRDefault="007A6733" w:rsidP="007A6733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148A1664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1089B7C6" w14:textId="77777777" w:rsidR="007A6733" w:rsidRDefault="007A6733" w:rsidP="007A6733">
      <w:pPr>
        <w:pStyle w:val="PL"/>
      </w:pPr>
      <w:r w:rsidRPr="00BD6F46">
        <w:t xml:space="preserve">      properties:</w:t>
      </w:r>
    </w:p>
    <w:p w14:paraId="0E5BD850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74861D12" w14:textId="77777777" w:rsidR="007A6733" w:rsidRDefault="007A6733" w:rsidP="007A6733">
      <w:pPr>
        <w:pStyle w:val="PL"/>
      </w:pPr>
      <w:r w:rsidRPr="00BD6F46">
        <w:t xml:space="preserve">          typ</w:t>
      </w:r>
      <w:r>
        <w:t>e: string</w:t>
      </w:r>
    </w:p>
    <w:p w14:paraId="58163B97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67F8FA07" w14:textId="77777777" w:rsidR="007A6733" w:rsidRDefault="007A6733" w:rsidP="007A6733">
      <w:pPr>
        <w:pStyle w:val="PL"/>
      </w:pPr>
      <w:r w:rsidRPr="00BD6F46">
        <w:t xml:space="preserve">          typ</w:t>
      </w:r>
      <w:r>
        <w:t>e: string</w:t>
      </w:r>
    </w:p>
    <w:p w14:paraId="559CC724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7A909FCB" w14:textId="77777777" w:rsidR="007A6733" w:rsidRDefault="007A6733" w:rsidP="007A6733">
      <w:pPr>
        <w:pStyle w:val="PL"/>
      </w:pPr>
      <w:r w:rsidRPr="00BD6F46">
        <w:t xml:space="preserve">          typ</w:t>
      </w:r>
      <w:r>
        <w:t>e: string</w:t>
      </w:r>
    </w:p>
    <w:p w14:paraId="194F2848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0CC91D9D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1A81C024" w14:textId="77777777" w:rsidR="007A6733" w:rsidRPr="00BD6F46" w:rsidRDefault="007A6733" w:rsidP="007A6733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7EB4F014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7E6B28A5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70034C08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4988C61E" w14:textId="77777777" w:rsidR="007A6733" w:rsidRDefault="007A6733" w:rsidP="007A6733">
      <w:pPr>
        <w:pStyle w:val="PL"/>
      </w:pPr>
      <w:r w:rsidRPr="00BD6F46">
        <w:t xml:space="preserve">          $ref: 'TS29571_CommonData.yaml#/components/schemas/RatType'</w:t>
      </w:r>
    </w:p>
    <w:p w14:paraId="1F254671" w14:textId="77777777" w:rsidR="007A6733" w:rsidRDefault="007A6733" w:rsidP="007A6733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740C12D9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0E3BF8B6" w14:textId="77777777" w:rsidR="007A6733" w:rsidRPr="00BD6F46" w:rsidRDefault="007A6733" w:rsidP="007A6733">
      <w:pPr>
        <w:pStyle w:val="PL"/>
      </w:pPr>
      <w:r w:rsidRPr="00BD6F46">
        <w:t xml:space="preserve">          items:</w:t>
      </w:r>
    </w:p>
    <w:p w14:paraId="2DC1048F" w14:textId="77777777" w:rsidR="007A6733" w:rsidRPr="00BD6F46" w:rsidRDefault="007A6733" w:rsidP="007A673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60D89C64" w14:textId="77777777" w:rsidR="007A6733" w:rsidRPr="00BD6F46" w:rsidRDefault="007A6733" w:rsidP="007A6733">
      <w:pPr>
        <w:pStyle w:val="PL"/>
      </w:pPr>
      <w:r w:rsidRPr="00BD6F46">
        <w:t xml:space="preserve">    Diagnostics:</w:t>
      </w:r>
    </w:p>
    <w:p w14:paraId="70F49C3D" w14:textId="77777777" w:rsidR="007A6733" w:rsidRPr="00BD6F46" w:rsidRDefault="007A6733" w:rsidP="007A6733">
      <w:pPr>
        <w:pStyle w:val="PL"/>
      </w:pPr>
      <w:r w:rsidRPr="00BD6F46">
        <w:t xml:space="preserve">      type: integer</w:t>
      </w:r>
    </w:p>
    <w:p w14:paraId="731AD049" w14:textId="77777777" w:rsidR="007A6733" w:rsidRPr="00BD6F46" w:rsidRDefault="007A6733" w:rsidP="007A6733">
      <w:pPr>
        <w:pStyle w:val="PL"/>
      </w:pPr>
      <w:r w:rsidRPr="00BD6F46">
        <w:t xml:space="preserve">    IPFilterRule:</w:t>
      </w:r>
    </w:p>
    <w:p w14:paraId="66B571BC" w14:textId="77777777" w:rsidR="007A6733" w:rsidRDefault="007A6733" w:rsidP="007A6733">
      <w:pPr>
        <w:pStyle w:val="PL"/>
      </w:pPr>
      <w:r w:rsidRPr="00BD6F46">
        <w:t xml:space="preserve">      type: string</w:t>
      </w:r>
    </w:p>
    <w:p w14:paraId="59D924D1" w14:textId="77777777" w:rsidR="007A6733" w:rsidRDefault="007A6733" w:rsidP="007A6733">
      <w:pPr>
        <w:pStyle w:val="PL"/>
      </w:pPr>
      <w:r w:rsidRPr="00BD6F46">
        <w:t xml:space="preserve">    </w:t>
      </w:r>
      <w:r>
        <w:t>QosFlowsUsageReport:</w:t>
      </w:r>
    </w:p>
    <w:p w14:paraId="7A6658DD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436C088D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2290E337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2B696E3A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'TS29571_CommonData.yaml#/components/schemas/Qfi'</w:t>
      </w:r>
    </w:p>
    <w:p w14:paraId="06B67839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212ECB52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'TS29571_CommonData.yaml#/components/schemas/DateTime'</w:t>
      </w:r>
    </w:p>
    <w:p w14:paraId="1B3ACD80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39EA70A1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'TS29571_CommonData.yaml#/components/schemas/DateTime'</w:t>
      </w:r>
    </w:p>
    <w:p w14:paraId="71EFB51D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14041791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'TS29571_CommonData.yaml#/components/schemas/Uint64'</w:t>
      </w:r>
    </w:p>
    <w:p w14:paraId="7C08DD3B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7B1C0C2D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'TS29571_CommonData.yaml#/components/schemas/Uint64'</w:t>
      </w:r>
    </w:p>
    <w:p w14:paraId="7E0C2257" w14:textId="77777777" w:rsidR="007A6733" w:rsidRPr="00277CA3" w:rsidRDefault="007A6733" w:rsidP="007A6733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328E5785" w14:textId="77777777" w:rsidR="007A6733" w:rsidRPr="00277CA3" w:rsidRDefault="007A6733" w:rsidP="007A6733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19C06328" w14:textId="77777777" w:rsidR="007A6733" w:rsidRPr="00277CA3" w:rsidRDefault="007A6733" w:rsidP="007A6733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04A8C735" w14:textId="77777777" w:rsidR="007A6733" w:rsidRPr="00277CA3" w:rsidRDefault="007A6733" w:rsidP="007A6733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59EEEF47" w14:textId="77777777" w:rsidR="007A6733" w:rsidRDefault="007A6733" w:rsidP="007A6733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3E5E6B62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474A5A5B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0A79210A" w14:textId="77777777" w:rsidR="007A6733" w:rsidRDefault="007A6733" w:rsidP="007A6733">
      <w:pPr>
        <w:pStyle w:val="PL"/>
      </w:pPr>
      <w:r w:rsidRPr="00BD6F46">
        <w:t xml:space="preserve">      properties:</w:t>
      </w:r>
    </w:p>
    <w:p w14:paraId="63F53726" w14:textId="77777777" w:rsidR="007A6733" w:rsidRDefault="007A6733" w:rsidP="007A6733">
      <w:pPr>
        <w:pStyle w:val="PL"/>
      </w:pPr>
      <w:r>
        <w:t xml:space="preserve">        externalIndividualIdentifier:</w:t>
      </w:r>
    </w:p>
    <w:p w14:paraId="5151A7B0" w14:textId="77777777" w:rsidR="007A6733" w:rsidRDefault="007A6733" w:rsidP="007A6733">
      <w:pPr>
        <w:pStyle w:val="PL"/>
      </w:pPr>
      <w:r>
        <w:t xml:space="preserve">          $ref: 'TS29571_CommonData.yaml#/components/schemas/Gpsi'</w:t>
      </w:r>
    </w:p>
    <w:p w14:paraId="449AE095" w14:textId="77777777" w:rsidR="007A6733" w:rsidRDefault="007A6733" w:rsidP="007A6733">
      <w:pPr>
        <w:pStyle w:val="PL"/>
      </w:pPr>
      <w:r>
        <w:t xml:space="preserve">        externalGroupIdentifier:</w:t>
      </w:r>
    </w:p>
    <w:p w14:paraId="04A67F36" w14:textId="77777777" w:rsidR="007A6733" w:rsidRPr="00BD6F46" w:rsidRDefault="007A6733" w:rsidP="007A6733">
      <w:pPr>
        <w:pStyle w:val="PL"/>
      </w:pPr>
      <w:r>
        <w:t xml:space="preserve">          $ref: 'TS29571_CommonData.yaml#/components/schemas/ExternalGroupId'</w:t>
      </w:r>
    </w:p>
    <w:p w14:paraId="026AEE3F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5B42A021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26060981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50A7597A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3F207F54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5CC18378" w14:textId="77777777" w:rsidR="007A6733" w:rsidRPr="00BD6F46" w:rsidRDefault="007A6733" w:rsidP="007A6733">
      <w:pPr>
        <w:pStyle w:val="PL"/>
      </w:pPr>
      <w:r w:rsidRPr="00BD6F46">
        <w:t xml:space="preserve">          $ref: '#/components/schemas/NFIdentification'</w:t>
      </w:r>
    </w:p>
    <w:p w14:paraId="06DD7727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7930BD80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5DE2C964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6054DEC3" w14:textId="77777777" w:rsidR="007A6733" w:rsidRPr="00BD6F46" w:rsidRDefault="007A6733" w:rsidP="007A6733">
      <w:pPr>
        <w:pStyle w:val="PL"/>
      </w:pPr>
      <w:r w:rsidRPr="00BD6F46">
        <w:t xml:space="preserve">          </w:t>
      </w:r>
      <w:r w:rsidRPr="00F267AF">
        <w:t>type: string</w:t>
      </w:r>
    </w:p>
    <w:p w14:paraId="32F2CC16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278C3B64" w14:textId="77777777" w:rsidR="007A6733" w:rsidRDefault="007A6733" w:rsidP="007A6733">
      <w:pPr>
        <w:pStyle w:val="PL"/>
      </w:pPr>
      <w:r>
        <w:t xml:space="preserve">          $ref: 'TS29571_CommonData.yaml#/components/schemas/Uri'</w:t>
      </w:r>
    </w:p>
    <w:p w14:paraId="49CF252C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2AD1EB84" w14:textId="77777777" w:rsidR="007A6733" w:rsidRDefault="007A6733" w:rsidP="007A6733">
      <w:pPr>
        <w:pStyle w:val="PL"/>
      </w:pPr>
      <w:r w:rsidRPr="00BD6F46">
        <w:t xml:space="preserve">          </w:t>
      </w:r>
      <w:r w:rsidRPr="00F267AF">
        <w:t>type: string</w:t>
      </w:r>
    </w:p>
    <w:p w14:paraId="5244FB52" w14:textId="77777777" w:rsidR="007A6733" w:rsidRPr="00BD6F46" w:rsidRDefault="007A6733" w:rsidP="007A6733">
      <w:pPr>
        <w:pStyle w:val="PL"/>
      </w:pPr>
      <w:r w:rsidRPr="00BD6F46">
        <w:t xml:space="preserve">      required:</w:t>
      </w:r>
    </w:p>
    <w:p w14:paraId="3B6A66DC" w14:textId="77777777" w:rsidR="007A6733" w:rsidRDefault="007A6733" w:rsidP="007A6733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7BF8D93D" w14:textId="77777777" w:rsidR="007A6733" w:rsidRPr="00BD6F46" w:rsidRDefault="007A6733" w:rsidP="007A6733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14B2F8C4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30FE3791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23A690A4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4807AAAF" w14:textId="77777777" w:rsidR="007A6733" w:rsidRPr="00BD6F46" w:rsidRDefault="007A6733" w:rsidP="007A6733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692BE3DF" w14:textId="77777777" w:rsidR="007A6733" w:rsidRPr="00BD6F46" w:rsidRDefault="007A6733" w:rsidP="007A6733">
      <w:pPr>
        <w:pStyle w:val="PL"/>
      </w:pPr>
      <w:r w:rsidRPr="007770FE">
        <w:t xml:space="preserve">        userInformation:</w:t>
      </w:r>
    </w:p>
    <w:p w14:paraId="53D1DC38" w14:textId="77777777" w:rsidR="007A6733" w:rsidRPr="00BD6F46" w:rsidRDefault="007A6733" w:rsidP="007A6733">
      <w:pPr>
        <w:pStyle w:val="PL"/>
      </w:pPr>
      <w:r w:rsidRPr="00BD6F46">
        <w:t xml:space="preserve">          $ref: '#/components/schemas/UserInformation'</w:t>
      </w:r>
    </w:p>
    <w:p w14:paraId="34FA3400" w14:textId="77777777" w:rsidR="007A6733" w:rsidRPr="00BD6F46" w:rsidRDefault="007A6733" w:rsidP="007A6733">
      <w:pPr>
        <w:pStyle w:val="PL"/>
      </w:pPr>
      <w:r w:rsidRPr="00BD6F46">
        <w:t xml:space="preserve">        userLocationinfo:</w:t>
      </w:r>
    </w:p>
    <w:p w14:paraId="7DA9ADCD" w14:textId="77777777" w:rsidR="007A6733" w:rsidRDefault="007A6733" w:rsidP="007A6733">
      <w:pPr>
        <w:pStyle w:val="PL"/>
      </w:pPr>
      <w:r w:rsidRPr="00BD6F46">
        <w:t xml:space="preserve">          $ref: 'TS29571_CommonData.yaml#/components/schemas/UserLocation'</w:t>
      </w:r>
    </w:p>
    <w:p w14:paraId="717D8E73" w14:textId="77777777" w:rsidR="007A6733" w:rsidRDefault="007A6733" w:rsidP="007A6733">
      <w:pPr>
        <w:pStyle w:val="PL"/>
      </w:pPr>
      <w:r>
        <w:t xml:space="preserve">        pSCellInformation:</w:t>
      </w:r>
    </w:p>
    <w:p w14:paraId="78CED114" w14:textId="77777777" w:rsidR="007A6733" w:rsidRPr="00BD6F46" w:rsidRDefault="007A6733" w:rsidP="007A6733">
      <w:pPr>
        <w:pStyle w:val="PL"/>
      </w:pPr>
      <w:r>
        <w:t xml:space="preserve">          $ref: '#/components/schemas/PSCellInformation'</w:t>
      </w:r>
    </w:p>
    <w:p w14:paraId="3137DD7C" w14:textId="77777777" w:rsidR="007A6733" w:rsidRPr="00BD6F46" w:rsidRDefault="007A6733" w:rsidP="007A6733">
      <w:pPr>
        <w:pStyle w:val="PL"/>
      </w:pPr>
      <w:r w:rsidRPr="00BD6F46">
        <w:t xml:space="preserve">        uetimeZone:</w:t>
      </w:r>
    </w:p>
    <w:p w14:paraId="4738A335" w14:textId="77777777" w:rsidR="007A6733" w:rsidRDefault="007A6733" w:rsidP="007A6733">
      <w:pPr>
        <w:pStyle w:val="PL"/>
      </w:pPr>
      <w:r w:rsidRPr="00BD6F46">
        <w:lastRenderedPageBreak/>
        <w:t xml:space="preserve">          $ref: 'TS29571_CommonData.yaml#/components/schemas/TimeZone'</w:t>
      </w:r>
    </w:p>
    <w:p w14:paraId="62D9F4D4" w14:textId="77777777" w:rsidR="007A6733" w:rsidRPr="00BD6F46" w:rsidRDefault="007A6733" w:rsidP="007A6733">
      <w:pPr>
        <w:pStyle w:val="PL"/>
      </w:pPr>
      <w:r w:rsidRPr="00BD6F46">
        <w:t xml:space="preserve">        rATType:</w:t>
      </w:r>
    </w:p>
    <w:p w14:paraId="5E925B48" w14:textId="77777777" w:rsidR="007A6733" w:rsidRPr="00BD6F46" w:rsidRDefault="007A6733" w:rsidP="007A673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FC4B312" w14:textId="77777777" w:rsidR="007A6733" w:rsidRPr="003B2883" w:rsidRDefault="007A6733" w:rsidP="007A6733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2816922E" w14:textId="77777777" w:rsidR="007A6733" w:rsidRPr="003B2883" w:rsidRDefault="007A6733" w:rsidP="007A6733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04F2C3FC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705542C8" w14:textId="77777777" w:rsidR="007A6733" w:rsidRPr="00BD6F46" w:rsidRDefault="007A6733" w:rsidP="007A6733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11EFE141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3AA131FC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5507734D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19DF3A40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23CA6498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2681EFAA" w14:textId="77777777" w:rsidR="007A6733" w:rsidRPr="00BD6F46" w:rsidRDefault="007A6733" w:rsidP="007A6733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61D41B6E" w14:textId="77777777" w:rsidR="007A6733" w:rsidRDefault="007A6733" w:rsidP="007A6733">
      <w:pPr>
        <w:pStyle w:val="PL"/>
      </w:pPr>
      <w:r>
        <w:t xml:space="preserve">          minItems: 0</w:t>
      </w:r>
    </w:p>
    <w:p w14:paraId="212D4087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0112E4B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0E29D661" w14:textId="77777777" w:rsidR="007A6733" w:rsidRPr="00BD6F46" w:rsidRDefault="007A6733" w:rsidP="007A6733">
      <w:pPr>
        <w:pStyle w:val="PL"/>
      </w:pPr>
      <w:r w:rsidRPr="00BD6F46">
        <w:t xml:space="preserve">          items:</w:t>
      </w:r>
    </w:p>
    <w:p w14:paraId="761206A0" w14:textId="77777777" w:rsidR="007A6733" w:rsidRPr="00BD6F46" w:rsidRDefault="007A6733" w:rsidP="007A6733">
      <w:pPr>
        <w:pStyle w:val="PL"/>
      </w:pPr>
      <w:r w:rsidRPr="003B2883">
        <w:t xml:space="preserve">            $ref: 'TS29571_CommonData.yaml#/components/schemas/ServiceAreaRestriction'</w:t>
      </w:r>
    </w:p>
    <w:p w14:paraId="2C951B97" w14:textId="77777777" w:rsidR="007A6733" w:rsidRDefault="007A6733" w:rsidP="007A6733">
      <w:pPr>
        <w:pStyle w:val="PL"/>
      </w:pPr>
      <w:r w:rsidRPr="00BD6F46">
        <w:t xml:space="preserve">          minItems: 0</w:t>
      </w:r>
    </w:p>
    <w:p w14:paraId="6F50463F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75A3C948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276DCCAA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3A5152D3" w14:textId="77777777" w:rsidR="007A6733" w:rsidRPr="00BD6F46" w:rsidRDefault="007A6733" w:rsidP="007A673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CE343EA" w14:textId="77777777" w:rsidR="007A6733" w:rsidRDefault="007A6733" w:rsidP="007A6733">
      <w:pPr>
        <w:pStyle w:val="PL"/>
      </w:pPr>
      <w:r>
        <w:t xml:space="preserve">          minItems: 0</w:t>
      </w:r>
    </w:p>
    <w:p w14:paraId="15B14AFE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D96A3BA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2713EBEA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424E4593" w14:textId="77777777" w:rsidR="007A6733" w:rsidRPr="00BD6F46" w:rsidRDefault="007A6733" w:rsidP="007A673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FD002E0" w14:textId="77777777" w:rsidR="007A6733" w:rsidRPr="00BD6F46" w:rsidRDefault="007A6733" w:rsidP="007A6733">
      <w:pPr>
        <w:pStyle w:val="PL"/>
      </w:pPr>
      <w:r>
        <w:t xml:space="preserve">          minItems: 0</w:t>
      </w:r>
    </w:p>
    <w:p w14:paraId="7A0B297B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19435949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47C4F3E6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69CDA91A" w14:textId="77777777" w:rsidR="007A6733" w:rsidRPr="00BD6F46" w:rsidRDefault="007A6733" w:rsidP="007A673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1DD2F87" w14:textId="77777777" w:rsidR="007A6733" w:rsidRDefault="007A6733" w:rsidP="007A6733">
      <w:pPr>
        <w:pStyle w:val="PL"/>
      </w:pPr>
      <w:r>
        <w:t xml:space="preserve">          minItems: 0</w:t>
      </w:r>
      <w:bookmarkStart w:id="11" w:name="_Hlk68183573"/>
    </w:p>
    <w:p w14:paraId="6D7502CA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3CF8FACA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36B9F784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17595E85" w14:textId="77777777" w:rsidR="007A6733" w:rsidRDefault="007A6733" w:rsidP="007A673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5A8BC671" w14:textId="77777777" w:rsidR="007A6733" w:rsidRPr="00BD6F46" w:rsidRDefault="007A6733" w:rsidP="007A6733">
      <w:pPr>
        <w:pStyle w:val="PL"/>
      </w:pPr>
      <w:r>
        <w:t xml:space="preserve">          minItems: 0</w:t>
      </w:r>
    </w:p>
    <w:p w14:paraId="3F48CABF" w14:textId="77777777" w:rsidR="007A6733" w:rsidRPr="003B2883" w:rsidRDefault="007A6733" w:rsidP="007A6733">
      <w:pPr>
        <w:pStyle w:val="PL"/>
      </w:pPr>
      <w:bookmarkStart w:id="12" w:name="_Hlk68183587"/>
      <w:bookmarkEnd w:id="11"/>
      <w:r w:rsidRPr="003B2883">
        <w:t xml:space="preserve">    </w:t>
      </w:r>
      <w:r>
        <w:t xml:space="preserve">    amfUeNgapId</w:t>
      </w:r>
      <w:r w:rsidRPr="003B2883">
        <w:t>:</w:t>
      </w:r>
    </w:p>
    <w:p w14:paraId="6696D83A" w14:textId="77777777" w:rsidR="007A6733" w:rsidRPr="00BD6F46" w:rsidRDefault="007A6733" w:rsidP="007A6733">
      <w:pPr>
        <w:pStyle w:val="PL"/>
      </w:pPr>
      <w:r w:rsidRPr="00BD6F46">
        <w:t xml:space="preserve">          type: integer</w:t>
      </w:r>
    </w:p>
    <w:p w14:paraId="43F216EA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3965F3C9" w14:textId="77777777" w:rsidR="007A6733" w:rsidRPr="00BD6F46" w:rsidRDefault="007A6733" w:rsidP="007A6733">
      <w:pPr>
        <w:pStyle w:val="PL"/>
      </w:pPr>
      <w:r w:rsidRPr="00BD6F46">
        <w:t xml:space="preserve">          type: integer</w:t>
      </w:r>
    </w:p>
    <w:p w14:paraId="17464BA0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7ECFF849" w14:textId="77777777" w:rsidR="007A6733" w:rsidRDefault="007A6733" w:rsidP="007A6733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2"/>
    <w:p w14:paraId="0B750D72" w14:textId="77777777" w:rsidR="007A6733" w:rsidRPr="003B2883" w:rsidRDefault="007A6733" w:rsidP="007A6733">
      <w:pPr>
        <w:pStyle w:val="PL"/>
      </w:pPr>
      <w:r w:rsidRPr="003B2883">
        <w:t xml:space="preserve">      required:</w:t>
      </w:r>
    </w:p>
    <w:p w14:paraId="24918AE2" w14:textId="77777777" w:rsidR="007A6733" w:rsidRDefault="007A6733" w:rsidP="007A6733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7E89C9FA" w14:textId="77777777" w:rsidR="007A6733" w:rsidRPr="00BD6F46" w:rsidRDefault="007A6733" w:rsidP="007A6733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07167FC6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05307D77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3049E9FD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1EA26BC0" w14:textId="77777777" w:rsidR="007A6733" w:rsidRDefault="007A6733" w:rsidP="007A6733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580C5A3F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6CEF173F" w14:textId="77777777" w:rsidR="007A6733" w:rsidRDefault="007A6733" w:rsidP="007A6733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2B5BCF76" w14:textId="77777777" w:rsidR="007A6733" w:rsidRPr="00BD6F46" w:rsidRDefault="007A6733" w:rsidP="007A6733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7C32BA34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411E6303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45C94953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560EC9D2" w14:textId="77777777" w:rsidR="007A6733" w:rsidRDefault="007A6733" w:rsidP="007A6733">
      <w:pPr>
        <w:pStyle w:val="PL"/>
      </w:pPr>
      <w:r w:rsidRPr="00BD6F46">
        <w:t xml:space="preserve">          $ref: 'TS29571_CommonData.yaml#/components/schemas/Snssai'</w:t>
      </w:r>
    </w:p>
    <w:p w14:paraId="106160DF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02CE0DDA" w14:textId="77777777" w:rsidR="007A6733" w:rsidRDefault="007A6733" w:rsidP="007A6733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35F61892" w14:textId="77777777" w:rsidR="007A6733" w:rsidRPr="003B2883" w:rsidRDefault="007A6733" w:rsidP="007A6733">
      <w:pPr>
        <w:pStyle w:val="PL"/>
      </w:pPr>
      <w:r w:rsidRPr="003B2883">
        <w:t xml:space="preserve">      required:</w:t>
      </w:r>
    </w:p>
    <w:p w14:paraId="3D19719B" w14:textId="77777777" w:rsidR="007A6733" w:rsidRDefault="007A6733" w:rsidP="007A6733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14282C9D" w14:textId="77777777" w:rsidR="007A6733" w:rsidRDefault="007A6733" w:rsidP="007A6733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64444CB0" w14:textId="77777777" w:rsidR="007A6733" w:rsidRPr="00BD6F46" w:rsidRDefault="007A6733" w:rsidP="007A6733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2B3EEAFC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27C9805E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784E602D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71CC89DE" w14:textId="77777777" w:rsidR="007A6733" w:rsidRPr="00BD6F46" w:rsidRDefault="007A6733" w:rsidP="007A6733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4ED1FCAA" w14:textId="77777777" w:rsidR="007A6733" w:rsidRPr="00BD6F46" w:rsidRDefault="007A6733" w:rsidP="007A6733">
      <w:pPr>
        <w:pStyle w:val="PL"/>
      </w:pPr>
      <w:r w:rsidRPr="00805E6E">
        <w:t xml:space="preserve">        userInformation:</w:t>
      </w:r>
    </w:p>
    <w:p w14:paraId="68D6D8B4" w14:textId="77777777" w:rsidR="007A6733" w:rsidRPr="00BD6F46" w:rsidRDefault="007A6733" w:rsidP="007A6733">
      <w:pPr>
        <w:pStyle w:val="PL"/>
      </w:pPr>
      <w:r w:rsidRPr="00BD6F46">
        <w:t xml:space="preserve">          $ref: '#/components/schemas/UserInformation'</w:t>
      </w:r>
    </w:p>
    <w:p w14:paraId="15444E28" w14:textId="77777777" w:rsidR="007A6733" w:rsidRPr="00BD6F46" w:rsidRDefault="007A6733" w:rsidP="007A6733">
      <w:pPr>
        <w:pStyle w:val="PL"/>
      </w:pPr>
      <w:r w:rsidRPr="00BD6F46">
        <w:t xml:space="preserve">        userLocationinfo:</w:t>
      </w:r>
    </w:p>
    <w:p w14:paraId="7877030F" w14:textId="77777777" w:rsidR="007A6733" w:rsidRDefault="007A6733" w:rsidP="007A6733">
      <w:pPr>
        <w:pStyle w:val="PL"/>
      </w:pPr>
      <w:r w:rsidRPr="00BD6F46">
        <w:t xml:space="preserve">          $ref: 'TS29571_CommonData.yaml#/components/schemas/UserLocation'</w:t>
      </w:r>
    </w:p>
    <w:p w14:paraId="08BD4EF0" w14:textId="77777777" w:rsidR="007A6733" w:rsidRDefault="007A6733" w:rsidP="007A6733">
      <w:pPr>
        <w:pStyle w:val="PL"/>
      </w:pPr>
      <w:r>
        <w:t xml:space="preserve">        pSCellInformation:</w:t>
      </w:r>
    </w:p>
    <w:p w14:paraId="618A03A9" w14:textId="77777777" w:rsidR="007A6733" w:rsidRPr="00BD6F46" w:rsidRDefault="007A6733" w:rsidP="007A6733">
      <w:pPr>
        <w:pStyle w:val="PL"/>
      </w:pPr>
      <w:r>
        <w:t xml:space="preserve">          $ref: '#/components/schemas/PSCellInformation'</w:t>
      </w:r>
    </w:p>
    <w:p w14:paraId="06BB4643" w14:textId="77777777" w:rsidR="007A6733" w:rsidRPr="00BD6F46" w:rsidRDefault="007A6733" w:rsidP="007A6733">
      <w:pPr>
        <w:pStyle w:val="PL"/>
      </w:pPr>
      <w:r w:rsidRPr="00BD6F46">
        <w:t xml:space="preserve">        uetimeZone:</w:t>
      </w:r>
    </w:p>
    <w:p w14:paraId="59831FFA" w14:textId="77777777" w:rsidR="007A6733" w:rsidRDefault="007A6733" w:rsidP="007A6733">
      <w:pPr>
        <w:pStyle w:val="PL"/>
      </w:pPr>
      <w:r w:rsidRPr="00BD6F46">
        <w:t xml:space="preserve">          $ref: 'TS29571_CommonData.yaml#/components/schemas/TimeZone'</w:t>
      </w:r>
    </w:p>
    <w:p w14:paraId="166E9709" w14:textId="77777777" w:rsidR="007A6733" w:rsidRPr="00BD6F46" w:rsidRDefault="007A6733" w:rsidP="007A6733">
      <w:pPr>
        <w:pStyle w:val="PL"/>
      </w:pPr>
      <w:r w:rsidRPr="00BD6F46">
        <w:t xml:space="preserve">        rATType:</w:t>
      </w:r>
    </w:p>
    <w:p w14:paraId="2BA4E640" w14:textId="77777777" w:rsidR="007A6733" w:rsidRPr="00BD6F46" w:rsidRDefault="007A6733" w:rsidP="007A6733">
      <w:pPr>
        <w:pStyle w:val="PL"/>
      </w:pPr>
      <w:r w:rsidRPr="00BD6F46">
        <w:lastRenderedPageBreak/>
        <w:t xml:space="preserve">          $ref: 'TS29571_CommonData.ya</w:t>
      </w:r>
      <w:r>
        <w:t>ml#/components/schemas/RatType'</w:t>
      </w:r>
    </w:p>
    <w:p w14:paraId="7021DEA4" w14:textId="77777777" w:rsidR="007A6733" w:rsidRPr="003B2883" w:rsidRDefault="007A6733" w:rsidP="007A6733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5E673F06" w14:textId="77777777" w:rsidR="007A6733" w:rsidRPr="00BD6F46" w:rsidRDefault="007A6733" w:rsidP="007A6733">
      <w:pPr>
        <w:pStyle w:val="PL"/>
      </w:pPr>
      <w:r w:rsidRPr="00BD6F46">
        <w:t xml:space="preserve">          type: integer</w:t>
      </w:r>
    </w:p>
    <w:p w14:paraId="39E9B65A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605671F" w14:textId="77777777" w:rsidR="007A6733" w:rsidRPr="00BD6F46" w:rsidRDefault="007A6733" w:rsidP="007A6733">
      <w:pPr>
        <w:pStyle w:val="PL"/>
      </w:pPr>
      <w:r w:rsidRPr="00BD6F46">
        <w:t xml:space="preserve">          type: integer</w:t>
      </w:r>
    </w:p>
    <w:p w14:paraId="2851F498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B212702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71E275FA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17D4FA93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609D8B87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16FEA7BE" w14:textId="77777777" w:rsidR="007A6733" w:rsidRPr="00BD6F46" w:rsidRDefault="007A6733" w:rsidP="007A6733">
      <w:pPr>
        <w:pStyle w:val="PL"/>
      </w:pPr>
      <w:r w:rsidRPr="003B2883">
        <w:t xml:space="preserve">            $ref: 'TS29571_CommonData.yaml#/components/schemas/RatType'</w:t>
      </w:r>
    </w:p>
    <w:p w14:paraId="4275D481" w14:textId="77777777" w:rsidR="007A6733" w:rsidRDefault="007A6733" w:rsidP="007A6733">
      <w:pPr>
        <w:pStyle w:val="PL"/>
      </w:pPr>
      <w:r>
        <w:t xml:space="preserve">          minItems: 0</w:t>
      </w:r>
    </w:p>
    <w:p w14:paraId="3D662058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11F3B4C0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4D69E8FD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731C176F" w14:textId="77777777" w:rsidR="007A6733" w:rsidRPr="00BD6F46" w:rsidRDefault="007A6733" w:rsidP="007A6733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17BC0240" w14:textId="77777777" w:rsidR="007A6733" w:rsidRDefault="007A6733" w:rsidP="007A6733">
      <w:pPr>
        <w:pStyle w:val="PL"/>
      </w:pPr>
      <w:r>
        <w:t xml:space="preserve">          minItems: 0</w:t>
      </w:r>
    </w:p>
    <w:p w14:paraId="22AF0DB8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30AE15B9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218437CB" w14:textId="77777777" w:rsidR="007A6733" w:rsidRPr="00BD6F46" w:rsidRDefault="007A6733" w:rsidP="007A6733">
      <w:pPr>
        <w:pStyle w:val="PL"/>
      </w:pPr>
      <w:r w:rsidRPr="00BD6F46">
        <w:t xml:space="preserve">          items:</w:t>
      </w:r>
    </w:p>
    <w:p w14:paraId="685D3B90" w14:textId="77777777" w:rsidR="007A6733" w:rsidRPr="00BD6F46" w:rsidRDefault="007A6733" w:rsidP="007A6733">
      <w:pPr>
        <w:pStyle w:val="PL"/>
      </w:pPr>
      <w:r w:rsidRPr="003B2883">
        <w:t xml:space="preserve">            $ref: 'TS29571_CommonData.yaml#/components/schemas/ServiceAreaRestriction'</w:t>
      </w:r>
    </w:p>
    <w:p w14:paraId="5BC2F4D4" w14:textId="77777777" w:rsidR="007A6733" w:rsidRDefault="007A6733" w:rsidP="007A6733">
      <w:pPr>
        <w:pStyle w:val="PL"/>
      </w:pPr>
      <w:r w:rsidRPr="00BD6F46">
        <w:t xml:space="preserve">          minItems: 0</w:t>
      </w:r>
    </w:p>
    <w:p w14:paraId="613749F9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211DB0F2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0B1A0571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004F6525" w14:textId="77777777" w:rsidR="007A6733" w:rsidRPr="00BD6F46" w:rsidRDefault="007A6733" w:rsidP="007A6733">
      <w:pPr>
        <w:pStyle w:val="PL"/>
      </w:pPr>
      <w:r w:rsidRPr="003B2883">
        <w:t xml:space="preserve">            $ref: 'TS29571_CommonData.yaml#/components/schemas/CoreNetworkType'</w:t>
      </w:r>
    </w:p>
    <w:p w14:paraId="00E7EC8D" w14:textId="77777777" w:rsidR="007A6733" w:rsidRDefault="007A6733" w:rsidP="007A6733">
      <w:pPr>
        <w:pStyle w:val="PL"/>
      </w:pPr>
      <w:r>
        <w:t xml:space="preserve">          minItems: 0</w:t>
      </w:r>
    </w:p>
    <w:p w14:paraId="5C6A81DD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D04DCAD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3E92D2C2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21AC2456" w14:textId="77777777" w:rsidR="007A6733" w:rsidRPr="00BD6F46" w:rsidRDefault="007A6733" w:rsidP="007A673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3FAB222" w14:textId="77777777" w:rsidR="007A6733" w:rsidRDefault="007A6733" w:rsidP="007A6733">
      <w:pPr>
        <w:pStyle w:val="PL"/>
      </w:pPr>
      <w:r>
        <w:t xml:space="preserve">          minItems: 0</w:t>
      </w:r>
    </w:p>
    <w:p w14:paraId="2390B9B7" w14:textId="77777777" w:rsidR="007A6733" w:rsidRPr="003B2883" w:rsidRDefault="007A6733" w:rsidP="007A6733">
      <w:pPr>
        <w:pStyle w:val="PL"/>
      </w:pPr>
      <w:r w:rsidRPr="003B2883">
        <w:t xml:space="preserve">        rrcEstCause:</w:t>
      </w:r>
    </w:p>
    <w:p w14:paraId="02316286" w14:textId="77777777" w:rsidR="007A6733" w:rsidRPr="003B2883" w:rsidRDefault="007A6733" w:rsidP="007A6733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3B9D5545" w14:textId="77777777" w:rsidR="007A6733" w:rsidRDefault="007A6733" w:rsidP="007A6733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1DDD0074" w14:textId="77777777" w:rsidR="007A6733" w:rsidRPr="003B2883" w:rsidRDefault="007A6733" w:rsidP="007A6733">
      <w:pPr>
        <w:pStyle w:val="PL"/>
      </w:pPr>
      <w:r w:rsidRPr="003B2883">
        <w:t xml:space="preserve">      required:</w:t>
      </w:r>
    </w:p>
    <w:p w14:paraId="42671817" w14:textId="77777777" w:rsidR="007A6733" w:rsidRDefault="007A6733" w:rsidP="007A6733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0813FBCE" w14:textId="77777777" w:rsidR="007A6733" w:rsidRPr="00BD6F46" w:rsidRDefault="007A6733" w:rsidP="007A6733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01AFD253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51246E60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7DAB49DE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2F3DB732" w14:textId="77777777" w:rsidR="007A6733" w:rsidRPr="00BD6F46" w:rsidRDefault="007A6733" w:rsidP="007A6733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6DA9C237" w14:textId="77777777" w:rsidR="007A6733" w:rsidRPr="00BD6F46" w:rsidRDefault="007A6733" w:rsidP="007A6733">
      <w:pPr>
        <w:pStyle w:val="PL"/>
      </w:pPr>
      <w:r w:rsidRPr="00805E6E">
        <w:t xml:space="preserve">        userInformation:</w:t>
      </w:r>
    </w:p>
    <w:p w14:paraId="248CBC02" w14:textId="77777777" w:rsidR="007A6733" w:rsidRPr="00BD6F46" w:rsidRDefault="007A6733" w:rsidP="007A6733">
      <w:pPr>
        <w:pStyle w:val="PL"/>
      </w:pPr>
      <w:r w:rsidRPr="00BD6F46">
        <w:t xml:space="preserve">          $ref: '#/components/schemas/UserInformation'</w:t>
      </w:r>
    </w:p>
    <w:p w14:paraId="46154E4D" w14:textId="77777777" w:rsidR="007A6733" w:rsidRPr="00BD6F46" w:rsidRDefault="007A6733" w:rsidP="007A6733">
      <w:pPr>
        <w:pStyle w:val="PL"/>
      </w:pPr>
      <w:r w:rsidRPr="00BD6F46">
        <w:t xml:space="preserve">        userLocationinfo:</w:t>
      </w:r>
    </w:p>
    <w:p w14:paraId="3A69B4F1" w14:textId="77777777" w:rsidR="007A6733" w:rsidRDefault="007A6733" w:rsidP="007A6733">
      <w:pPr>
        <w:pStyle w:val="PL"/>
      </w:pPr>
      <w:r w:rsidRPr="00BD6F46">
        <w:t xml:space="preserve">          $ref: 'TS29571_CommonData.yaml#/components/schemas/UserLocation'</w:t>
      </w:r>
    </w:p>
    <w:p w14:paraId="044F5AA5" w14:textId="77777777" w:rsidR="007A6733" w:rsidRDefault="007A6733" w:rsidP="007A6733">
      <w:pPr>
        <w:pStyle w:val="PL"/>
      </w:pPr>
      <w:r>
        <w:t xml:space="preserve">        pSCellInformation:</w:t>
      </w:r>
    </w:p>
    <w:p w14:paraId="73551E4A" w14:textId="77777777" w:rsidR="007A6733" w:rsidRPr="00BD6F46" w:rsidRDefault="007A6733" w:rsidP="007A6733">
      <w:pPr>
        <w:pStyle w:val="PL"/>
      </w:pPr>
      <w:r>
        <w:t xml:space="preserve">          $ref: '#/components/schemas/PSCellInformation'</w:t>
      </w:r>
    </w:p>
    <w:p w14:paraId="2377FF7C" w14:textId="77777777" w:rsidR="007A6733" w:rsidRPr="00BD6F46" w:rsidRDefault="007A6733" w:rsidP="007A6733">
      <w:pPr>
        <w:pStyle w:val="PL"/>
      </w:pPr>
      <w:r w:rsidRPr="00BD6F46">
        <w:t xml:space="preserve">        uetimeZone:</w:t>
      </w:r>
    </w:p>
    <w:p w14:paraId="4D91029A" w14:textId="77777777" w:rsidR="007A6733" w:rsidRDefault="007A6733" w:rsidP="007A6733">
      <w:pPr>
        <w:pStyle w:val="PL"/>
      </w:pPr>
      <w:r w:rsidRPr="00BD6F46">
        <w:t xml:space="preserve">          $ref: 'TS29571_CommonData.yaml#/components/schemas/TimeZone'</w:t>
      </w:r>
    </w:p>
    <w:p w14:paraId="4F1D9D85" w14:textId="77777777" w:rsidR="007A6733" w:rsidRPr="00BD6F46" w:rsidRDefault="007A6733" w:rsidP="007A6733">
      <w:pPr>
        <w:pStyle w:val="PL"/>
      </w:pPr>
      <w:r w:rsidRPr="00BD6F46">
        <w:t xml:space="preserve">        rATType:</w:t>
      </w:r>
    </w:p>
    <w:p w14:paraId="3E30CD69" w14:textId="77777777" w:rsidR="007A6733" w:rsidRPr="00BD6F46" w:rsidRDefault="007A6733" w:rsidP="007A6733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14503AB" w14:textId="77777777" w:rsidR="007A6733" w:rsidRPr="00BD6F46" w:rsidRDefault="007A6733" w:rsidP="007A6733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7FAA9EBE" w14:textId="77777777" w:rsidR="007A6733" w:rsidRPr="00BD6F46" w:rsidRDefault="007A6733" w:rsidP="007A6733">
      <w:pPr>
        <w:pStyle w:val="PL"/>
      </w:pPr>
      <w:r w:rsidRPr="00BD6F46">
        <w:t xml:space="preserve">          type: object</w:t>
      </w:r>
    </w:p>
    <w:p w14:paraId="4F98E751" w14:textId="77777777" w:rsidR="007A6733" w:rsidRPr="00BD6F46" w:rsidRDefault="007A6733" w:rsidP="007A6733">
      <w:pPr>
        <w:pStyle w:val="PL"/>
      </w:pPr>
      <w:r w:rsidRPr="00BD6F46">
        <w:t xml:space="preserve">          additionalProperties:</w:t>
      </w:r>
    </w:p>
    <w:p w14:paraId="37EEF7DA" w14:textId="77777777" w:rsidR="007A6733" w:rsidRPr="00BD6F46" w:rsidRDefault="007A6733" w:rsidP="007A6733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5A72F79" w14:textId="77777777" w:rsidR="007A6733" w:rsidRPr="00BD6F46" w:rsidRDefault="007A6733" w:rsidP="007A6733">
      <w:pPr>
        <w:pStyle w:val="PL"/>
      </w:pPr>
      <w:r w:rsidRPr="00BD6F46">
        <w:t xml:space="preserve">          minProperties: 0</w:t>
      </w:r>
    </w:p>
    <w:p w14:paraId="59D52785" w14:textId="77777777" w:rsidR="007A6733" w:rsidRPr="003B2883" w:rsidRDefault="007A6733" w:rsidP="007A6733">
      <w:pPr>
        <w:pStyle w:val="PL"/>
      </w:pPr>
      <w:r w:rsidRPr="003B2883">
        <w:t xml:space="preserve">      required:</w:t>
      </w:r>
    </w:p>
    <w:p w14:paraId="615A0F1A" w14:textId="77777777" w:rsidR="007A6733" w:rsidRDefault="007A6733" w:rsidP="007A6733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570246F7" w14:textId="77777777" w:rsidR="007A6733" w:rsidRPr="005D14F1" w:rsidRDefault="007A6733" w:rsidP="007A6733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0D694880" w14:textId="77777777" w:rsidR="007A6733" w:rsidRDefault="007A6733" w:rsidP="007A6733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1B0F1704" w14:textId="77777777" w:rsidR="007A6733" w:rsidRPr="005D14F1" w:rsidRDefault="007A6733" w:rsidP="007A6733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2CF2B6FE" w14:textId="77777777" w:rsidR="007A6733" w:rsidRDefault="007A6733" w:rsidP="007A6733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662ED23" w14:textId="77777777" w:rsidR="007A6733" w:rsidRPr="00BD6F46" w:rsidRDefault="007A6733" w:rsidP="007A6733">
      <w:pPr>
        <w:pStyle w:val="PL"/>
      </w:pPr>
      <w:bookmarkStart w:id="13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4C3040C4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72316C27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6D0F02E9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73EF9077" w14:textId="77777777" w:rsidR="007A6733" w:rsidRPr="00BD6F46" w:rsidRDefault="007A6733" w:rsidP="007A6733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48860DC1" w14:textId="77777777" w:rsidR="007A6733" w:rsidRPr="00BD6F46" w:rsidRDefault="007A6733" w:rsidP="007A6733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59CA8DF0" w14:textId="77777777" w:rsidR="007A6733" w:rsidRPr="00BD6F46" w:rsidRDefault="007A6733" w:rsidP="007A6733">
      <w:pPr>
        <w:pStyle w:val="PL"/>
      </w:pPr>
      <w:r>
        <w:t xml:space="preserve">          type: string</w:t>
      </w:r>
    </w:p>
    <w:p w14:paraId="4AB40E72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89B1895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710AFEEB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4DE261B3" w14:textId="77777777" w:rsidR="007A6733" w:rsidRPr="00BD6F46" w:rsidRDefault="007A6733" w:rsidP="007A673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00CAF243" w14:textId="77777777" w:rsidR="007A6733" w:rsidRDefault="007A6733" w:rsidP="007A6733">
      <w:pPr>
        <w:pStyle w:val="PL"/>
      </w:pPr>
      <w:r>
        <w:t xml:space="preserve">          minItems: 0</w:t>
      </w:r>
    </w:p>
    <w:p w14:paraId="04BCACD7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553F65EF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7C365F24" w14:textId="77777777" w:rsidR="007A6733" w:rsidRDefault="007A6733" w:rsidP="007A6733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4CECD672" w14:textId="77777777" w:rsidR="007A6733" w:rsidRPr="00BD6F46" w:rsidRDefault="007A6733" w:rsidP="007A6733">
      <w:pPr>
        <w:pStyle w:val="PL"/>
      </w:pPr>
      <w:r>
        <w:lastRenderedPageBreak/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34EBC2AF" w14:textId="77777777" w:rsidR="007A6733" w:rsidRPr="00BD6F46" w:rsidRDefault="007A6733" w:rsidP="007A6733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5398834C" w14:textId="77777777" w:rsidR="007A6733" w:rsidRPr="00BD6F46" w:rsidRDefault="007A6733" w:rsidP="007A6733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1CF1DEA4" w14:textId="77777777" w:rsidR="007A6733" w:rsidRPr="00BD6F46" w:rsidRDefault="007A6733" w:rsidP="007A6733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05F6FFDD" w14:textId="77777777" w:rsidR="007A6733" w:rsidRPr="003B2883" w:rsidRDefault="007A6733" w:rsidP="007A6733">
      <w:pPr>
        <w:pStyle w:val="PL"/>
      </w:pPr>
      <w:r w:rsidRPr="003B2883">
        <w:t xml:space="preserve">      required:</w:t>
      </w:r>
    </w:p>
    <w:p w14:paraId="6FC2834B" w14:textId="77777777" w:rsidR="007A6733" w:rsidRDefault="007A6733" w:rsidP="007A6733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1433D56D" w14:textId="77777777" w:rsidR="007A6733" w:rsidRPr="00BD6F46" w:rsidRDefault="007A6733" w:rsidP="007A6733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38F6FC5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50BFA2BF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62D34C7B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5F29F561" w14:textId="77777777" w:rsidR="007A6733" w:rsidRPr="00BD6F46" w:rsidRDefault="007A6733" w:rsidP="007A6733">
      <w:pPr>
        <w:pStyle w:val="PL"/>
      </w:pPr>
      <w:r>
        <w:t xml:space="preserve">            type: string</w:t>
      </w:r>
    </w:p>
    <w:p w14:paraId="67B77D40" w14:textId="77777777" w:rsidR="007A6733" w:rsidRPr="00BD6F46" w:rsidRDefault="007A6733" w:rsidP="007A6733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054CF97D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750BDFD6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6397141E" w14:textId="77777777" w:rsidR="007A6733" w:rsidRPr="00BD6F46" w:rsidRDefault="007A6733" w:rsidP="007A6733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5EBBB02" w14:textId="77777777" w:rsidR="007A6733" w:rsidRDefault="007A6733" w:rsidP="007A6733">
      <w:pPr>
        <w:pStyle w:val="PL"/>
      </w:pPr>
      <w:r>
        <w:t xml:space="preserve">          minItems: 0</w:t>
      </w:r>
    </w:p>
    <w:p w14:paraId="2F721C16" w14:textId="77777777" w:rsidR="007A6733" w:rsidRDefault="007A6733" w:rsidP="007A6733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47AC4219" w14:textId="77777777" w:rsidR="007A6733" w:rsidRPr="00BD6F46" w:rsidRDefault="007A6733" w:rsidP="007A6733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36708536" w14:textId="77777777" w:rsidR="007A6733" w:rsidRDefault="007A6733" w:rsidP="007A6733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15B33113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166E722F" w14:textId="77777777" w:rsidR="007A6733" w:rsidRDefault="007A6733" w:rsidP="007A6733">
      <w:pPr>
        <w:pStyle w:val="PL"/>
      </w:pPr>
      <w:r>
        <w:t xml:space="preserve">          type: integer</w:t>
      </w:r>
    </w:p>
    <w:p w14:paraId="261F251B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13DF40D9" w14:textId="77777777" w:rsidR="007A6733" w:rsidRDefault="007A6733" w:rsidP="007A6733">
      <w:pPr>
        <w:pStyle w:val="PL"/>
      </w:pPr>
      <w:r>
        <w:t xml:space="preserve">          type: number</w:t>
      </w:r>
    </w:p>
    <w:p w14:paraId="76C7759B" w14:textId="77777777" w:rsidR="007A6733" w:rsidRDefault="007A6733" w:rsidP="007A6733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5CF7C506" w14:textId="77777777" w:rsidR="007A6733" w:rsidRPr="00BD6F46" w:rsidRDefault="007A6733" w:rsidP="007A6733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284E71FD" w14:textId="77777777" w:rsidR="007A6733" w:rsidRDefault="007A6733" w:rsidP="007A6733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6477C595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61E3DAB1" w14:textId="77777777" w:rsidR="007A6733" w:rsidRDefault="007A6733" w:rsidP="007A6733">
      <w:pPr>
        <w:pStyle w:val="PL"/>
      </w:pPr>
      <w:r>
        <w:t xml:space="preserve">          type: integer</w:t>
      </w:r>
    </w:p>
    <w:p w14:paraId="7D4991E9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0A6FA124" w14:textId="77777777" w:rsidR="007A6733" w:rsidRDefault="007A6733" w:rsidP="007A6733">
      <w:pPr>
        <w:pStyle w:val="PL"/>
      </w:pPr>
      <w:r>
        <w:t xml:space="preserve">          type: string</w:t>
      </w:r>
    </w:p>
    <w:p w14:paraId="7785A18A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5C932590" w14:textId="77777777" w:rsidR="007A6733" w:rsidRDefault="007A6733" w:rsidP="007A6733">
      <w:pPr>
        <w:pStyle w:val="PL"/>
      </w:pPr>
      <w:r>
        <w:t xml:space="preserve">          type: integer</w:t>
      </w:r>
    </w:p>
    <w:p w14:paraId="1414FE06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0461F790" w14:textId="77777777" w:rsidR="007A6733" w:rsidRDefault="007A6733" w:rsidP="007A6733">
      <w:pPr>
        <w:pStyle w:val="PL"/>
      </w:pPr>
      <w:r>
        <w:t xml:space="preserve">          type: string</w:t>
      </w:r>
    </w:p>
    <w:p w14:paraId="3D62F873" w14:textId="77777777" w:rsidR="007A6733" w:rsidRDefault="007A6733" w:rsidP="007A6733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18E222E8" w14:textId="77777777" w:rsidR="007A6733" w:rsidRPr="00BD6F46" w:rsidRDefault="007A6733" w:rsidP="007A6733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3661CA91" w14:textId="77777777" w:rsidR="007A6733" w:rsidRPr="00D82186" w:rsidRDefault="007A6733" w:rsidP="007A6733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60A4DD90" w14:textId="77777777" w:rsidR="007A6733" w:rsidRPr="00D82186" w:rsidRDefault="007A6733" w:rsidP="007A6733">
      <w:pPr>
        <w:pStyle w:val="PL"/>
      </w:pPr>
      <w:r w:rsidRPr="00D82186">
        <w:t>#        delayToleranceIndicator:</w:t>
      </w:r>
    </w:p>
    <w:p w14:paraId="2FD4C2B1" w14:textId="77777777" w:rsidR="007A6733" w:rsidRDefault="007A6733" w:rsidP="007A6733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103DD0ED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2E84D8A9" w14:textId="77777777" w:rsidR="007A6733" w:rsidRPr="00BD6F46" w:rsidRDefault="007A6733" w:rsidP="007A673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9788697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5FD0155D" w14:textId="77777777" w:rsidR="007A6733" w:rsidRPr="00BD6F46" w:rsidRDefault="007A6733" w:rsidP="007A673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CD067B4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722732D6" w14:textId="77777777" w:rsidR="007A6733" w:rsidRPr="00BD6F46" w:rsidRDefault="007A6733" w:rsidP="007A673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4D642C3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0ACC18F8" w14:textId="77777777" w:rsidR="007A6733" w:rsidRDefault="007A6733" w:rsidP="007A6733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2E6ABAC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7654CD8F" w14:textId="77777777" w:rsidR="007A6733" w:rsidRDefault="007A6733" w:rsidP="007A6733">
      <w:pPr>
        <w:pStyle w:val="PL"/>
      </w:pPr>
      <w:r>
        <w:t xml:space="preserve">          type: integer</w:t>
      </w:r>
    </w:p>
    <w:p w14:paraId="2E5ECC41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05CEA346" w14:textId="77777777" w:rsidR="007A6733" w:rsidRDefault="007A6733" w:rsidP="007A6733">
      <w:pPr>
        <w:pStyle w:val="PL"/>
      </w:pPr>
      <w:r>
        <w:t xml:space="preserve">          type: string</w:t>
      </w:r>
    </w:p>
    <w:p w14:paraId="635A56BF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1BBEBE92" w14:textId="77777777" w:rsidR="007A6733" w:rsidRDefault="007A6733" w:rsidP="007A6733">
      <w:pPr>
        <w:pStyle w:val="PL"/>
      </w:pPr>
      <w:r>
        <w:t xml:space="preserve">          type: integer</w:t>
      </w:r>
    </w:p>
    <w:p w14:paraId="7FA1B111" w14:textId="77777777" w:rsidR="007A6733" w:rsidRDefault="007A6733" w:rsidP="007A6733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7912C4B2" w14:textId="77777777" w:rsidR="007A6733" w:rsidRPr="00D82186" w:rsidRDefault="007A6733" w:rsidP="007A6733">
      <w:pPr>
        <w:pStyle w:val="PL"/>
      </w:pPr>
      <w:r w:rsidRPr="00D82186">
        <w:t>#        v2XCommunicationModeIndicator:</w:t>
      </w:r>
    </w:p>
    <w:p w14:paraId="6010D3AD" w14:textId="77777777" w:rsidR="007A6733" w:rsidRDefault="007A6733" w:rsidP="007A6733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00958D29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0455144C" w14:textId="77777777" w:rsidR="007A6733" w:rsidRDefault="007A6733" w:rsidP="007A6733">
      <w:pPr>
        <w:pStyle w:val="PL"/>
      </w:pPr>
      <w:r>
        <w:t xml:space="preserve">          type: string</w:t>
      </w:r>
    </w:p>
    <w:bookmarkEnd w:id="13"/>
    <w:p w14:paraId="4EF85624" w14:textId="77777777" w:rsidR="007A6733" w:rsidRDefault="007A6733" w:rsidP="007A6733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280D80B3" w14:textId="77777777" w:rsidR="007A6733" w:rsidRDefault="007A6733" w:rsidP="007A6733">
      <w:pPr>
        <w:pStyle w:val="PL"/>
      </w:pPr>
      <w:r>
        <w:t xml:space="preserve">      type: object</w:t>
      </w:r>
    </w:p>
    <w:p w14:paraId="290F108C" w14:textId="77777777" w:rsidR="007A6733" w:rsidRDefault="007A6733" w:rsidP="007A6733">
      <w:pPr>
        <w:pStyle w:val="PL"/>
      </w:pPr>
      <w:r>
        <w:t xml:space="preserve">      properties:</w:t>
      </w:r>
    </w:p>
    <w:p w14:paraId="41FA8335" w14:textId="77777777" w:rsidR="007A6733" w:rsidRDefault="007A6733" w:rsidP="007A6733">
      <w:pPr>
        <w:pStyle w:val="PL"/>
      </w:pPr>
      <w:r>
        <w:t xml:space="preserve">        guaranteedThpt:</w:t>
      </w:r>
    </w:p>
    <w:p w14:paraId="42885282" w14:textId="77777777" w:rsidR="007A6733" w:rsidRPr="00D82186" w:rsidRDefault="007A6733" w:rsidP="007A673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02D21F4B" w14:textId="77777777" w:rsidR="007A6733" w:rsidRPr="00D82186" w:rsidRDefault="007A6733" w:rsidP="007A6733">
      <w:pPr>
        <w:pStyle w:val="PL"/>
      </w:pPr>
      <w:r w:rsidRPr="00D82186">
        <w:t xml:space="preserve">        maximumThpt:</w:t>
      </w:r>
    </w:p>
    <w:p w14:paraId="52074075" w14:textId="77777777" w:rsidR="007A6733" w:rsidRDefault="007A6733" w:rsidP="007A6733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7B40BBE4" w14:textId="77777777" w:rsidR="007A6733" w:rsidRPr="00BD6F46" w:rsidRDefault="007A6733" w:rsidP="007A6733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7D75268A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12548122" w14:textId="77777777" w:rsidR="007A6733" w:rsidRPr="00BD6F46" w:rsidRDefault="007A6733" w:rsidP="007A6733">
      <w:pPr>
        <w:pStyle w:val="PL"/>
      </w:pPr>
      <w:r w:rsidRPr="00BD6F46">
        <w:t xml:space="preserve">      properties:</w:t>
      </w:r>
    </w:p>
    <w:p w14:paraId="4EEAB8B6" w14:textId="77777777" w:rsidR="007A6733" w:rsidRPr="00BD6F46" w:rsidRDefault="007A6733" w:rsidP="007A6733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1DBD0346" w14:textId="77777777" w:rsidR="007A6733" w:rsidRPr="00BD6F46" w:rsidRDefault="007A6733" w:rsidP="007A6733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77335025" w14:textId="77777777" w:rsidR="007A6733" w:rsidRPr="00BD6F46" w:rsidRDefault="007A6733" w:rsidP="007A6733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069692BB" w14:textId="77777777" w:rsidR="007A6733" w:rsidRDefault="007A6733" w:rsidP="007A6733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5987CA00" w14:textId="77777777" w:rsidR="007A6733" w:rsidRDefault="007A6733" w:rsidP="007A6733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495D596F" w14:textId="77777777" w:rsidR="007A6733" w:rsidRDefault="007A6733" w:rsidP="007A6733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1D3CE5B2" w14:textId="77777777" w:rsidR="007A6733" w:rsidRDefault="007A6733" w:rsidP="007A6733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4444A67F" w14:textId="77777777" w:rsidR="007A6733" w:rsidRDefault="007A6733" w:rsidP="007A6733">
      <w:pPr>
        <w:pStyle w:val="PL"/>
      </w:pPr>
      <w:r>
        <w:t xml:space="preserve">      type: array</w:t>
      </w:r>
    </w:p>
    <w:p w14:paraId="18B41EE5" w14:textId="77777777" w:rsidR="007A6733" w:rsidRDefault="007A6733" w:rsidP="007A6733">
      <w:pPr>
        <w:pStyle w:val="PL"/>
      </w:pPr>
      <w:r>
        <w:t xml:space="preserve">      items:</w:t>
      </w:r>
    </w:p>
    <w:p w14:paraId="5111F8FA" w14:textId="77777777" w:rsidR="007A6733" w:rsidRDefault="007A6733" w:rsidP="007A6733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39897B18" w14:textId="77777777" w:rsidR="007A6733" w:rsidRDefault="007A6733" w:rsidP="007A6733">
      <w:pPr>
        <w:pStyle w:val="PL"/>
      </w:pPr>
      <w:r>
        <w:lastRenderedPageBreak/>
        <w:t xml:space="preserve">    QosMonitoringReport:</w:t>
      </w:r>
    </w:p>
    <w:p w14:paraId="6A440D40" w14:textId="77777777" w:rsidR="007A6733" w:rsidRDefault="007A6733" w:rsidP="007A6733">
      <w:pPr>
        <w:pStyle w:val="PL"/>
      </w:pPr>
      <w:r>
        <w:t xml:space="preserve">      description: Contains reporting information on QoS monitoring.</w:t>
      </w:r>
    </w:p>
    <w:p w14:paraId="4FBD3FAB" w14:textId="77777777" w:rsidR="007A6733" w:rsidRDefault="007A6733" w:rsidP="007A6733">
      <w:pPr>
        <w:pStyle w:val="PL"/>
      </w:pPr>
      <w:r>
        <w:t xml:space="preserve">      type: object</w:t>
      </w:r>
    </w:p>
    <w:p w14:paraId="2A4060C8" w14:textId="77777777" w:rsidR="007A6733" w:rsidRDefault="007A6733" w:rsidP="007A6733">
      <w:pPr>
        <w:pStyle w:val="PL"/>
      </w:pPr>
      <w:r>
        <w:t xml:space="preserve">      properties:</w:t>
      </w:r>
    </w:p>
    <w:p w14:paraId="02CDB473" w14:textId="77777777" w:rsidR="007A6733" w:rsidRDefault="007A6733" w:rsidP="007A6733">
      <w:pPr>
        <w:pStyle w:val="PL"/>
      </w:pPr>
      <w:r>
        <w:t xml:space="preserve">        ulDelays:</w:t>
      </w:r>
    </w:p>
    <w:p w14:paraId="28904073" w14:textId="77777777" w:rsidR="007A6733" w:rsidRDefault="007A6733" w:rsidP="007A6733">
      <w:pPr>
        <w:pStyle w:val="PL"/>
      </w:pPr>
      <w:r>
        <w:t xml:space="preserve">          type: array</w:t>
      </w:r>
    </w:p>
    <w:p w14:paraId="410536C0" w14:textId="77777777" w:rsidR="007A6733" w:rsidRDefault="007A6733" w:rsidP="007A6733">
      <w:pPr>
        <w:pStyle w:val="PL"/>
      </w:pPr>
      <w:r>
        <w:t xml:space="preserve">          items:</w:t>
      </w:r>
    </w:p>
    <w:p w14:paraId="00122C5C" w14:textId="77777777" w:rsidR="007A6733" w:rsidRDefault="007A6733" w:rsidP="007A6733">
      <w:pPr>
        <w:pStyle w:val="PL"/>
      </w:pPr>
      <w:r>
        <w:t xml:space="preserve">            type: integer</w:t>
      </w:r>
    </w:p>
    <w:p w14:paraId="543C7945" w14:textId="77777777" w:rsidR="007A6733" w:rsidRDefault="007A6733" w:rsidP="007A6733">
      <w:pPr>
        <w:pStyle w:val="PL"/>
      </w:pPr>
      <w:r>
        <w:t xml:space="preserve">          minItems: 0</w:t>
      </w:r>
    </w:p>
    <w:p w14:paraId="2F054095" w14:textId="77777777" w:rsidR="007A6733" w:rsidRDefault="007A6733" w:rsidP="007A6733">
      <w:pPr>
        <w:pStyle w:val="PL"/>
      </w:pPr>
      <w:r>
        <w:t xml:space="preserve">        dlDelays:</w:t>
      </w:r>
    </w:p>
    <w:p w14:paraId="778B668C" w14:textId="77777777" w:rsidR="007A6733" w:rsidRDefault="007A6733" w:rsidP="007A6733">
      <w:pPr>
        <w:pStyle w:val="PL"/>
      </w:pPr>
      <w:r>
        <w:t xml:space="preserve">          type: array</w:t>
      </w:r>
    </w:p>
    <w:p w14:paraId="39EA0192" w14:textId="77777777" w:rsidR="007A6733" w:rsidRDefault="007A6733" w:rsidP="007A6733">
      <w:pPr>
        <w:pStyle w:val="PL"/>
      </w:pPr>
      <w:r>
        <w:t xml:space="preserve">          items:</w:t>
      </w:r>
    </w:p>
    <w:p w14:paraId="614B097D" w14:textId="77777777" w:rsidR="007A6733" w:rsidRDefault="007A6733" w:rsidP="007A6733">
      <w:pPr>
        <w:pStyle w:val="PL"/>
      </w:pPr>
      <w:r>
        <w:t xml:space="preserve">            type: integer</w:t>
      </w:r>
    </w:p>
    <w:p w14:paraId="16B7FD3E" w14:textId="77777777" w:rsidR="007A6733" w:rsidRDefault="007A6733" w:rsidP="007A6733">
      <w:pPr>
        <w:pStyle w:val="PL"/>
      </w:pPr>
      <w:r>
        <w:t xml:space="preserve">          minItems: 0</w:t>
      </w:r>
    </w:p>
    <w:p w14:paraId="2B7AFE87" w14:textId="77777777" w:rsidR="007A6733" w:rsidRDefault="007A6733" w:rsidP="007A6733">
      <w:pPr>
        <w:pStyle w:val="PL"/>
      </w:pPr>
      <w:r>
        <w:t xml:space="preserve">        rtDelays:</w:t>
      </w:r>
    </w:p>
    <w:p w14:paraId="28835411" w14:textId="77777777" w:rsidR="007A6733" w:rsidRDefault="007A6733" w:rsidP="007A6733">
      <w:pPr>
        <w:pStyle w:val="PL"/>
      </w:pPr>
      <w:r>
        <w:t xml:space="preserve">          type: array</w:t>
      </w:r>
    </w:p>
    <w:p w14:paraId="513CCD8B" w14:textId="77777777" w:rsidR="007A6733" w:rsidRDefault="007A6733" w:rsidP="007A6733">
      <w:pPr>
        <w:pStyle w:val="PL"/>
      </w:pPr>
      <w:r>
        <w:t xml:space="preserve">          items:</w:t>
      </w:r>
    </w:p>
    <w:p w14:paraId="24A61E45" w14:textId="77777777" w:rsidR="007A6733" w:rsidRDefault="007A6733" w:rsidP="007A6733">
      <w:pPr>
        <w:pStyle w:val="PL"/>
      </w:pPr>
      <w:r>
        <w:t xml:space="preserve">            type: integer</w:t>
      </w:r>
    </w:p>
    <w:p w14:paraId="13E40F91" w14:textId="77777777" w:rsidR="007A6733" w:rsidRPr="003A6F10" w:rsidRDefault="007A6733" w:rsidP="007A6733">
      <w:pPr>
        <w:pStyle w:val="PL"/>
      </w:pPr>
      <w:r>
        <w:t xml:space="preserve">          minItems: 0</w:t>
      </w:r>
    </w:p>
    <w:p w14:paraId="2F35E0A1" w14:textId="77777777" w:rsidR="007A6733" w:rsidRDefault="007A6733" w:rsidP="007A6733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40F747BF" w14:textId="77777777" w:rsidR="007A6733" w:rsidRDefault="007A6733" w:rsidP="007A6733">
      <w:pPr>
        <w:pStyle w:val="PL"/>
      </w:pPr>
      <w:r>
        <w:t xml:space="preserve">      type: object</w:t>
      </w:r>
    </w:p>
    <w:p w14:paraId="69883A42" w14:textId="77777777" w:rsidR="007A6733" w:rsidRDefault="007A6733" w:rsidP="007A6733">
      <w:pPr>
        <w:pStyle w:val="PL"/>
      </w:pPr>
      <w:r>
        <w:t xml:space="preserve">      properties:</w:t>
      </w:r>
    </w:p>
    <w:p w14:paraId="2A2FE7F2" w14:textId="77777777" w:rsidR="007A6733" w:rsidRDefault="007A6733" w:rsidP="007A6733">
      <w:pPr>
        <w:pStyle w:val="PL"/>
      </w:pPr>
      <w:r>
        <w:t xml:space="preserve">        announcementIdentifier:</w:t>
      </w:r>
    </w:p>
    <w:p w14:paraId="0AE1ECF5" w14:textId="77777777" w:rsidR="007A6733" w:rsidRDefault="007A6733" w:rsidP="007A6733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184C35C5" w14:textId="77777777" w:rsidR="007A6733" w:rsidRDefault="007A6733" w:rsidP="007A6733">
      <w:pPr>
        <w:pStyle w:val="PL"/>
      </w:pPr>
      <w:r>
        <w:t xml:space="preserve">        announcementReference:</w:t>
      </w:r>
    </w:p>
    <w:p w14:paraId="3EB773F9" w14:textId="77777777" w:rsidR="007A6733" w:rsidRDefault="007A6733" w:rsidP="007A6733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1EE8F425" w14:textId="77777777" w:rsidR="007A6733" w:rsidRDefault="007A6733" w:rsidP="007A6733">
      <w:pPr>
        <w:pStyle w:val="PL"/>
      </w:pPr>
      <w:r>
        <w:t xml:space="preserve">        variableParts:</w:t>
      </w:r>
    </w:p>
    <w:p w14:paraId="69EAFD5D" w14:textId="77777777" w:rsidR="007A6733" w:rsidRDefault="007A6733" w:rsidP="007A6733">
      <w:pPr>
        <w:pStyle w:val="PL"/>
      </w:pPr>
      <w:r>
        <w:t xml:space="preserve">          type: array</w:t>
      </w:r>
    </w:p>
    <w:p w14:paraId="7706D563" w14:textId="77777777" w:rsidR="007A6733" w:rsidRDefault="007A6733" w:rsidP="007A6733">
      <w:pPr>
        <w:pStyle w:val="PL"/>
      </w:pPr>
      <w:r>
        <w:t xml:space="preserve">          items:</w:t>
      </w:r>
    </w:p>
    <w:p w14:paraId="5C3539CA" w14:textId="77777777" w:rsidR="007A6733" w:rsidRDefault="007A6733" w:rsidP="007A6733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00F6D9EC" w14:textId="77777777" w:rsidR="007A6733" w:rsidRDefault="007A6733" w:rsidP="007A6733">
      <w:pPr>
        <w:pStyle w:val="PL"/>
      </w:pPr>
      <w:r>
        <w:t xml:space="preserve">          minItems: 0</w:t>
      </w:r>
    </w:p>
    <w:p w14:paraId="1912D68E" w14:textId="77777777" w:rsidR="007A6733" w:rsidRDefault="007A6733" w:rsidP="007A6733">
      <w:pPr>
        <w:pStyle w:val="PL"/>
      </w:pPr>
      <w:r>
        <w:t xml:space="preserve">        timeToPlay:</w:t>
      </w:r>
    </w:p>
    <w:p w14:paraId="02BDB253" w14:textId="77777777" w:rsidR="007A6733" w:rsidRDefault="007A6733" w:rsidP="007A6733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426EC3A0" w14:textId="77777777" w:rsidR="007A6733" w:rsidRDefault="007A6733" w:rsidP="007A6733">
      <w:pPr>
        <w:pStyle w:val="PL"/>
      </w:pPr>
      <w:r>
        <w:t xml:space="preserve">        quotaConsumptionIndicator:</w:t>
      </w:r>
    </w:p>
    <w:p w14:paraId="2E53AC6E" w14:textId="77777777" w:rsidR="007A6733" w:rsidRDefault="007A6733" w:rsidP="007A6733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5B0ABBD8" w14:textId="77777777" w:rsidR="007A6733" w:rsidRDefault="007A6733" w:rsidP="007A6733">
      <w:pPr>
        <w:pStyle w:val="PL"/>
      </w:pPr>
      <w:r>
        <w:t xml:space="preserve">        announcementPriority:</w:t>
      </w:r>
    </w:p>
    <w:p w14:paraId="45D53D09" w14:textId="77777777" w:rsidR="007A6733" w:rsidRDefault="007A6733" w:rsidP="007A6733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0936DDE" w14:textId="77777777" w:rsidR="007A6733" w:rsidRDefault="007A6733" w:rsidP="007A6733">
      <w:pPr>
        <w:pStyle w:val="PL"/>
      </w:pPr>
      <w:r>
        <w:t xml:space="preserve">        playToParty:</w:t>
      </w:r>
    </w:p>
    <w:p w14:paraId="52EAB131" w14:textId="77777777" w:rsidR="007A6733" w:rsidRDefault="007A6733" w:rsidP="007A6733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109C92F3" w14:textId="77777777" w:rsidR="007A6733" w:rsidRDefault="007A6733" w:rsidP="007A6733">
      <w:pPr>
        <w:pStyle w:val="PL"/>
      </w:pPr>
      <w:r>
        <w:t xml:space="preserve">        announcementPrivacyIndicator:</w:t>
      </w:r>
    </w:p>
    <w:p w14:paraId="61BE2833" w14:textId="77777777" w:rsidR="007A6733" w:rsidRDefault="007A6733" w:rsidP="007A6733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57192802" w14:textId="77777777" w:rsidR="007A6733" w:rsidRDefault="007A6733" w:rsidP="007A6733">
      <w:pPr>
        <w:pStyle w:val="PL"/>
      </w:pPr>
      <w:r>
        <w:t xml:space="preserve">        Language:</w:t>
      </w:r>
    </w:p>
    <w:p w14:paraId="7B20BBC0" w14:textId="77777777" w:rsidR="007A6733" w:rsidRDefault="007A6733" w:rsidP="007A6733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31CFAB96" w14:textId="77777777" w:rsidR="007A6733" w:rsidRDefault="007A6733" w:rsidP="007A6733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06F676A2" w14:textId="77777777" w:rsidR="007A6733" w:rsidRDefault="007A6733" w:rsidP="007A6733">
      <w:pPr>
        <w:pStyle w:val="PL"/>
      </w:pPr>
      <w:r>
        <w:t xml:space="preserve">      type: object</w:t>
      </w:r>
    </w:p>
    <w:p w14:paraId="3831CFDC" w14:textId="77777777" w:rsidR="007A6733" w:rsidRDefault="007A6733" w:rsidP="007A6733">
      <w:pPr>
        <w:pStyle w:val="PL"/>
      </w:pPr>
      <w:r>
        <w:t xml:space="preserve">      properties:</w:t>
      </w:r>
    </w:p>
    <w:p w14:paraId="6A000ECD" w14:textId="77777777" w:rsidR="007A6733" w:rsidRDefault="007A6733" w:rsidP="007A6733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1F44AD2F" w14:textId="77777777" w:rsidR="007A6733" w:rsidRDefault="007A6733" w:rsidP="007A6733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28B4AE54" w14:textId="77777777" w:rsidR="007A6733" w:rsidRDefault="007A6733" w:rsidP="007A6733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3690A695" w14:textId="77777777" w:rsidR="007A6733" w:rsidRDefault="007A6733" w:rsidP="007A6733">
      <w:pPr>
        <w:pStyle w:val="PL"/>
      </w:pPr>
      <w:r>
        <w:t xml:space="preserve">          type: array</w:t>
      </w:r>
    </w:p>
    <w:p w14:paraId="66536257" w14:textId="77777777" w:rsidR="007A6733" w:rsidRDefault="007A6733" w:rsidP="007A6733">
      <w:pPr>
        <w:pStyle w:val="PL"/>
      </w:pPr>
      <w:r>
        <w:t xml:space="preserve">          items:</w:t>
      </w:r>
    </w:p>
    <w:p w14:paraId="27F096FF" w14:textId="77777777" w:rsidR="007A6733" w:rsidRDefault="007A6733" w:rsidP="007A6733">
      <w:pPr>
        <w:pStyle w:val="PL"/>
      </w:pPr>
      <w:r>
        <w:t xml:space="preserve">            type: string</w:t>
      </w:r>
    </w:p>
    <w:p w14:paraId="53DD83FC" w14:textId="77777777" w:rsidR="007A6733" w:rsidRDefault="007A6733" w:rsidP="007A6733">
      <w:pPr>
        <w:pStyle w:val="PL"/>
      </w:pPr>
      <w:r>
        <w:t xml:space="preserve">          minItems: 1</w:t>
      </w:r>
    </w:p>
    <w:p w14:paraId="741D4218" w14:textId="77777777" w:rsidR="007A6733" w:rsidRDefault="007A6733" w:rsidP="007A6733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217D93F9" w14:textId="77777777" w:rsidR="007A6733" w:rsidRDefault="007A6733" w:rsidP="007A6733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69A277AB" w14:textId="77777777" w:rsidR="007A6733" w:rsidRPr="003B2883" w:rsidRDefault="007A6733" w:rsidP="007A6733">
      <w:pPr>
        <w:pStyle w:val="PL"/>
      </w:pPr>
      <w:r w:rsidRPr="003B2883">
        <w:t xml:space="preserve">      required:</w:t>
      </w:r>
    </w:p>
    <w:p w14:paraId="18D5CE83" w14:textId="77777777" w:rsidR="007A6733" w:rsidRDefault="007A6733" w:rsidP="007A6733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5D6046F0" w14:textId="77777777" w:rsidR="007A6733" w:rsidRDefault="007A6733" w:rsidP="007A6733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518E4CBD" w14:textId="77777777" w:rsidR="007A6733" w:rsidRDefault="007A6733" w:rsidP="007A6733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5B22C98C" w14:textId="77777777" w:rsidR="007A6733" w:rsidRDefault="007A6733" w:rsidP="007A6733">
      <w:pPr>
        <w:pStyle w:val="PL"/>
      </w:pPr>
      <w:r>
        <w:t xml:space="preserve">      type: string</w:t>
      </w:r>
    </w:p>
    <w:p w14:paraId="609AE65C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318443D8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A2B88F1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331465D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04653C33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AC31EE9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A8594D4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21AB6E19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48AB69D5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7307E56B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0F9404C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52451FD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1D6A4176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105E0A96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02C8D13F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6D100C91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1BBEF6BD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080C75F9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6116859B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type: string</w:t>
      </w:r>
    </w:p>
    <w:p w14:paraId="38107555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6A72188A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6245E18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2C3A9124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5DDEE46C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4AEDF4FA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25DBEA52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00B91AEB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584A55A7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36C4CEEC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3742FE37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01F4C97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6BC9F0B4" w14:textId="77777777" w:rsidR="007A6733" w:rsidRDefault="007A6733" w:rsidP="007A6733">
      <w:pPr>
        <w:pStyle w:val="PL"/>
      </w:pPr>
      <w:r w:rsidRPr="00BD6F46">
        <w:t xml:space="preserve">      properties:</w:t>
      </w:r>
    </w:p>
    <w:p w14:paraId="3D241DE8" w14:textId="77777777" w:rsidR="007A6733" w:rsidRDefault="007A6733" w:rsidP="007A6733">
      <w:pPr>
        <w:pStyle w:val="PL"/>
      </w:pPr>
      <w:r>
        <w:t xml:space="preserve">        eventType:</w:t>
      </w:r>
    </w:p>
    <w:p w14:paraId="2D9C1224" w14:textId="77777777" w:rsidR="007A6733" w:rsidRDefault="007A6733" w:rsidP="007A6733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5770C625" w14:textId="77777777" w:rsidR="007A6733" w:rsidRDefault="007A6733" w:rsidP="007A6733">
      <w:pPr>
        <w:pStyle w:val="PL"/>
      </w:pPr>
      <w:r>
        <w:t xml:space="preserve">        iMSNodeFunctionality:</w:t>
      </w:r>
    </w:p>
    <w:p w14:paraId="1C6E55D5" w14:textId="77777777" w:rsidR="007A6733" w:rsidRDefault="007A6733" w:rsidP="007A673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4FDF7E6E" w14:textId="77777777" w:rsidR="007A6733" w:rsidRDefault="007A6733" w:rsidP="007A6733">
      <w:pPr>
        <w:pStyle w:val="PL"/>
      </w:pPr>
      <w:r>
        <w:t xml:space="preserve">        roleOfNode:</w:t>
      </w:r>
    </w:p>
    <w:p w14:paraId="4C0228B0" w14:textId="77777777" w:rsidR="007A6733" w:rsidRDefault="007A6733" w:rsidP="007A673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09DFC2E7" w14:textId="77777777" w:rsidR="007A6733" w:rsidRDefault="007A6733" w:rsidP="007A6733">
      <w:pPr>
        <w:pStyle w:val="PL"/>
      </w:pPr>
      <w:r>
        <w:t xml:space="preserve">        userInformation:</w:t>
      </w:r>
    </w:p>
    <w:p w14:paraId="6844DF06" w14:textId="77777777" w:rsidR="007A6733" w:rsidRDefault="007A6733" w:rsidP="007A673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352CD17B" w14:textId="77777777" w:rsidR="007A6733" w:rsidRDefault="007A6733" w:rsidP="007A6733">
      <w:pPr>
        <w:pStyle w:val="PL"/>
      </w:pPr>
      <w:r>
        <w:t xml:space="preserve">        userLocationInfo:</w:t>
      </w:r>
    </w:p>
    <w:p w14:paraId="136D2F88" w14:textId="77777777" w:rsidR="007A6733" w:rsidRDefault="007A6733" w:rsidP="007A6733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5EC531B2" w14:textId="77777777" w:rsidR="007A6733" w:rsidRDefault="007A6733" w:rsidP="007A6733">
      <w:pPr>
        <w:pStyle w:val="PL"/>
      </w:pPr>
      <w:r>
        <w:t xml:space="preserve">        ueTimeZone:</w:t>
      </w:r>
    </w:p>
    <w:p w14:paraId="4E1069D5" w14:textId="77777777" w:rsidR="007A6733" w:rsidRDefault="007A6733" w:rsidP="007A6733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66B8E6FE" w14:textId="77777777" w:rsidR="007A6733" w:rsidRDefault="007A6733" w:rsidP="007A6733">
      <w:pPr>
        <w:pStyle w:val="PL"/>
      </w:pPr>
      <w:r>
        <w:t xml:space="preserve">        3gppPSDataOffStatus:</w:t>
      </w:r>
    </w:p>
    <w:p w14:paraId="5E829D93" w14:textId="77777777" w:rsidR="007A6733" w:rsidRDefault="007A6733" w:rsidP="007A6733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53E4018B" w14:textId="77777777" w:rsidR="007A6733" w:rsidRDefault="007A6733" w:rsidP="007A6733">
      <w:pPr>
        <w:pStyle w:val="PL"/>
      </w:pPr>
      <w:r>
        <w:t xml:space="preserve">        isupCause:</w:t>
      </w:r>
    </w:p>
    <w:p w14:paraId="6D1C15F9" w14:textId="77777777" w:rsidR="007A6733" w:rsidRDefault="007A6733" w:rsidP="007A6733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6983E18C" w14:textId="77777777" w:rsidR="007A6733" w:rsidRDefault="007A6733" w:rsidP="007A6733">
      <w:pPr>
        <w:pStyle w:val="PL"/>
      </w:pPr>
      <w:r>
        <w:t xml:space="preserve">        controlPlaneAddress:</w:t>
      </w:r>
    </w:p>
    <w:p w14:paraId="0370ADE0" w14:textId="77777777" w:rsidR="007A6733" w:rsidRDefault="007A6733" w:rsidP="007A673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14CB2113" w14:textId="77777777" w:rsidR="007A6733" w:rsidRDefault="007A6733" w:rsidP="007A6733">
      <w:pPr>
        <w:pStyle w:val="PL"/>
      </w:pPr>
      <w:r>
        <w:t xml:space="preserve">        vlrNumber:</w:t>
      </w:r>
    </w:p>
    <w:p w14:paraId="4FC0A04E" w14:textId="77777777" w:rsidR="007A6733" w:rsidRDefault="007A6733" w:rsidP="007A673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2BD2B857" w14:textId="77777777" w:rsidR="007A6733" w:rsidRDefault="007A6733" w:rsidP="007A6733">
      <w:pPr>
        <w:pStyle w:val="PL"/>
      </w:pPr>
      <w:r>
        <w:t xml:space="preserve">        mscAddress:</w:t>
      </w:r>
    </w:p>
    <w:p w14:paraId="4DF69994" w14:textId="77777777" w:rsidR="007A6733" w:rsidRDefault="007A6733" w:rsidP="007A673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086E908B" w14:textId="77777777" w:rsidR="007A6733" w:rsidRDefault="007A6733" w:rsidP="007A6733">
      <w:pPr>
        <w:pStyle w:val="PL"/>
      </w:pPr>
      <w:r>
        <w:t xml:space="preserve">        userSessionID:</w:t>
      </w:r>
    </w:p>
    <w:p w14:paraId="14ABECCE" w14:textId="77777777" w:rsidR="007A6733" w:rsidRDefault="007A6733" w:rsidP="007A6733">
      <w:pPr>
        <w:pStyle w:val="PL"/>
      </w:pPr>
      <w:r>
        <w:t xml:space="preserve">          type: string</w:t>
      </w:r>
    </w:p>
    <w:p w14:paraId="22A8592E" w14:textId="77777777" w:rsidR="007A6733" w:rsidRDefault="007A6733" w:rsidP="007A6733">
      <w:pPr>
        <w:pStyle w:val="PL"/>
      </w:pPr>
      <w:r>
        <w:t xml:space="preserve">        outgoingSessionID:</w:t>
      </w:r>
    </w:p>
    <w:p w14:paraId="2F71F1FC" w14:textId="77777777" w:rsidR="007A6733" w:rsidRDefault="007A6733" w:rsidP="007A6733">
      <w:pPr>
        <w:pStyle w:val="PL"/>
      </w:pPr>
      <w:r>
        <w:t xml:space="preserve">          type: string</w:t>
      </w:r>
    </w:p>
    <w:p w14:paraId="415D13D5" w14:textId="77777777" w:rsidR="007A6733" w:rsidRDefault="007A6733" w:rsidP="007A6733">
      <w:pPr>
        <w:pStyle w:val="PL"/>
      </w:pPr>
      <w:r>
        <w:t xml:space="preserve">        sessionPriority:</w:t>
      </w:r>
    </w:p>
    <w:p w14:paraId="2ACEB091" w14:textId="77777777" w:rsidR="007A6733" w:rsidRDefault="007A6733" w:rsidP="007A6733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56586A83" w14:textId="77777777" w:rsidR="007A6733" w:rsidRDefault="007A6733" w:rsidP="007A6733">
      <w:pPr>
        <w:pStyle w:val="PL"/>
      </w:pPr>
      <w:r>
        <w:t xml:space="preserve">        callingPartyAddresses:</w:t>
      </w:r>
    </w:p>
    <w:p w14:paraId="18FB1A81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74348474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1DCA3BD2" w14:textId="77777777" w:rsidR="007A6733" w:rsidRPr="00BD6F46" w:rsidRDefault="007A6733" w:rsidP="007A673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7265AD7E" w14:textId="77777777" w:rsidR="007A6733" w:rsidRDefault="007A6733" w:rsidP="007A6733">
      <w:pPr>
        <w:pStyle w:val="PL"/>
      </w:pPr>
      <w:r>
        <w:t xml:space="preserve">          minItems: 1</w:t>
      </w:r>
    </w:p>
    <w:p w14:paraId="41BDC28B" w14:textId="77777777" w:rsidR="007A6733" w:rsidRDefault="007A6733" w:rsidP="007A6733">
      <w:pPr>
        <w:pStyle w:val="PL"/>
      </w:pPr>
      <w:r>
        <w:t xml:space="preserve">        calledPartyAddress:</w:t>
      </w:r>
    </w:p>
    <w:p w14:paraId="27DD2D6F" w14:textId="77777777" w:rsidR="007A6733" w:rsidRDefault="007A6733" w:rsidP="007A6733">
      <w:pPr>
        <w:pStyle w:val="PL"/>
      </w:pPr>
      <w:r>
        <w:t xml:space="preserve">          type: string</w:t>
      </w:r>
    </w:p>
    <w:p w14:paraId="6B24B41E" w14:textId="77777777" w:rsidR="007A6733" w:rsidRDefault="007A6733" w:rsidP="007A6733">
      <w:pPr>
        <w:pStyle w:val="PL"/>
      </w:pPr>
      <w:r>
        <w:t xml:space="preserve">        numberPortabilityRoutinginformation:</w:t>
      </w:r>
    </w:p>
    <w:p w14:paraId="7A1ED6F6" w14:textId="77777777" w:rsidR="007A6733" w:rsidRDefault="007A6733" w:rsidP="007A6733">
      <w:pPr>
        <w:pStyle w:val="PL"/>
      </w:pPr>
      <w:r>
        <w:t xml:space="preserve">          type: string</w:t>
      </w:r>
    </w:p>
    <w:p w14:paraId="0C298325" w14:textId="77777777" w:rsidR="007A6733" w:rsidRDefault="007A6733" w:rsidP="007A6733">
      <w:pPr>
        <w:pStyle w:val="PL"/>
      </w:pPr>
      <w:r>
        <w:t xml:space="preserve">        carrierSelectRoutingInformation:</w:t>
      </w:r>
    </w:p>
    <w:p w14:paraId="2F98EBF3" w14:textId="77777777" w:rsidR="007A6733" w:rsidRDefault="007A6733" w:rsidP="007A6733">
      <w:pPr>
        <w:pStyle w:val="PL"/>
      </w:pPr>
      <w:r>
        <w:t xml:space="preserve">          type: string</w:t>
      </w:r>
    </w:p>
    <w:p w14:paraId="18A08406" w14:textId="77777777" w:rsidR="007A6733" w:rsidRDefault="007A6733" w:rsidP="007A6733">
      <w:pPr>
        <w:pStyle w:val="PL"/>
      </w:pPr>
      <w:r>
        <w:t xml:space="preserve">        alternateChargedPartyAddress:</w:t>
      </w:r>
    </w:p>
    <w:p w14:paraId="60F59D3D" w14:textId="77777777" w:rsidR="007A6733" w:rsidRDefault="007A6733" w:rsidP="007A6733">
      <w:pPr>
        <w:pStyle w:val="PL"/>
      </w:pPr>
      <w:r>
        <w:t xml:space="preserve">          type: string</w:t>
      </w:r>
    </w:p>
    <w:p w14:paraId="499E1CCE" w14:textId="77777777" w:rsidR="007A6733" w:rsidRDefault="007A6733" w:rsidP="007A6733">
      <w:pPr>
        <w:pStyle w:val="PL"/>
      </w:pPr>
      <w:r>
        <w:t xml:space="preserve">        requestedPartyAddress:</w:t>
      </w:r>
    </w:p>
    <w:p w14:paraId="51C3D70A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611D6A0E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407A899B" w14:textId="77777777" w:rsidR="007A6733" w:rsidRPr="00BD6F46" w:rsidRDefault="007A6733" w:rsidP="007A6733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37FDD614" w14:textId="77777777" w:rsidR="007A6733" w:rsidRDefault="007A6733" w:rsidP="007A6733">
      <w:pPr>
        <w:pStyle w:val="PL"/>
      </w:pPr>
      <w:r>
        <w:t xml:space="preserve">          minItems: 1</w:t>
      </w:r>
    </w:p>
    <w:p w14:paraId="200A7DC8" w14:textId="77777777" w:rsidR="007A6733" w:rsidRDefault="007A6733" w:rsidP="007A6733">
      <w:pPr>
        <w:pStyle w:val="PL"/>
      </w:pPr>
      <w:r>
        <w:t xml:space="preserve">        calledAssertedIdentities:</w:t>
      </w:r>
    </w:p>
    <w:p w14:paraId="4D882431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7AE15107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30EE6298" w14:textId="77777777" w:rsidR="007A6733" w:rsidRPr="00BD6F46" w:rsidRDefault="007A6733" w:rsidP="007A6733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44492E2C" w14:textId="77777777" w:rsidR="007A6733" w:rsidRDefault="007A6733" w:rsidP="007A6733">
      <w:pPr>
        <w:pStyle w:val="PL"/>
      </w:pPr>
      <w:r>
        <w:t xml:space="preserve">          minItems: 1</w:t>
      </w:r>
    </w:p>
    <w:p w14:paraId="467D165D" w14:textId="77777777" w:rsidR="007A6733" w:rsidRDefault="007A6733" w:rsidP="007A6733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47CFD975" w14:textId="77777777" w:rsidR="007A6733" w:rsidRDefault="007A6733" w:rsidP="007A6733">
      <w:pPr>
        <w:pStyle w:val="PL"/>
      </w:pPr>
      <w:r>
        <w:t xml:space="preserve">          type: array</w:t>
      </w:r>
    </w:p>
    <w:p w14:paraId="0BD63805" w14:textId="77777777" w:rsidR="007A6733" w:rsidRDefault="007A6733" w:rsidP="007A6733">
      <w:pPr>
        <w:pStyle w:val="PL"/>
      </w:pPr>
      <w:r>
        <w:t xml:space="preserve">          items:</w:t>
      </w:r>
    </w:p>
    <w:p w14:paraId="342FDB7A" w14:textId="77777777" w:rsidR="007A6733" w:rsidRDefault="007A6733" w:rsidP="007A6733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2B03B1FC" w14:textId="77777777" w:rsidR="007A6733" w:rsidRDefault="007A6733" w:rsidP="007A6733">
      <w:pPr>
        <w:pStyle w:val="PL"/>
      </w:pPr>
      <w:r w:rsidRPr="00AA0279">
        <w:t xml:space="preserve">          minItems: 1</w:t>
      </w:r>
    </w:p>
    <w:p w14:paraId="47CFE225" w14:textId="77777777" w:rsidR="007A6733" w:rsidRDefault="007A6733" w:rsidP="007A6733">
      <w:pPr>
        <w:pStyle w:val="PL"/>
      </w:pPr>
      <w:r>
        <w:t xml:space="preserve">        associatedURI:</w:t>
      </w:r>
    </w:p>
    <w:p w14:paraId="0D2377DE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24BA2BA2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1528B13B" w14:textId="77777777" w:rsidR="007A6733" w:rsidRPr="00BD6F46" w:rsidRDefault="007A6733" w:rsidP="007A673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5523F3EE" w14:textId="77777777" w:rsidR="007A6733" w:rsidRDefault="007A6733" w:rsidP="007A6733">
      <w:pPr>
        <w:pStyle w:val="PL"/>
      </w:pPr>
      <w:r>
        <w:t xml:space="preserve">          minItems: 1</w:t>
      </w:r>
    </w:p>
    <w:p w14:paraId="5F51E6F2" w14:textId="77777777" w:rsidR="007A6733" w:rsidRDefault="007A6733" w:rsidP="007A6733">
      <w:pPr>
        <w:pStyle w:val="PL"/>
      </w:pPr>
      <w:r>
        <w:t xml:space="preserve">        timeStamps:</w:t>
      </w:r>
    </w:p>
    <w:p w14:paraId="6415CAEC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3316A6FD" w14:textId="77777777" w:rsidR="007A6733" w:rsidRDefault="007A6733" w:rsidP="007A6733">
      <w:pPr>
        <w:pStyle w:val="PL"/>
      </w:pPr>
      <w:r>
        <w:t xml:space="preserve">        applicationServerInformation:</w:t>
      </w:r>
    </w:p>
    <w:p w14:paraId="0710F6EE" w14:textId="77777777" w:rsidR="007A6733" w:rsidRPr="00BD6F46" w:rsidRDefault="007A6733" w:rsidP="007A6733">
      <w:pPr>
        <w:pStyle w:val="PL"/>
      </w:pPr>
      <w:r w:rsidRPr="00BD6F46">
        <w:lastRenderedPageBreak/>
        <w:t xml:space="preserve">          type: array</w:t>
      </w:r>
    </w:p>
    <w:p w14:paraId="30DDB2B9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441E27C4" w14:textId="77777777" w:rsidR="007A6733" w:rsidRPr="00BD6F46" w:rsidRDefault="007A6733" w:rsidP="007A6733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3E86BC2" w14:textId="77777777" w:rsidR="007A6733" w:rsidRDefault="007A6733" w:rsidP="007A6733">
      <w:pPr>
        <w:pStyle w:val="PL"/>
      </w:pPr>
      <w:r>
        <w:t xml:space="preserve">          minItems: 1</w:t>
      </w:r>
    </w:p>
    <w:p w14:paraId="167ADE5A" w14:textId="77777777" w:rsidR="007A6733" w:rsidRDefault="007A6733" w:rsidP="007A6733">
      <w:pPr>
        <w:pStyle w:val="PL"/>
      </w:pPr>
      <w:r>
        <w:t xml:space="preserve">        interOperatorIdentifier:</w:t>
      </w:r>
    </w:p>
    <w:p w14:paraId="02B0D341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54A50CB3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5AE50FB0" w14:textId="77777777" w:rsidR="007A6733" w:rsidRPr="00BD6F46" w:rsidRDefault="007A6733" w:rsidP="007A673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2097A98F" w14:textId="77777777" w:rsidR="007A6733" w:rsidRDefault="007A6733" w:rsidP="007A6733">
      <w:pPr>
        <w:pStyle w:val="PL"/>
      </w:pPr>
      <w:r>
        <w:t xml:space="preserve">          minItems: 1</w:t>
      </w:r>
    </w:p>
    <w:p w14:paraId="75508586" w14:textId="77777777" w:rsidR="007A6733" w:rsidRDefault="007A6733" w:rsidP="007A6733">
      <w:pPr>
        <w:pStyle w:val="PL"/>
      </w:pPr>
      <w:r>
        <w:t xml:space="preserve">        imsChargingIdentifier:</w:t>
      </w:r>
    </w:p>
    <w:p w14:paraId="2D1F56D3" w14:textId="77777777" w:rsidR="007A6733" w:rsidRDefault="007A6733" w:rsidP="007A6733">
      <w:pPr>
        <w:pStyle w:val="PL"/>
      </w:pPr>
      <w:r>
        <w:t xml:space="preserve">          type: string</w:t>
      </w:r>
    </w:p>
    <w:p w14:paraId="26529AEB" w14:textId="77777777" w:rsidR="007A6733" w:rsidRDefault="007A6733" w:rsidP="007A6733">
      <w:pPr>
        <w:pStyle w:val="PL"/>
      </w:pPr>
      <w:r>
        <w:t xml:space="preserve">        relatedICID:</w:t>
      </w:r>
    </w:p>
    <w:p w14:paraId="4A0E0109" w14:textId="77777777" w:rsidR="007A6733" w:rsidRDefault="007A6733" w:rsidP="007A6733">
      <w:pPr>
        <w:pStyle w:val="PL"/>
      </w:pPr>
      <w:r>
        <w:t xml:space="preserve">          type: string</w:t>
      </w:r>
    </w:p>
    <w:p w14:paraId="164AA40B" w14:textId="77777777" w:rsidR="007A6733" w:rsidRDefault="007A6733" w:rsidP="007A6733">
      <w:pPr>
        <w:pStyle w:val="PL"/>
      </w:pPr>
      <w:r>
        <w:t xml:space="preserve">        relatedICIDGenerationNode:</w:t>
      </w:r>
    </w:p>
    <w:p w14:paraId="4883F171" w14:textId="77777777" w:rsidR="007A6733" w:rsidRDefault="007A6733" w:rsidP="007A6733">
      <w:pPr>
        <w:pStyle w:val="PL"/>
      </w:pPr>
      <w:r>
        <w:t xml:space="preserve">          type: string</w:t>
      </w:r>
    </w:p>
    <w:p w14:paraId="08D265C7" w14:textId="77777777" w:rsidR="007A6733" w:rsidRDefault="007A6733" w:rsidP="007A6733">
      <w:pPr>
        <w:pStyle w:val="PL"/>
      </w:pPr>
      <w:r>
        <w:t xml:space="preserve">        transitIOIList:</w:t>
      </w:r>
    </w:p>
    <w:p w14:paraId="0A974216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67CF01B5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0B81740B" w14:textId="77777777" w:rsidR="007A6733" w:rsidRDefault="007A6733" w:rsidP="007A6733">
      <w:pPr>
        <w:pStyle w:val="PL"/>
      </w:pPr>
      <w:r>
        <w:t xml:space="preserve">            type: string</w:t>
      </w:r>
    </w:p>
    <w:p w14:paraId="004D8412" w14:textId="77777777" w:rsidR="007A6733" w:rsidRDefault="007A6733" w:rsidP="007A6733">
      <w:pPr>
        <w:pStyle w:val="PL"/>
      </w:pPr>
      <w:r>
        <w:t xml:space="preserve">          minItems: 1</w:t>
      </w:r>
    </w:p>
    <w:p w14:paraId="38D05140" w14:textId="77777777" w:rsidR="007A6733" w:rsidRDefault="007A6733" w:rsidP="007A6733">
      <w:pPr>
        <w:pStyle w:val="PL"/>
      </w:pPr>
      <w:r>
        <w:t xml:space="preserve">        earlyMediaDescription:</w:t>
      </w:r>
    </w:p>
    <w:p w14:paraId="2AC9CC42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1AADD732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1A255D20" w14:textId="77777777" w:rsidR="007A6733" w:rsidRPr="00BD6F46" w:rsidRDefault="007A6733" w:rsidP="007A673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267264CD" w14:textId="77777777" w:rsidR="007A6733" w:rsidRDefault="007A6733" w:rsidP="007A6733">
      <w:pPr>
        <w:pStyle w:val="PL"/>
      </w:pPr>
      <w:r>
        <w:t xml:space="preserve">          minItems: 1</w:t>
      </w:r>
    </w:p>
    <w:p w14:paraId="0D91CD97" w14:textId="77777777" w:rsidR="007A6733" w:rsidRDefault="007A6733" w:rsidP="007A6733">
      <w:pPr>
        <w:pStyle w:val="PL"/>
      </w:pPr>
      <w:r>
        <w:t xml:space="preserve">        sdpSessionDescription:</w:t>
      </w:r>
    </w:p>
    <w:p w14:paraId="2D88C76A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7356F1C4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6985D83F" w14:textId="77777777" w:rsidR="007A6733" w:rsidRDefault="007A6733" w:rsidP="007A6733">
      <w:pPr>
        <w:pStyle w:val="PL"/>
      </w:pPr>
      <w:r>
        <w:t xml:space="preserve">            type: string</w:t>
      </w:r>
    </w:p>
    <w:p w14:paraId="4EC5E664" w14:textId="77777777" w:rsidR="007A6733" w:rsidRDefault="007A6733" w:rsidP="007A6733">
      <w:pPr>
        <w:pStyle w:val="PL"/>
      </w:pPr>
      <w:r>
        <w:t xml:space="preserve">          minItems: 1</w:t>
      </w:r>
    </w:p>
    <w:p w14:paraId="19246DB0" w14:textId="77777777" w:rsidR="007A6733" w:rsidRDefault="007A6733" w:rsidP="007A6733">
      <w:pPr>
        <w:pStyle w:val="PL"/>
      </w:pPr>
      <w:r>
        <w:t xml:space="preserve">        sdpMediaComponent:</w:t>
      </w:r>
    </w:p>
    <w:p w14:paraId="2590A6DF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395E79C0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78719230" w14:textId="77777777" w:rsidR="007A6733" w:rsidRPr="00BD6F46" w:rsidRDefault="007A6733" w:rsidP="007A673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38023AAB" w14:textId="77777777" w:rsidR="007A6733" w:rsidRDefault="007A6733" w:rsidP="007A6733">
      <w:pPr>
        <w:pStyle w:val="PL"/>
      </w:pPr>
      <w:r>
        <w:t xml:space="preserve">          minItems: 1</w:t>
      </w:r>
    </w:p>
    <w:p w14:paraId="48917615" w14:textId="77777777" w:rsidR="007A6733" w:rsidRDefault="007A6733" w:rsidP="007A6733">
      <w:pPr>
        <w:pStyle w:val="PL"/>
      </w:pPr>
      <w:r>
        <w:t xml:space="preserve">        servedPartyIPAddress:</w:t>
      </w:r>
    </w:p>
    <w:p w14:paraId="0F6BD3CE" w14:textId="77777777" w:rsidR="007A6733" w:rsidRDefault="007A6733" w:rsidP="007A673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36A946F3" w14:textId="77777777" w:rsidR="007A6733" w:rsidRDefault="007A6733" w:rsidP="007A6733">
      <w:pPr>
        <w:pStyle w:val="PL"/>
      </w:pPr>
      <w:r>
        <w:t xml:space="preserve">        serverCapabilities:</w:t>
      </w:r>
    </w:p>
    <w:p w14:paraId="1713AC33" w14:textId="77777777" w:rsidR="007A6733" w:rsidRDefault="007A6733" w:rsidP="007A673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68C1E4C9" w14:textId="77777777" w:rsidR="007A6733" w:rsidRDefault="007A6733" w:rsidP="007A6733">
      <w:pPr>
        <w:pStyle w:val="PL"/>
      </w:pPr>
      <w:r>
        <w:t xml:space="preserve">        trunkGroupID:</w:t>
      </w:r>
    </w:p>
    <w:p w14:paraId="7172DF10" w14:textId="77777777" w:rsidR="007A6733" w:rsidRDefault="007A6733" w:rsidP="007A673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5EE4662A" w14:textId="77777777" w:rsidR="007A6733" w:rsidRDefault="007A6733" w:rsidP="007A6733">
      <w:pPr>
        <w:pStyle w:val="PL"/>
      </w:pPr>
      <w:r>
        <w:t xml:space="preserve">        bearerService:</w:t>
      </w:r>
    </w:p>
    <w:p w14:paraId="7B30551C" w14:textId="77777777" w:rsidR="007A6733" w:rsidRDefault="007A6733" w:rsidP="007A6733">
      <w:pPr>
        <w:pStyle w:val="PL"/>
      </w:pPr>
      <w:r>
        <w:t xml:space="preserve">          type: string</w:t>
      </w:r>
    </w:p>
    <w:p w14:paraId="083E1D0B" w14:textId="77777777" w:rsidR="007A6733" w:rsidRDefault="007A6733" w:rsidP="007A6733">
      <w:pPr>
        <w:pStyle w:val="PL"/>
      </w:pPr>
      <w:r>
        <w:t xml:space="preserve">        imsServiceId:</w:t>
      </w:r>
    </w:p>
    <w:p w14:paraId="51ECEADD" w14:textId="77777777" w:rsidR="007A6733" w:rsidRDefault="007A6733" w:rsidP="007A6733">
      <w:pPr>
        <w:pStyle w:val="PL"/>
      </w:pPr>
      <w:r>
        <w:t xml:space="preserve">          type: string</w:t>
      </w:r>
    </w:p>
    <w:p w14:paraId="08FAFF26" w14:textId="77777777" w:rsidR="007A6733" w:rsidRDefault="007A6733" w:rsidP="007A6733">
      <w:pPr>
        <w:pStyle w:val="PL"/>
      </w:pPr>
      <w:r>
        <w:t xml:space="preserve">        messageBodies:</w:t>
      </w:r>
    </w:p>
    <w:p w14:paraId="201B06A2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47DA46AC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1BD61BD0" w14:textId="77777777" w:rsidR="007A6733" w:rsidRPr="00BD6F46" w:rsidRDefault="007A6733" w:rsidP="007A673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7FF5C08B" w14:textId="77777777" w:rsidR="007A6733" w:rsidRDefault="007A6733" w:rsidP="007A6733">
      <w:pPr>
        <w:pStyle w:val="PL"/>
      </w:pPr>
      <w:r>
        <w:t xml:space="preserve">          minItems: 1</w:t>
      </w:r>
    </w:p>
    <w:p w14:paraId="11E8875D" w14:textId="77777777" w:rsidR="007A6733" w:rsidRDefault="007A6733" w:rsidP="007A6733">
      <w:pPr>
        <w:pStyle w:val="PL"/>
      </w:pPr>
      <w:r>
        <w:t xml:space="preserve">        accessNetworkInformation:</w:t>
      </w:r>
    </w:p>
    <w:p w14:paraId="209DBFCC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5ED3B3BF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7AA3A0E4" w14:textId="77777777" w:rsidR="007A6733" w:rsidRDefault="007A6733" w:rsidP="007A6733">
      <w:pPr>
        <w:pStyle w:val="PL"/>
      </w:pPr>
      <w:r>
        <w:t xml:space="preserve">            type: string</w:t>
      </w:r>
    </w:p>
    <w:p w14:paraId="72604A5A" w14:textId="77777777" w:rsidR="007A6733" w:rsidRDefault="007A6733" w:rsidP="007A6733">
      <w:pPr>
        <w:pStyle w:val="PL"/>
      </w:pPr>
      <w:r>
        <w:t xml:space="preserve">          minItems: 1</w:t>
      </w:r>
    </w:p>
    <w:p w14:paraId="731164E4" w14:textId="77777777" w:rsidR="007A6733" w:rsidRDefault="007A6733" w:rsidP="007A6733">
      <w:pPr>
        <w:pStyle w:val="PL"/>
      </w:pPr>
      <w:r>
        <w:t xml:space="preserve">        additionalAccessNetworkInformation:</w:t>
      </w:r>
    </w:p>
    <w:p w14:paraId="7D5864F4" w14:textId="77777777" w:rsidR="007A6733" w:rsidRDefault="007A6733" w:rsidP="007A6733">
      <w:pPr>
        <w:pStyle w:val="PL"/>
      </w:pPr>
      <w:r>
        <w:t xml:space="preserve">          type: string</w:t>
      </w:r>
    </w:p>
    <w:p w14:paraId="4325D4A9" w14:textId="77777777" w:rsidR="007A6733" w:rsidRDefault="007A6733" w:rsidP="007A6733">
      <w:pPr>
        <w:pStyle w:val="PL"/>
      </w:pPr>
      <w:r>
        <w:t xml:space="preserve">        cellularNetworkInformation:</w:t>
      </w:r>
    </w:p>
    <w:p w14:paraId="1D5C2027" w14:textId="77777777" w:rsidR="007A6733" w:rsidRDefault="007A6733" w:rsidP="007A6733">
      <w:pPr>
        <w:pStyle w:val="PL"/>
      </w:pPr>
      <w:r>
        <w:t xml:space="preserve">          type: string</w:t>
      </w:r>
    </w:p>
    <w:p w14:paraId="724A39F4" w14:textId="77777777" w:rsidR="007A6733" w:rsidRDefault="007A6733" w:rsidP="007A6733">
      <w:pPr>
        <w:pStyle w:val="PL"/>
      </w:pPr>
      <w:r>
        <w:t xml:space="preserve">        accessTransferInformation:</w:t>
      </w:r>
    </w:p>
    <w:p w14:paraId="249E31EA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63EDA39D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2EAAB46C" w14:textId="77777777" w:rsidR="007A6733" w:rsidRPr="00BD6F46" w:rsidRDefault="007A6733" w:rsidP="007A673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65D86CC6" w14:textId="77777777" w:rsidR="007A6733" w:rsidRDefault="007A6733" w:rsidP="007A6733">
      <w:pPr>
        <w:pStyle w:val="PL"/>
      </w:pPr>
      <w:r>
        <w:t xml:space="preserve">          minItems: 1</w:t>
      </w:r>
    </w:p>
    <w:p w14:paraId="3AD1C418" w14:textId="77777777" w:rsidR="007A6733" w:rsidRDefault="007A6733" w:rsidP="007A6733">
      <w:pPr>
        <w:pStyle w:val="PL"/>
      </w:pPr>
      <w:r>
        <w:t xml:space="preserve">        accessNetworkInfoChange:</w:t>
      </w:r>
    </w:p>
    <w:p w14:paraId="1C5C903B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2615F429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3344A2BC" w14:textId="77777777" w:rsidR="007A6733" w:rsidRPr="00BD6F46" w:rsidRDefault="007A6733" w:rsidP="007A673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6B23D7F7" w14:textId="77777777" w:rsidR="007A6733" w:rsidRDefault="007A6733" w:rsidP="007A6733">
      <w:pPr>
        <w:pStyle w:val="PL"/>
      </w:pPr>
      <w:r>
        <w:t xml:space="preserve">          minItems: 1</w:t>
      </w:r>
    </w:p>
    <w:p w14:paraId="59211E7B" w14:textId="77777777" w:rsidR="007A6733" w:rsidRDefault="007A6733" w:rsidP="007A6733">
      <w:pPr>
        <w:pStyle w:val="PL"/>
      </w:pPr>
      <w:r>
        <w:t xml:space="preserve">        imsCommunicationServiceID:</w:t>
      </w:r>
    </w:p>
    <w:p w14:paraId="669B4958" w14:textId="77777777" w:rsidR="007A6733" w:rsidRDefault="007A6733" w:rsidP="007A6733">
      <w:pPr>
        <w:pStyle w:val="PL"/>
      </w:pPr>
      <w:r>
        <w:t xml:space="preserve">          type: string</w:t>
      </w:r>
    </w:p>
    <w:p w14:paraId="6E59AE0D" w14:textId="77777777" w:rsidR="007A6733" w:rsidRDefault="007A6733" w:rsidP="007A6733">
      <w:pPr>
        <w:pStyle w:val="PL"/>
      </w:pPr>
      <w:r>
        <w:t xml:space="preserve">        imsApplicationReferenceID:</w:t>
      </w:r>
    </w:p>
    <w:p w14:paraId="017716F2" w14:textId="77777777" w:rsidR="007A6733" w:rsidRDefault="007A6733" w:rsidP="007A6733">
      <w:pPr>
        <w:pStyle w:val="PL"/>
      </w:pPr>
      <w:r>
        <w:t xml:space="preserve">          type: string</w:t>
      </w:r>
    </w:p>
    <w:p w14:paraId="50B7FCE2" w14:textId="77777777" w:rsidR="007A6733" w:rsidRDefault="007A6733" w:rsidP="007A6733">
      <w:pPr>
        <w:pStyle w:val="PL"/>
      </w:pPr>
      <w:r>
        <w:t xml:space="preserve">        causeCode:</w:t>
      </w:r>
    </w:p>
    <w:p w14:paraId="3D6D4212" w14:textId="77777777" w:rsidR="007A6733" w:rsidRDefault="007A6733" w:rsidP="007A6733">
      <w:pPr>
        <w:pStyle w:val="PL"/>
      </w:pPr>
      <w:r>
        <w:t xml:space="preserve">          $ref: 'TS29571_CommonData.yaml#/components/schemas/Uint32'</w:t>
      </w:r>
    </w:p>
    <w:p w14:paraId="238C74EC" w14:textId="77777777" w:rsidR="007A6733" w:rsidRDefault="007A6733" w:rsidP="007A6733">
      <w:pPr>
        <w:pStyle w:val="PL"/>
      </w:pPr>
      <w:r>
        <w:t xml:space="preserve">        reasonHeader:</w:t>
      </w:r>
    </w:p>
    <w:p w14:paraId="5E6E470B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47A84B82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1E65A441" w14:textId="77777777" w:rsidR="007A6733" w:rsidRDefault="007A6733" w:rsidP="007A6733">
      <w:pPr>
        <w:pStyle w:val="PL"/>
      </w:pPr>
      <w:r>
        <w:lastRenderedPageBreak/>
        <w:t xml:space="preserve">            type: string</w:t>
      </w:r>
    </w:p>
    <w:p w14:paraId="3C5B05EA" w14:textId="77777777" w:rsidR="007A6733" w:rsidRDefault="007A6733" w:rsidP="007A6733">
      <w:pPr>
        <w:pStyle w:val="PL"/>
      </w:pPr>
      <w:r>
        <w:t xml:space="preserve">          minItems: 1</w:t>
      </w:r>
    </w:p>
    <w:p w14:paraId="0AFEB39C" w14:textId="77777777" w:rsidR="007A6733" w:rsidRDefault="007A6733" w:rsidP="007A6733">
      <w:pPr>
        <w:pStyle w:val="PL"/>
      </w:pPr>
      <w:r>
        <w:t xml:space="preserve">        initialIMSChargingIdentifier:</w:t>
      </w:r>
    </w:p>
    <w:p w14:paraId="683D13BA" w14:textId="77777777" w:rsidR="007A6733" w:rsidRDefault="007A6733" w:rsidP="007A6733">
      <w:pPr>
        <w:pStyle w:val="PL"/>
      </w:pPr>
      <w:r>
        <w:t xml:space="preserve">          type: string</w:t>
      </w:r>
    </w:p>
    <w:p w14:paraId="0A2ABF49" w14:textId="77777777" w:rsidR="007A6733" w:rsidRDefault="007A6733" w:rsidP="007A6733">
      <w:pPr>
        <w:pStyle w:val="PL"/>
      </w:pPr>
      <w:r>
        <w:t xml:space="preserve">        nniInformation:</w:t>
      </w:r>
    </w:p>
    <w:p w14:paraId="24F8F889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7E636F44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47B07931" w14:textId="77777777" w:rsidR="007A6733" w:rsidRPr="00BD6F46" w:rsidRDefault="007A6733" w:rsidP="007A673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58261F72" w14:textId="77777777" w:rsidR="007A6733" w:rsidRDefault="007A6733" w:rsidP="007A6733">
      <w:pPr>
        <w:pStyle w:val="PL"/>
      </w:pPr>
      <w:r>
        <w:t xml:space="preserve">          minItems: 1</w:t>
      </w:r>
    </w:p>
    <w:p w14:paraId="49913FAA" w14:textId="77777777" w:rsidR="007A6733" w:rsidRDefault="007A6733" w:rsidP="007A6733">
      <w:pPr>
        <w:pStyle w:val="PL"/>
      </w:pPr>
      <w:r>
        <w:t xml:space="preserve">        fromAddress:</w:t>
      </w:r>
    </w:p>
    <w:p w14:paraId="64444222" w14:textId="77777777" w:rsidR="007A6733" w:rsidRDefault="007A6733" w:rsidP="007A6733">
      <w:pPr>
        <w:pStyle w:val="PL"/>
      </w:pPr>
      <w:r>
        <w:t xml:space="preserve">          type: string</w:t>
      </w:r>
    </w:p>
    <w:p w14:paraId="29AA0957" w14:textId="77777777" w:rsidR="007A6733" w:rsidRDefault="007A6733" w:rsidP="007A6733">
      <w:pPr>
        <w:pStyle w:val="PL"/>
      </w:pPr>
      <w:r>
        <w:t xml:space="preserve">        imsEmergencyIndication:</w:t>
      </w:r>
    </w:p>
    <w:p w14:paraId="7B351329" w14:textId="77777777" w:rsidR="007A6733" w:rsidRPr="00BD6F46" w:rsidRDefault="007A6733" w:rsidP="007A6733">
      <w:pPr>
        <w:pStyle w:val="PL"/>
      </w:pPr>
      <w:r w:rsidRPr="00BD6F46">
        <w:t xml:space="preserve">          type: boolean</w:t>
      </w:r>
    </w:p>
    <w:p w14:paraId="3E2D13D1" w14:textId="77777777" w:rsidR="007A6733" w:rsidRDefault="007A6733" w:rsidP="007A6733">
      <w:pPr>
        <w:pStyle w:val="PL"/>
      </w:pPr>
      <w:r>
        <w:t xml:space="preserve">        imsVisitedNetworkIdentifier:</w:t>
      </w:r>
    </w:p>
    <w:p w14:paraId="625DFF95" w14:textId="77777777" w:rsidR="007A6733" w:rsidRDefault="007A6733" w:rsidP="007A6733">
      <w:pPr>
        <w:pStyle w:val="PL"/>
      </w:pPr>
      <w:r>
        <w:t xml:space="preserve">          type: string</w:t>
      </w:r>
    </w:p>
    <w:p w14:paraId="4B22DBFB" w14:textId="77777777" w:rsidR="007A6733" w:rsidRDefault="007A6733" w:rsidP="007A6733">
      <w:pPr>
        <w:pStyle w:val="PL"/>
      </w:pPr>
      <w:r>
        <w:t xml:space="preserve">        sipRouteHeaderReceived:</w:t>
      </w:r>
    </w:p>
    <w:p w14:paraId="135E18C2" w14:textId="77777777" w:rsidR="007A6733" w:rsidRDefault="007A6733" w:rsidP="007A6733">
      <w:pPr>
        <w:pStyle w:val="PL"/>
      </w:pPr>
      <w:r>
        <w:t xml:space="preserve">          type: string</w:t>
      </w:r>
    </w:p>
    <w:p w14:paraId="1BE88586" w14:textId="77777777" w:rsidR="007A6733" w:rsidRDefault="007A6733" w:rsidP="007A6733">
      <w:pPr>
        <w:pStyle w:val="PL"/>
      </w:pPr>
      <w:r>
        <w:t xml:space="preserve">        sipRouteHeaderTransmitted:</w:t>
      </w:r>
    </w:p>
    <w:p w14:paraId="42571E40" w14:textId="77777777" w:rsidR="007A6733" w:rsidRDefault="007A6733" w:rsidP="007A6733">
      <w:pPr>
        <w:pStyle w:val="PL"/>
      </w:pPr>
      <w:r>
        <w:t xml:space="preserve">          type: string</w:t>
      </w:r>
    </w:p>
    <w:p w14:paraId="23305C69" w14:textId="77777777" w:rsidR="007A6733" w:rsidRDefault="007A6733" w:rsidP="007A6733">
      <w:pPr>
        <w:pStyle w:val="PL"/>
      </w:pPr>
      <w:r>
        <w:t xml:space="preserve">        tadIdentifier:</w:t>
      </w:r>
    </w:p>
    <w:p w14:paraId="1155F5D9" w14:textId="77777777" w:rsidR="007A6733" w:rsidRPr="00BD6F46" w:rsidRDefault="007A6733" w:rsidP="007A6733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29C5472C" w14:textId="77777777" w:rsidR="007A6733" w:rsidRDefault="007A6733" w:rsidP="007A6733">
      <w:pPr>
        <w:pStyle w:val="PL"/>
      </w:pPr>
      <w:r>
        <w:t xml:space="preserve">        feIdentifierList:</w:t>
      </w:r>
    </w:p>
    <w:p w14:paraId="10482573" w14:textId="77777777" w:rsidR="007A6733" w:rsidRDefault="007A6733" w:rsidP="007A6733">
      <w:pPr>
        <w:pStyle w:val="PL"/>
      </w:pPr>
      <w:r>
        <w:t xml:space="preserve">          type: string</w:t>
      </w:r>
    </w:p>
    <w:p w14:paraId="3AD164AD" w14:textId="77777777" w:rsidR="007A6733" w:rsidRDefault="007A6733" w:rsidP="007A6733">
      <w:pPr>
        <w:pStyle w:val="PL"/>
      </w:pPr>
      <w:r>
        <w:t xml:space="preserve">    EdgeInfrastructureUsageChargingInformation:</w:t>
      </w:r>
    </w:p>
    <w:p w14:paraId="0E1007A9" w14:textId="77777777" w:rsidR="007A6733" w:rsidRDefault="007A6733" w:rsidP="007A6733">
      <w:pPr>
        <w:pStyle w:val="PL"/>
      </w:pPr>
      <w:r>
        <w:t xml:space="preserve">      type: object</w:t>
      </w:r>
    </w:p>
    <w:p w14:paraId="18028476" w14:textId="77777777" w:rsidR="007A6733" w:rsidRDefault="007A6733" w:rsidP="007A6733">
      <w:pPr>
        <w:pStyle w:val="PL"/>
      </w:pPr>
      <w:r>
        <w:t xml:space="preserve">      properties:</w:t>
      </w:r>
    </w:p>
    <w:p w14:paraId="33A060D5" w14:textId="77777777" w:rsidR="007A6733" w:rsidRDefault="007A6733" w:rsidP="007A6733">
      <w:pPr>
        <w:pStyle w:val="PL"/>
      </w:pPr>
      <w:r>
        <w:t xml:space="preserve">        meanVirtualCPUUsage:</w:t>
      </w:r>
    </w:p>
    <w:p w14:paraId="2AAFAD89" w14:textId="77777777" w:rsidR="007A6733" w:rsidRDefault="007A6733" w:rsidP="007A6733">
      <w:pPr>
        <w:pStyle w:val="PL"/>
      </w:pPr>
      <w:r>
        <w:t xml:space="preserve">          $ref: 'TS29571_CommonData.yaml#/components/schemas/Float'</w:t>
      </w:r>
    </w:p>
    <w:p w14:paraId="30A138A9" w14:textId="77777777" w:rsidR="007A6733" w:rsidRDefault="007A6733" w:rsidP="007A6733">
      <w:pPr>
        <w:pStyle w:val="PL"/>
      </w:pPr>
      <w:r>
        <w:t xml:space="preserve">        meanVirtualMemoryUsage:</w:t>
      </w:r>
    </w:p>
    <w:p w14:paraId="340787B5" w14:textId="77777777" w:rsidR="007A6733" w:rsidRDefault="007A6733" w:rsidP="007A6733">
      <w:pPr>
        <w:pStyle w:val="PL"/>
      </w:pPr>
      <w:r>
        <w:t xml:space="preserve">          $ref: 'TS29571_CommonData.yaml#/components/schemas/Float'</w:t>
      </w:r>
    </w:p>
    <w:p w14:paraId="1FEDFC34" w14:textId="77777777" w:rsidR="007A6733" w:rsidRDefault="007A6733" w:rsidP="007A6733">
      <w:pPr>
        <w:pStyle w:val="PL"/>
      </w:pPr>
      <w:r>
        <w:t xml:space="preserve">        meanVirtualDiskUsage:</w:t>
      </w:r>
    </w:p>
    <w:p w14:paraId="07F11B61" w14:textId="77777777" w:rsidR="007A6733" w:rsidRDefault="007A6733" w:rsidP="007A6733">
      <w:pPr>
        <w:pStyle w:val="PL"/>
      </w:pPr>
      <w:r>
        <w:t xml:space="preserve">          $ref: 'TS29571_CommonData.yaml#/components/schemas/Float'</w:t>
      </w:r>
    </w:p>
    <w:p w14:paraId="47B40C77" w14:textId="77777777" w:rsidR="007A6733" w:rsidRDefault="007A6733" w:rsidP="007A6733">
      <w:pPr>
        <w:pStyle w:val="PL"/>
      </w:pPr>
      <w:r>
        <w:t xml:space="preserve">        durationStartTime:</w:t>
      </w:r>
    </w:p>
    <w:p w14:paraId="614EFBDB" w14:textId="77777777" w:rsidR="007A6733" w:rsidRDefault="007A6733" w:rsidP="007A6733">
      <w:pPr>
        <w:pStyle w:val="PL"/>
      </w:pPr>
      <w:r>
        <w:t xml:space="preserve">          $ref: 'TS29571_CommonData.yaml#/components/schemas/DateTime'</w:t>
      </w:r>
    </w:p>
    <w:p w14:paraId="2E20FD77" w14:textId="77777777" w:rsidR="007A6733" w:rsidRDefault="007A6733" w:rsidP="007A6733">
      <w:pPr>
        <w:pStyle w:val="PL"/>
      </w:pPr>
      <w:r>
        <w:t xml:space="preserve">        durationEndTime:</w:t>
      </w:r>
    </w:p>
    <w:p w14:paraId="42A89034" w14:textId="77777777" w:rsidR="007A6733" w:rsidRDefault="007A6733" w:rsidP="007A6733">
      <w:pPr>
        <w:pStyle w:val="PL"/>
      </w:pPr>
      <w:r>
        <w:t xml:space="preserve">          $ref: 'TS29571_CommonData.yaml#/components/schemas/DateTime'</w:t>
      </w:r>
    </w:p>
    <w:p w14:paraId="57B0E9CA" w14:textId="77777777" w:rsidR="007A6733" w:rsidRDefault="007A6733" w:rsidP="007A6733">
      <w:pPr>
        <w:pStyle w:val="PL"/>
      </w:pPr>
      <w:r>
        <w:t xml:space="preserve">    EASDeploymentChargingInformation:</w:t>
      </w:r>
    </w:p>
    <w:p w14:paraId="3905CE7D" w14:textId="77777777" w:rsidR="007A6733" w:rsidRDefault="007A6733" w:rsidP="007A6733">
      <w:pPr>
        <w:pStyle w:val="PL"/>
      </w:pPr>
      <w:r>
        <w:t xml:space="preserve">      type: object</w:t>
      </w:r>
    </w:p>
    <w:p w14:paraId="2ECF5EAA" w14:textId="77777777" w:rsidR="007A6733" w:rsidRDefault="007A6733" w:rsidP="007A6733">
      <w:pPr>
        <w:pStyle w:val="PL"/>
      </w:pPr>
      <w:r>
        <w:t xml:space="preserve">      properties:</w:t>
      </w:r>
    </w:p>
    <w:p w14:paraId="646F5DA6" w14:textId="593C94BD" w:rsidR="007A6733" w:rsidDel="008B50E5" w:rsidRDefault="007A6733" w:rsidP="007A6733">
      <w:pPr>
        <w:pStyle w:val="PL"/>
        <w:rPr>
          <w:del w:id="14" w:author="Monika Gupta" w:date="2023-03-01T19:32:00Z"/>
        </w:rPr>
      </w:pPr>
      <w:del w:id="15" w:author="Monika Gupta" w:date="2023-03-01T19:31:00Z">
        <w:r w:rsidDel="003E25F8">
          <w:delText># To be introduced once the reference to EdgeNrm.yaml is resolved</w:delText>
        </w:r>
      </w:del>
    </w:p>
    <w:p w14:paraId="1F68847F" w14:textId="60E3934A" w:rsidR="007A6733" w:rsidRDefault="007A6733" w:rsidP="008B50E5">
      <w:pPr>
        <w:pStyle w:val="PL"/>
      </w:pPr>
      <w:del w:id="16" w:author="Monika Gupta" w:date="2023-03-01T19:31:00Z">
        <w:r w:rsidDel="003E25F8">
          <w:delText>#</w:delText>
        </w:r>
      </w:del>
      <w:ins w:id="17" w:author="Monika Gupta" w:date="2023-03-01T19:32:00Z">
        <w:r w:rsidR="008B50E5">
          <w:t xml:space="preserve"> </w:t>
        </w:r>
      </w:ins>
      <w:r>
        <w:t xml:space="preserve">       eEASDeploymentRequirements:</w:t>
      </w:r>
    </w:p>
    <w:p w14:paraId="07AFB1CA" w14:textId="624938A0" w:rsidR="007A6733" w:rsidRDefault="007A6733" w:rsidP="007A6733">
      <w:pPr>
        <w:pStyle w:val="PL"/>
      </w:pPr>
      <w:del w:id="18" w:author="Monika Gupta" w:date="2023-03-01T19:31:00Z">
        <w:r w:rsidDel="003E25F8">
          <w:delText>#</w:delText>
        </w:r>
      </w:del>
      <w:ins w:id="19" w:author="Monika Gupta" w:date="2023-03-01T19:32:00Z">
        <w:r w:rsidR="008B50E5">
          <w:t xml:space="preserve"> </w:t>
        </w:r>
      </w:ins>
      <w:r>
        <w:t xml:space="preserve">         $ref: '#/components/schemas/EASRequirements'</w:t>
      </w:r>
    </w:p>
    <w:p w14:paraId="7A4447F4" w14:textId="77777777" w:rsidR="007A6733" w:rsidRDefault="007A6733" w:rsidP="007A6733">
      <w:pPr>
        <w:pStyle w:val="PL"/>
      </w:pPr>
      <w:r>
        <w:t xml:space="preserve">        lCMStartTime:</w:t>
      </w:r>
    </w:p>
    <w:p w14:paraId="288956F9" w14:textId="77777777" w:rsidR="007A6733" w:rsidRDefault="007A6733" w:rsidP="007A6733">
      <w:pPr>
        <w:pStyle w:val="PL"/>
      </w:pPr>
      <w:r>
        <w:t xml:space="preserve">          $ref: 'TS29571_CommonData.yaml#/components/schemas/DateTime'</w:t>
      </w:r>
    </w:p>
    <w:p w14:paraId="37DA67B3" w14:textId="77777777" w:rsidR="007A6733" w:rsidRDefault="007A6733" w:rsidP="007A6733">
      <w:pPr>
        <w:pStyle w:val="PL"/>
      </w:pPr>
      <w:r>
        <w:t xml:space="preserve">        lCMEndTime:</w:t>
      </w:r>
    </w:p>
    <w:p w14:paraId="50C8FE51" w14:textId="77777777" w:rsidR="007A6733" w:rsidRDefault="007A6733" w:rsidP="007A6733">
      <w:pPr>
        <w:pStyle w:val="PL"/>
      </w:pPr>
      <w:r>
        <w:t xml:space="preserve">          $ref: 'TS29571_CommonData.yaml#/components/schemas/DateTime'</w:t>
      </w:r>
    </w:p>
    <w:p w14:paraId="49D13D6C" w14:textId="77777777" w:rsidR="007A6733" w:rsidRDefault="007A6733" w:rsidP="007A6733">
      <w:pPr>
        <w:pStyle w:val="PL"/>
      </w:pPr>
    </w:p>
    <w:p w14:paraId="7B2E2376" w14:textId="77777777" w:rsidR="007A6733" w:rsidRDefault="007A6733" w:rsidP="007A6733">
      <w:pPr>
        <w:pStyle w:val="PL"/>
      </w:pPr>
      <w:r>
        <w:t xml:space="preserve">    PC5ContainerInformation:</w:t>
      </w:r>
    </w:p>
    <w:p w14:paraId="34134DCB" w14:textId="77777777" w:rsidR="007A6733" w:rsidRDefault="007A6733" w:rsidP="007A6733">
      <w:pPr>
        <w:pStyle w:val="PL"/>
      </w:pPr>
      <w:r>
        <w:t xml:space="preserve">      type: object</w:t>
      </w:r>
    </w:p>
    <w:p w14:paraId="639C3C30" w14:textId="77777777" w:rsidR="007A6733" w:rsidRDefault="007A6733" w:rsidP="007A6733">
      <w:pPr>
        <w:pStyle w:val="PL"/>
      </w:pPr>
      <w:r>
        <w:t xml:space="preserve">      properties:</w:t>
      </w:r>
    </w:p>
    <w:p w14:paraId="7BBDD64D" w14:textId="77777777" w:rsidR="007A6733" w:rsidRDefault="007A6733" w:rsidP="007A6733">
      <w:pPr>
        <w:pStyle w:val="PL"/>
      </w:pPr>
      <w:r>
        <w:t xml:space="preserve">        coverageInfoList:</w:t>
      </w:r>
    </w:p>
    <w:p w14:paraId="3CD33226" w14:textId="77777777" w:rsidR="007A6733" w:rsidRDefault="007A6733" w:rsidP="007A6733">
      <w:pPr>
        <w:pStyle w:val="PL"/>
      </w:pPr>
      <w:r>
        <w:t xml:space="preserve">          type: array</w:t>
      </w:r>
    </w:p>
    <w:p w14:paraId="0D379E1F" w14:textId="77777777" w:rsidR="007A6733" w:rsidRDefault="007A6733" w:rsidP="007A6733">
      <w:pPr>
        <w:pStyle w:val="PL"/>
      </w:pPr>
      <w:r>
        <w:t xml:space="preserve">          items:</w:t>
      </w:r>
    </w:p>
    <w:p w14:paraId="29B9B539" w14:textId="77777777" w:rsidR="007A6733" w:rsidRDefault="007A6733" w:rsidP="007A6733">
      <w:pPr>
        <w:pStyle w:val="PL"/>
      </w:pPr>
      <w:r>
        <w:t xml:space="preserve">            $ref: '#/components/schemas/CoverageInfo'</w:t>
      </w:r>
    </w:p>
    <w:p w14:paraId="546A1AC1" w14:textId="77777777" w:rsidR="007A6733" w:rsidRDefault="007A6733" w:rsidP="007A6733">
      <w:pPr>
        <w:pStyle w:val="PL"/>
      </w:pPr>
      <w:r>
        <w:t xml:space="preserve">        radioParameterSetInfoList:</w:t>
      </w:r>
    </w:p>
    <w:p w14:paraId="05915028" w14:textId="77777777" w:rsidR="007A6733" w:rsidRDefault="007A6733" w:rsidP="007A6733">
      <w:pPr>
        <w:pStyle w:val="PL"/>
      </w:pPr>
      <w:r>
        <w:t xml:space="preserve">          type: array</w:t>
      </w:r>
    </w:p>
    <w:p w14:paraId="32BCD38B" w14:textId="77777777" w:rsidR="007A6733" w:rsidRDefault="007A6733" w:rsidP="007A6733">
      <w:pPr>
        <w:pStyle w:val="PL"/>
      </w:pPr>
      <w:r>
        <w:t xml:space="preserve">          items:</w:t>
      </w:r>
    </w:p>
    <w:p w14:paraId="110C3A24" w14:textId="77777777" w:rsidR="007A6733" w:rsidRDefault="007A6733" w:rsidP="007A6733">
      <w:pPr>
        <w:pStyle w:val="PL"/>
      </w:pPr>
      <w:r>
        <w:t xml:space="preserve">            $ref: '#/components/schemas/RadioParameterSetInfo'</w:t>
      </w:r>
    </w:p>
    <w:p w14:paraId="1D1F24DD" w14:textId="77777777" w:rsidR="007A6733" w:rsidRDefault="007A6733" w:rsidP="007A6733">
      <w:pPr>
        <w:pStyle w:val="PL"/>
      </w:pPr>
      <w:r>
        <w:t xml:space="preserve">        transmitterInfoList:</w:t>
      </w:r>
    </w:p>
    <w:p w14:paraId="4ED5E516" w14:textId="77777777" w:rsidR="007A6733" w:rsidRDefault="007A6733" w:rsidP="007A6733">
      <w:pPr>
        <w:pStyle w:val="PL"/>
      </w:pPr>
      <w:r>
        <w:t xml:space="preserve">          type: array</w:t>
      </w:r>
    </w:p>
    <w:p w14:paraId="7EC25CAC" w14:textId="77777777" w:rsidR="007A6733" w:rsidRDefault="007A6733" w:rsidP="007A6733">
      <w:pPr>
        <w:pStyle w:val="PL"/>
      </w:pPr>
      <w:r>
        <w:t xml:space="preserve">          items:</w:t>
      </w:r>
    </w:p>
    <w:p w14:paraId="016A30F8" w14:textId="77777777" w:rsidR="007A6733" w:rsidRDefault="007A6733" w:rsidP="007A6733">
      <w:pPr>
        <w:pStyle w:val="PL"/>
      </w:pPr>
      <w:r>
        <w:t xml:space="preserve">            $ref: '#/components/schemas/TransmitterInfo'</w:t>
      </w:r>
    </w:p>
    <w:p w14:paraId="61E53E95" w14:textId="77777777" w:rsidR="007A6733" w:rsidRDefault="007A6733" w:rsidP="007A6733">
      <w:pPr>
        <w:pStyle w:val="PL"/>
      </w:pPr>
      <w:r>
        <w:t xml:space="preserve">          minItems: 0</w:t>
      </w:r>
    </w:p>
    <w:p w14:paraId="329EC594" w14:textId="77777777" w:rsidR="007A6733" w:rsidRDefault="007A6733" w:rsidP="007A6733">
      <w:pPr>
        <w:pStyle w:val="PL"/>
      </w:pPr>
      <w:r>
        <w:t xml:space="preserve">        timeOfFirst Transmission:</w:t>
      </w:r>
    </w:p>
    <w:p w14:paraId="100E8FD7" w14:textId="77777777" w:rsidR="007A6733" w:rsidRDefault="007A6733" w:rsidP="007A6733">
      <w:pPr>
        <w:pStyle w:val="PL"/>
      </w:pPr>
      <w:r>
        <w:t xml:space="preserve">          $ref: 'TS29571_CommonData.yaml#/components/schemas/DateTime'</w:t>
      </w:r>
    </w:p>
    <w:p w14:paraId="19B0F31D" w14:textId="77777777" w:rsidR="007A6733" w:rsidRDefault="007A6733" w:rsidP="007A6733">
      <w:pPr>
        <w:pStyle w:val="PL"/>
      </w:pPr>
      <w:r>
        <w:t xml:space="preserve">        timeOfFirst Reception:</w:t>
      </w:r>
    </w:p>
    <w:p w14:paraId="346B685E" w14:textId="77777777" w:rsidR="007A6733" w:rsidRDefault="007A6733" w:rsidP="007A6733">
      <w:pPr>
        <w:pStyle w:val="PL"/>
      </w:pPr>
      <w:r>
        <w:t xml:space="preserve">          $ref: 'TS29571_CommonData.yaml#/components/schemas/DateTime'</w:t>
      </w:r>
    </w:p>
    <w:p w14:paraId="178FA6E8" w14:textId="77777777" w:rsidR="007A6733" w:rsidRDefault="007A6733" w:rsidP="007A6733">
      <w:pPr>
        <w:pStyle w:val="PL"/>
      </w:pPr>
      <w:r>
        <w:t xml:space="preserve">    CoverageInfo:</w:t>
      </w:r>
    </w:p>
    <w:p w14:paraId="7D02D411" w14:textId="77777777" w:rsidR="007A6733" w:rsidRDefault="007A6733" w:rsidP="007A6733">
      <w:pPr>
        <w:pStyle w:val="PL"/>
      </w:pPr>
      <w:r>
        <w:t xml:space="preserve">      type: object</w:t>
      </w:r>
    </w:p>
    <w:p w14:paraId="708E7C72" w14:textId="77777777" w:rsidR="007A6733" w:rsidRDefault="007A6733" w:rsidP="007A6733">
      <w:pPr>
        <w:pStyle w:val="PL"/>
      </w:pPr>
      <w:r>
        <w:t xml:space="preserve">      properties:</w:t>
      </w:r>
    </w:p>
    <w:p w14:paraId="25490D63" w14:textId="77777777" w:rsidR="007A6733" w:rsidRDefault="007A6733" w:rsidP="007A6733">
      <w:pPr>
        <w:pStyle w:val="PL"/>
      </w:pPr>
      <w:r>
        <w:t xml:space="preserve">        coverageStatus:</w:t>
      </w:r>
    </w:p>
    <w:p w14:paraId="7E935F0F" w14:textId="77777777" w:rsidR="007A6733" w:rsidRDefault="007A6733" w:rsidP="007A6733">
      <w:pPr>
        <w:pStyle w:val="PL"/>
      </w:pPr>
      <w:r>
        <w:t xml:space="preserve">          type: boolean</w:t>
      </w:r>
    </w:p>
    <w:p w14:paraId="76B2C951" w14:textId="77777777" w:rsidR="007A6733" w:rsidRDefault="007A6733" w:rsidP="007A6733">
      <w:pPr>
        <w:pStyle w:val="PL"/>
      </w:pPr>
      <w:r>
        <w:t xml:space="preserve">        changeTime:  </w:t>
      </w:r>
    </w:p>
    <w:p w14:paraId="43E226D4" w14:textId="77777777" w:rsidR="007A6733" w:rsidRDefault="007A6733" w:rsidP="007A6733">
      <w:pPr>
        <w:pStyle w:val="PL"/>
      </w:pPr>
      <w:r>
        <w:t xml:space="preserve">          $ref: 'TS29571_CommonData.yaml#/components/schemas/DateTime'</w:t>
      </w:r>
    </w:p>
    <w:p w14:paraId="55F87D56" w14:textId="77777777" w:rsidR="007A6733" w:rsidRDefault="007A6733" w:rsidP="007A6733">
      <w:pPr>
        <w:pStyle w:val="PL"/>
      </w:pPr>
      <w:r>
        <w:t xml:space="preserve">        locationInfo:</w:t>
      </w:r>
    </w:p>
    <w:p w14:paraId="38ED42C8" w14:textId="77777777" w:rsidR="007A6733" w:rsidRDefault="007A6733" w:rsidP="007A6733">
      <w:pPr>
        <w:pStyle w:val="PL"/>
      </w:pPr>
      <w:r>
        <w:t xml:space="preserve">          type: array</w:t>
      </w:r>
    </w:p>
    <w:p w14:paraId="0127B3C6" w14:textId="77777777" w:rsidR="007A6733" w:rsidRDefault="007A6733" w:rsidP="007A6733">
      <w:pPr>
        <w:pStyle w:val="PL"/>
      </w:pPr>
      <w:r>
        <w:t xml:space="preserve">          items:</w:t>
      </w:r>
    </w:p>
    <w:p w14:paraId="6B28607C" w14:textId="77777777" w:rsidR="007A6733" w:rsidRDefault="007A6733" w:rsidP="007A6733">
      <w:pPr>
        <w:pStyle w:val="PL"/>
      </w:pPr>
      <w:r>
        <w:t xml:space="preserve">            $ref: 'TS29571_CommonData.yaml#/components/schemas/UserLocation'</w:t>
      </w:r>
    </w:p>
    <w:p w14:paraId="070A5FAD" w14:textId="77777777" w:rsidR="007A6733" w:rsidRDefault="007A6733" w:rsidP="007A6733">
      <w:pPr>
        <w:pStyle w:val="PL"/>
      </w:pPr>
      <w:r>
        <w:lastRenderedPageBreak/>
        <w:t xml:space="preserve">          minItems: 0</w:t>
      </w:r>
    </w:p>
    <w:p w14:paraId="34051AC8" w14:textId="77777777" w:rsidR="007A6733" w:rsidRDefault="007A6733" w:rsidP="007A6733">
      <w:pPr>
        <w:pStyle w:val="PL"/>
      </w:pPr>
      <w:r>
        <w:t xml:space="preserve">          </w:t>
      </w:r>
    </w:p>
    <w:p w14:paraId="42E14791" w14:textId="77777777" w:rsidR="007A6733" w:rsidRDefault="007A6733" w:rsidP="007A6733">
      <w:pPr>
        <w:pStyle w:val="PL"/>
      </w:pPr>
      <w:r>
        <w:t xml:space="preserve">    RadioParameterSetInfo:</w:t>
      </w:r>
    </w:p>
    <w:p w14:paraId="57836881" w14:textId="77777777" w:rsidR="007A6733" w:rsidRDefault="007A6733" w:rsidP="007A6733">
      <w:pPr>
        <w:pStyle w:val="PL"/>
      </w:pPr>
      <w:r>
        <w:t xml:space="preserve">      type: object</w:t>
      </w:r>
    </w:p>
    <w:p w14:paraId="674D0D1B" w14:textId="77777777" w:rsidR="007A6733" w:rsidRDefault="007A6733" w:rsidP="007A6733">
      <w:pPr>
        <w:pStyle w:val="PL"/>
      </w:pPr>
      <w:r>
        <w:t xml:space="preserve">      properties:</w:t>
      </w:r>
    </w:p>
    <w:p w14:paraId="11FCA266" w14:textId="77777777" w:rsidR="007A6733" w:rsidRDefault="007A6733" w:rsidP="007A6733">
      <w:pPr>
        <w:pStyle w:val="PL"/>
      </w:pPr>
      <w:r>
        <w:t xml:space="preserve">        radioParameterSetValues:</w:t>
      </w:r>
    </w:p>
    <w:p w14:paraId="23EED183" w14:textId="77777777" w:rsidR="007A6733" w:rsidRDefault="007A6733" w:rsidP="007A6733">
      <w:pPr>
        <w:pStyle w:val="PL"/>
      </w:pPr>
      <w:r>
        <w:t xml:space="preserve">          type: array</w:t>
      </w:r>
    </w:p>
    <w:p w14:paraId="1BE859BF" w14:textId="77777777" w:rsidR="007A6733" w:rsidRDefault="007A6733" w:rsidP="007A6733">
      <w:pPr>
        <w:pStyle w:val="PL"/>
      </w:pPr>
      <w:r>
        <w:t xml:space="preserve">          items:</w:t>
      </w:r>
    </w:p>
    <w:p w14:paraId="3BC7AEFB" w14:textId="77777777" w:rsidR="007A6733" w:rsidRDefault="007A6733" w:rsidP="007A6733">
      <w:pPr>
        <w:pStyle w:val="PL"/>
      </w:pPr>
      <w:r>
        <w:t xml:space="preserve">            $ref: '#/components/schemas/OctetString'</w:t>
      </w:r>
    </w:p>
    <w:p w14:paraId="7690AEAB" w14:textId="77777777" w:rsidR="007A6733" w:rsidRDefault="007A6733" w:rsidP="007A6733">
      <w:pPr>
        <w:pStyle w:val="PL"/>
      </w:pPr>
      <w:r>
        <w:t xml:space="preserve">          minItems: 0</w:t>
      </w:r>
    </w:p>
    <w:p w14:paraId="2789CE02" w14:textId="77777777" w:rsidR="007A6733" w:rsidRDefault="007A6733" w:rsidP="007A6733">
      <w:pPr>
        <w:pStyle w:val="PL"/>
      </w:pPr>
      <w:r>
        <w:t xml:space="preserve">        changeTimestamp:</w:t>
      </w:r>
    </w:p>
    <w:p w14:paraId="6CB0EE2D" w14:textId="77777777" w:rsidR="007A6733" w:rsidRDefault="007A6733" w:rsidP="007A6733">
      <w:pPr>
        <w:pStyle w:val="PL"/>
      </w:pPr>
      <w:r>
        <w:t xml:space="preserve">          $ref: 'TS29571_CommonData.yaml#/components/schemas/DateTime'</w:t>
      </w:r>
    </w:p>
    <w:p w14:paraId="5AAE312D" w14:textId="77777777" w:rsidR="007A6733" w:rsidRDefault="007A6733" w:rsidP="007A6733">
      <w:pPr>
        <w:pStyle w:val="PL"/>
      </w:pPr>
      <w:r>
        <w:t xml:space="preserve">    TransmitterInfo:</w:t>
      </w:r>
    </w:p>
    <w:p w14:paraId="67A17CDD" w14:textId="77777777" w:rsidR="007A6733" w:rsidRDefault="007A6733" w:rsidP="007A6733">
      <w:pPr>
        <w:pStyle w:val="PL"/>
      </w:pPr>
      <w:r>
        <w:t xml:space="preserve">      type: object</w:t>
      </w:r>
    </w:p>
    <w:p w14:paraId="39400B3E" w14:textId="77777777" w:rsidR="007A6733" w:rsidRDefault="007A6733" w:rsidP="007A6733">
      <w:pPr>
        <w:pStyle w:val="PL"/>
      </w:pPr>
      <w:r>
        <w:t xml:space="preserve">      properties:</w:t>
      </w:r>
    </w:p>
    <w:p w14:paraId="68FC2502" w14:textId="77777777" w:rsidR="007A6733" w:rsidRDefault="007A6733" w:rsidP="007A6733">
      <w:pPr>
        <w:pStyle w:val="PL"/>
      </w:pPr>
      <w:r>
        <w:t xml:space="preserve">        proseSourceIPAddress:</w:t>
      </w:r>
    </w:p>
    <w:p w14:paraId="2C24B59D" w14:textId="77777777" w:rsidR="007A6733" w:rsidRDefault="007A6733" w:rsidP="007A6733">
      <w:pPr>
        <w:pStyle w:val="PL"/>
      </w:pPr>
      <w:r>
        <w:t xml:space="preserve">          $ref: 'TS29571_CommonData.yaml#/components/schemas/IpAddr'</w:t>
      </w:r>
    </w:p>
    <w:p w14:paraId="1758137E" w14:textId="77777777" w:rsidR="007A6733" w:rsidRDefault="007A6733" w:rsidP="007A6733">
      <w:pPr>
        <w:pStyle w:val="PL"/>
      </w:pPr>
      <w:r>
        <w:t xml:space="preserve">        proseSourceL2Id:</w:t>
      </w:r>
    </w:p>
    <w:p w14:paraId="28F078E1" w14:textId="77777777" w:rsidR="007A6733" w:rsidRDefault="007A6733" w:rsidP="007A6733">
      <w:pPr>
        <w:pStyle w:val="PL"/>
      </w:pPr>
      <w:r>
        <w:t xml:space="preserve">          type: string</w:t>
      </w:r>
    </w:p>
    <w:p w14:paraId="2C5A1ABE" w14:textId="77777777" w:rsidR="007A6733" w:rsidRDefault="007A6733" w:rsidP="007A6733">
      <w:pPr>
        <w:pStyle w:val="PL"/>
      </w:pPr>
      <w:r>
        <w:t xml:space="preserve">    ProseChargingInformation:</w:t>
      </w:r>
    </w:p>
    <w:p w14:paraId="17C0BE0C" w14:textId="77777777" w:rsidR="007A6733" w:rsidRDefault="007A6733" w:rsidP="007A6733">
      <w:pPr>
        <w:pStyle w:val="PL"/>
      </w:pPr>
      <w:r>
        <w:t xml:space="preserve">      type: object</w:t>
      </w:r>
    </w:p>
    <w:p w14:paraId="58478FB9" w14:textId="77777777" w:rsidR="007A6733" w:rsidRDefault="007A6733" w:rsidP="007A6733">
      <w:pPr>
        <w:pStyle w:val="PL"/>
      </w:pPr>
      <w:r>
        <w:t xml:space="preserve">      properties:</w:t>
      </w:r>
    </w:p>
    <w:p w14:paraId="4C61A358" w14:textId="77777777" w:rsidR="007A6733" w:rsidRDefault="007A6733" w:rsidP="007A6733">
      <w:pPr>
        <w:pStyle w:val="PL"/>
      </w:pPr>
      <w:r>
        <w:t xml:space="preserve">        announcingPlmnID:</w:t>
      </w:r>
    </w:p>
    <w:p w14:paraId="58C43977" w14:textId="77777777" w:rsidR="007A6733" w:rsidRDefault="007A6733" w:rsidP="007A6733">
      <w:pPr>
        <w:pStyle w:val="PL"/>
      </w:pPr>
      <w:r>
        <w:t xml:space="preserve">          $ref: 'TS29571_CommonData.yaml#/components/schemas/PlmnId'</w:t>
      </w:r>
    </w:p>
    <w:p w14:paraId="7ADD638B" w14:textId="77777777" w:rsidR="007A6733" w:rsidRDefault="007A6733" w:rsidP="007A6733">
      <w:pPr>
        <w:pStyle w:val="PL"/>
      </w:pPr>
      <w:r>
        <w:t xml:space="preserve">        announcingUeHplmnIdentifier:</w:t>
      </w:r>
    </w:p>
    <w:p w14:paraId="1A40B91E" w14:textId="77777777" w:rsidR="007A6733" w:rsidRDefault="007A6733" w:rsidP="007A6733">
      <w:pPr>
        <w:pStyle w:val="PL"/>
      </w:pPr>
      <w:r>
        <w:t xml:space="preserve">          $ref: 'TS29571_CommonData.yaml#/components/schemas/PlmnId'</w:t>
      </w:r>
    </w:p>
    <w:p w14:paraId="400A83D9" w14:textId="77777777" w:rsidR="007A6733" w:rsidRDefault="007A6733" w:rsidP="007A6733">
      <w:pPr>
        <w:pStyle w:val="PL"/>
      </w:pPr>
      <w:r>
        <w:t xml:space="preserve">        announcingUeVplmnIdentifier:</w:t>
      </w:r>
    </w:p>
    <w:p w14:paraId="6E70EE67" w14:textId="77777777" w:rsidR="007A6733" w:rsidRDefault="007A6733" w:rsidP="007A6733">
      <w:pPr>
        <w:pStyle w:val="PL"/>
      </w:pPr>
      <w:r>
        <w:t xml:space="preserve">          $ref: 'TS29571_CommonData.yaml#/components/schemas/PlmnId'</w:t>
      </w:r>
    </w:p>
    <w:p w14:paraId="7D76C5B3" w14:textId="77777777" w:rsidR="007A6733" w:rsidRDefault="007A6733" w:rsidP="007A6733">
      <w:pPr>
        <w:pStyle w:val="PL"/>
      </w:pPr>
      <w:r>
        <w:t xml:space="preserve">        monitoringUeHplmnIdentifier:</w:t>
      </w:r>
    </w:p>
    <w:p w14:paraId="508B4D9A" w14:textId="77777777" w:rsidR="007A6733" w:rsidRDefault="007A6733" w:rsidP="007A6733">
      <w:pPr>
        <w:pStyle w:val="PL"/>
      </w:pPr>
      <w:r>
        <w:t xml:space="preserve">          $ref: 'TS29571_CommonData.yaml#/components/schemas/PlmnId'</w:t>
      </w:r>
    </w:p>
    <w:p w14:paraId="0B2CE43E" w14:textId="77777777" w:rsidR="007A6733" w:rsidRDefault="007A6733" w:rsidP="007A6733">
      <w:pPr>
        <w:pStyle w:val="PL"/>
      </w:pPr>
      <w:r>
        <w:t xml:space="preserve">        monitoringUeVplmnIdentifier:</w:t>
      </w:r>
    </w:p>
    <w:p w14:paraId="543CC316" w14:textId="77777777" w:rsidR="007A6733" w:rsidRDefault="007A6733" w:rsidP="007A6733">
      <w:pPr>
        <w:pStyle w:val="PL"/>
      </w:pPr>
      <w:r>
        <w:t xml:space="preserve">          $ref: 'TS29571_CommonData.yaml#/components/schemas/PlmnId'</w:t>
      </w:r>
    </w:p>
    <w:p w14:paraId="3A151569" w14:textId="77777777" w:rsidR="007A6733" w:rsidRDefault="007A6733" w:rsidP="007A6733">
      <w:pPr>
        <w:pStyle w:val="PL"/>
      </w:pPr>
      <w:r>
        <w:t xml:space="preserve">        discovererUeHplmnIdentifier:</w:t>
      </w:r>
    </w:p>
    <w:p w14:paraId="55E31EA1" w14:textId="77777777" w:rsidR="007A6733" w:rsidRDefault="007A6733" w:rsidP="007A6733">
      <w:pPr>
        <w:pStyle w:val="PL"/>
      </w:pPr>
      <w:r>
        <w:t xml:space="preserve">          $ref: 'TS29571_CommonData.yaml#/components/schemas/PlmnId'</w:t>
      </w:r>
    </w:p>
    <w:p w14:paraId="051AFD41" w14:textId="77777777" w:rsidR="007A6733" w:rsidRDefault="007A6733" w:rsidP="007A6733">
      <w:pPr>
        <w:pStyle w:val="PL"/>
      </w:pPr>
      <w:r>
        <w:t xml:space="preserve">        discovererUeVplmnIdentifier:</w:t>
      </w:r>
    </w:p>
    <w:p w14:paraId="77725644" w14:textId="77777777" w:rsidR="007A6733" w:rsidRDefault="007A6733" w:rsidP="007A6733">
      <w:pPr>
        <w:pStyle w:val="PL"/>
      </w:pPr>
      <w:r>
        <w:t xml:space="preserve">          $ref: 'TS29571_CommonData.yaml#/components/schemas/PlmnId'</w:t>
      </w:r>
    </w:p>
    <w:p w14:paraId="78645C9F" w14:textId="77777777" w:rsidR="007A6733" w:rsidRDefault="007A6733" w:rsidP="007A6733">
      <w:pPr>
        <w:pStyle w:val="PL"/>
      </w:pPr>
      <w:r>
        <w:t xml:space="preserve">        discovereeUeHplmnIdentifier:</w:t>
      </w:r>
    </w:p>
    <w:p w14:paraId="3D422B96" w14:textId="77777777" w:rsidR="007A6733" w:rsidRDefault="007A6733" w:rsidP="007A6733">
      <w:pPr>
        <w:pStyle w:val="PL"/>
      </w:pPr>
      <w:r>
        <w:t xml:space="preserve">          $ref: 'TS29571_CommonData.yaml#/components/schemas/PlmnId'</w:t>
      </w:r>
    </w:p>
    <w:p w14:paraId="2E8EDBA8" w14:textId="77777777" w:rsidR="007A6733" w:rsidRDefault="007A6733" w:rsidP="007A6733">
      <w:pPr>
        <w:pStyle w:val="PL"/>
      </w:pPr>
      <w:r>
        <w:t xml:space="preserve">        discovereeUeVplmnIdentifier:</w:t>
      </w:r>
    </w:p>
    <w:p w14:paraId="398D7E6B" w14:textId="77777777" w:rsidR="007A6733" w:rsidRDefault="007A6733" w:rsidP="007A6733">
      <w:pPr>
        <w:pStyle w:val="PL"/>
      </w:pPr>
      <w:r>
        <w:t xml:space="preserve">          $ref: 'TS29571_CommonData.yaml#/components/schemas/PlmnId'</w:t>
      </w:r>
    </w:p>
    <w:p w14:paraId="0437A62B" w14:textId="77777777" w:rsidR="007A6733" w:rsidRDefault="007A6733" w:rsidP="007A6733">
      <w:pPr>
        <w:pStyle w:val="PL"/>
      </w:pPr>
      <w:r>
        <w:t xml:space="preserve">        monitoredPlmnIdentifier:</w:t>
      </w:r>
    </w:p>
    <w:p w14:paraId="65EE642F" w14:textId="77777777" w:rsidR="007A6733" w:rsidRDefault="007A6733" w:rsidP="007A6733">
      <w:pPr>
        <w:pStyle w:val="PL"/>
      </w:pPr>
      <w:r>
        <w:t xml:space="preserve">          $ref: 'TS29571_CommonData.yaml#/components/schemas/PlmnId'</w:t>
      </w:r>
    </w:p>
    <w:p w14:paraId="0586517E" w14:textId="77777777" w:rsidR="007A6733" w:rsidRDefault="007A6733" w:rsidP="007A6733">
      <w:pPr>
        <w:pStyle w:val="PL"/>
      </w:pPr>
      <w:r>
        <w:t xml:space="preserve">        proseApplicationID:</w:t>
      </w:r>
    </w:p>
    <w:p w14:paraId="0CF11044" w14:textId="77777777" w:rsidR="007A6733" w:rsidRDefault="007A6733" w:rsidP="007A6733">
      <w:pPr>
        <w:pStyle w:val="PL"/>
      </w:pPr>
      <w:r>
        <w:t xml:space="preserve">          type: string</w:t>
      </w:r>
    </w:p>
    <w:p w14:paraId="1709AABE" w14:textId="77777777" w:rsidR="007A6733" w:rsidRDefault="007A6733" w:rsidP="007A6733">
      <w:pPr>
        <w:pStyle w:val="PL"/>
      </w:pPr>
      <w:r>
        <w:t xml:space="preserve">        ApplicationId:</w:t>
      </w:r>
    </w:p>
    <w:p w14:paraId="68E7EAAD" w14:textId="77777777" w:rsidR="007A6733" w:rsidRDefault="007A6733" w:rsidP="007A6733">
      <w:pPr>
        <w:pStyle w:val="PL"/>
      </w:pPr>
      <w:r>
        <w:t xml:space="preserve">          type: string</w:t>
      </w:r>
    </w:p>
    <w:p w14:paraId="2422DCC5" w14:textId="77777777" w:rsidR="007A6733" w:rsidRDefault="007A6733" w:rsidP="007A6733">
      <w:pPr>
        <w:pStyle w:val="PL"/>
      </w:pPr>
      <w:r>
        <w:t xml:space="preserve">        applicationSpecificDataList:</w:t>
      </w:r>
    </w:p>
    <w:p w14:paraId="687C36F3" w14:textId="77777777" w:rsidR="007A6733" w:rsidRDefault="007A6733" w:rsidP="007A6733">
      <w:pPr>
        <w:pStyle w:val="PL"/>
      </w:pPr>
      <w:r>
        <w:t xml:space="preserve">          type: array</w:t>
      </w:r>
    </w:p>
    <w:p w14:paraId="0054E9C3" w14:textId="77777777" w:rsidR="007A6733" w:rsidRDefault="007A6733" w:rsidP="007A6733">
      <w:pPr>
        <w:pStyle w:val="PL"/>
      </w:pPr>
      <w:r>
        <w:t xml:space="preserve">          items:</w:t>
      </w:r>
    </w:p>
    <w:p w14:paraId="54989D61" w14:textId="77777777" w:rsidR="007A6733" w:rsidRDefault="007A6733" w:rsidP="007A6733">
      <w:pPr>
        <w:pStyle w:val="PL"/>
      </w:pPr>
      <w:r>
        <w:t xml:space="preserve">            type: string</w:t>
      </w:r>
    </w:p>
    <w:p w14:paraId="7DDA6D46" w14:textId="77777777" w:rsidR="007A6733" w:rsidRDefault="007A6733" w:rsidP="007A6733">
      <w:pPr>
        <w:pStyle w:val="PL"/>
      </w:pPr>
      <w:r>
        <w:t xml:space="preserve">          minItems: 0</w:t>
      </w:r>
    </w:p>
    <w:p w14:paraId="3F9F1941" w14:textId="77777777" w:rsidR="007A6733" w:rsidRDefault="007A6733" w:rsidP="007A6733">
      <w:pPr>
        <w:pStyle w:val="PL"/>
      </w:pPr>
      <w:r>
        <w:t xml:space="preserve">        proseFunctionality:</w:t>
      </w:r>
    </w:p>
    <w:p w14:paraId="5598B225" w14:textId="77777777" w:rsidR="007A6733" w:rsidRDefault="007A6733" w:rsidP="007A6733">
      <w:pPr>
        <w:pStyle w:val="PL"/>
      </w:pPr>
      <w:r>
        <w:t xml:space="preserve">          $ref: '#/components/schemas/ProseFunctionality'</w:t>
      </w:r>
    </w:p>
    <w:p w14:paraId="5DF725FB" w14:textId="77777777" w:rsidR="007A6733" w:rsidRDefault="007A6733" w:rsidP="007A6733">
      <w:pPr>
        <w:pStyle w:val="PL"/>
      </w:pPr>
      <w:r>
        <w:t xml:space="preserve">        proseEventType:</w:t>
      </w:r>
    </w:p>
    <w:p w14:paraId="6D7907A4" w14:textId="77777777" w:rsidR="007A6733" w:rsidRDefault="007A6733" w:rsidP="007A6733">
      <w:pPr>
        <w:pStyle w:val="PL"/>
      </w:pPr>
      <w:r>
        <w:t xml:space="preserve">          $ref: '#/components/schemas/ProseEventType'</w:t>
      </w:r>
    </w:p>
    <w:p w14:paraId="57270946" w14:textId="77777777" w:rsidR="007A6733" w:rsidRDefault="007A6733" w:rsidP="007A6733">
      <w:pPr>
        <w:pStyle w:val="PL"/>
      </w:pPr>
      <w:r>
        <w:t xml:space="preserve">        directDiscoveryModel:</w:t>
      </w:r>
    </w:p>
    <w:p w14:paraId="0F9BB573" w14:textId="77777777" w:rsidR="007A6733" w:rsidRDefault="007A6733" w:rsidP="007A6733">
      <w:pPr>
        <w:pStyle w:val="PL"/>
      </w:pPr>
      <w:r>
        <w:t xml:space="preserve">          $ref: '#/components/schemas/DirectDiscoveryModel'</w:t>
      </w:r>
    </w:p>
    <w:p w14:paraId="638CA948" w14:textId="77777777" w:rsidR="007A6733" w:rsidRDefault="007A6733" w:rsidP="007A6733">
      <w:pPr>
        <w:pStyle w:val="PL"/>
      </w:pPr>
      <w:r>
        <w:t xml:space="preserve">        validityPeriod:</w:t>
      </w:r>
    </w:p>
    <w:p w14:paraId="26472B50" w14:textId="77777777" w:rsidR="007A6733" w:rsidRDefault="007A6733" w:rsidP="007A6733">
      <w:pPr>
        <w:pStyle w:val="PL"/>
      </w:pPr>
      <w:r>
        <w:t xml:space="preserve">          type: integer</w:t>
      </w:r>
    </w:p>
    <w:p w14:paraId="13557515" w14:textId="77777777" w:rsidR="007A6733" w:rsidRDefault="007A6733" w:rsidP="007A6733">
      <w:pPr>
        <w:pStyle w:val="PL"/>
      </w:pPr>
      <w:r>
        <w:t xml:space="preserve">        roleOfUE:</w:t>
      </w:r>
    </w:p>
    <w:p w14:paraId="50795203" w14:textId="77777777" w:rsidR="007A6733" w:rsidRDefault="007A6733" w:rsidP="007A6733">
      <w:pPr>
        <w:pStyle w:val="PL"/>
      </w:pPr>
      <w:r>
        <w:t xml:space="preserve">          $ref: '#/components/schemas/RoleOfUE'</w:t>
      </w:r>
    </w:p>
    <w:p w14:paraId="594C1D72" w14:textId="77777777" w:rsidR="007A6733" w:rsidRDefault="007A6733" w:rsidP="007A6733">
      <w:pPr>
        <w:pStyle w:val="PL"/>
      </w:pPr>
      <w:r>
        <w:t xml:space="preserve">        proseRequestTimestamp:</w:t>
      </w:r>
    </w:p>
    <w:p w14:paraId="58128EE1" w14:textId="77777777" w:rsidR="007A6733" w:rsidRDefault="007A6733" w:rsidP="007A6733">
      <w:pPr>
        <w:pStyle w:val="PL"/>
      </w:pPr>
      <w:r>
        <w:t xml:space="preserve">          $ref: 'TS29571_CommonData.yaml#/components/schemas/DateTime'</w:t>
      </w:r>
    </w:p>
    <w:p w14:paraId="5B00403A" w14:textId="77777777" w:rsidR="007A6733" w:rsidRDefault="007A6733" w:rsidP="007A6733">
      <w:pPr>
        <w:pStyle w:val="PL"/>
      </w:pPr>
      <w:r>
        <w:t xml:space="preserve">        pC3ProtocolCause:</w:t>
      </w:r>
    </w:p>
    <w:p w14:paraId="33ACDFE4" w14:textId="77777777" w:rsidR="007A6733" w:rsidRDefault="007A6733" w:rsidP="007A6733">
      <w:pPr>
        <w:pStyle w:val="PL"/>
      </w:pPr>
      <w:r>
        <w:t xml:space="preserve">          type: integer</w:t>
      </w:r>
    </w:p>
    <w:p w14:paraId="0A15FA1C" w14:textId="77777777" w:rsidR="007A6733" w:rsidRDefault="007A6733" w:rsidP="007A6733">
      <w:pPr>
        <w:pStyle w:val="PL"/>
      </w:pPr>
      <w:r>
        <w:t xml:space="preserve">        monitoringUEIdentifier:</w:t>
      </w:r>
    </w:p>
    <w:p w14:paraId="0828B434" w14:textId="77777777" w:rsidR="007A6733" w:rsidRDefault="007A6733" w:rsidP="007A6733">
      <w:pPr>
        <w:pStyle w:val="PL"/>
      </w:pPr>
      <w:r>
        <w:t xml:space="preserve">          $ref: 'TS29571_CommonData.yaml#/components/schemas/Supi'</w:t>
      </w:r>
    </w:p>
    <w:p w14:paraId="1C95F2EE" w14:textId="77777777" w:rsidR="007A6733" w:rsidRDefault="007A6733" w:rsidP="007A6733">
      <w:pPr>
        <w:pStyle w:val="PL"/>
      </w:pPr>
      <w:r>
        <w:t xml:space="preserve">        requestedPLMNIdentifier:</w:t>
      </w:r>
    </w:p>
    <w:p w14:paraId="3F95453D" w14:textId="77777777" w:rsidR="007A6733" w:rsidRDefault="007A6733" w:rsidP="007A6733">
      <w:pPr>
        <w:pStyle w:val="PL"/>
      </w:pPr>
      <w:r>
        <w:t xml:space="preserve">          $ref: 'TS29571_CommonData.yaml#/components/schemas/PlmnId'</w:t>
      </w:r>
    </w:p>
    <w:p w14:paraId="5C8E1883" w14:textId="77777777" w:rsidR="007A6733" w:rsidRDefault="007A6733" w:rsidP="007A6733">
      <w:pPr>
        <w:pStyle w:val="PL"/>
      </w:pPr>
      <w:r>
        <w:t xml:space="preserve">        timeWindow:</w:t>
      </w:r>
    </w:p>
    <w:p w14:paraId="524F543F" w14:textId="77777777" w:rsidR="007A6733" w:rsidRDefault="007A6733" w:rsidP="007A6733">
      <w:pPr>
        <w:pStyle w:val="PL"/>
      </w:pPr>
      <w:r>
        <w:t xml:space="preserve">          type: integer</w:t>
      </w:r>
    </w:p>
    <w:p w14:paraId="485FDBFD" w14:textId="77777777" w:rsidR="007A6733" w:rsidRDefault="007A6733" w:rsidP="007A6733">
      <w:pPr>
        <w:pStyle w:val="PL"/>
      </w:pPr>
      <w:r>
        <w:t xml:space="preserve">        rangeClass:</w:t>
      </w:r>
    </w:p>
    <w:p w14:paraId="2087505B" w14:textId="77777777" w:rsidR="007A6733" w:rsidRDefault="007A6733" w:rsidP="007A6733">
      <w:pPr>
        <w:pStyle w:val="PL"/>
      </w:pPr>
      <w:r>
        <w:t xml:space="preserve">          $ref: '#/components/schemas/RangeClass'</w:t>
      </w:r>
    </w:p>
    <w:p w14:paraId="02226590" w14:textId="77777777" w:rsidR="007A6733" w:rsidRDefault="007A6733" w:rsidP="007A6733">
      <w:pPr>
        <w:pStyle w:val="PL"/>
      </w:pPr>
      <w:r>
        <w:t xml:space="preserve">        proximityAlertIndication:</w:t>
      </w:r>
    </w:p>
    <w:p w14:paraId="7C9F091F" w14:textId="77777777" w:rsidR="007A6733" w:rsidRDefault="007A6733" w:rsidP="007A6733">
      <w:pPr>
        <w:pStyle w:val="PL"/>
      </w:pPr>
      <w:r>
        <w:t xml:space="preserve">          type: boolean</w:t>
      </w:r>
    </w:p>
    <w:p w14:paraId="7C2DD2DC" w14:textId="77777777" w:rsidR="007A6733" w:rsidRDefault="007A6733" w:rsidP="007A6733">
      <w:pPr>
        <w:pStyle w:val="PL"/>
      </w:pPr>
      <w:r>
        <w:t xml:space="preserve">        proximityAlertTimestamp:</w:t>
      </w:r>
    </w:p>
    <w:p w14:paraId="04FF48B9" w14:textId="77777777" w:rsidR="007A6733" w:rsidRDefault="007A6733" w:rsidP="007A6733">
      <w:pPr>
        <w:pStyle w:val="PL"/>
      </w:pPr>
      <w:r>
        <w:t xml:space="preserve">          $ref: 'TS29571_CommonData.yaml#/components/schemas/DateTime'</w:t>
      </w:r>
    </w:p>
    <w:p w14:paraId="50958BFE" w14:textId="77777777" w:rsidR="007A6733" w:rsidRDefault="007A6733" w:rsidP="007A6733">
      <w:pPr>
        <w:pStyle w:val="PL"/>
      </w:pPr>
      <w:r>
        <w:t xml:space="preserve">        proximityCancellationTimestamp:</w:t>
      </w:r>
    </w:p>
    <w:p w14:paraId="14285E40" w14:textId="77777777" w:rsidR="007A6733" w:rsidRDefault="007A6733" w:rsidP="007A6733">
      <w:pPr>
        <w:pStyle w:val="PL"/>
      </w:pPr>
      <w:r>
        <w:lastRenderedPageBreak/>
        <w:t xml:space="preserve">          $ref: 'TS29571_CommonData.yaml#/components/schemas/DateTime'</w:t>
      </w:r>
    </w:p>
    <w:p w14:paraId="6BB481F5" w14:textId="77777777" w:rsidR="007A6733" w:rsidRDefault="007A6733" w:rsidP="007A6733">
      <w:pPr>
        <w:pStyle w:val="PL"/>
      </w:pPr>
      <w:r>
        <w:t xml:space="preserve">        relayIPAddress:</w:t>
      </w:r>
    </w:p>
    <w:p w14:paraId="06EA8380" w14:textId="77777777" w:rsidR="007A6733" w:rsidRDefault="007A6733" w:rsidP="007A6733">
      <w:pPr>
        <w:pStyle w:val="PL"/>
      </w:pPr>
      <w:r>
        <w:t xml:space="preserve">          $ref: 'TS29571_CommonData.yaml#/components/schemas/IpAddr'</w:t>
      </w:r>
    </w:p>
    <w:p w14:paraId="6DC383C3" w14:textId="77777777" w:rsidR="007A6733" w:rsidRDefault="007A6733" w:rsidP="007A6733">
      <w:pPr>
        <w:pStyle w:val="PL"/>
      </w:pPr>
      <w:r>
        <w:t xml:space="preserve">        proseUEToNetworkRelayUEID :</w:t>
      </w:r>
    </w:p>
    <w:p w14:paraId="00A2CDE0" w14:textId="77777777" w:rsidR="007A6733" w:rsidRDefault="007A6733" w:rsidP="007A6733">
      <w:pPr>
        <w:pStyle w:val="PL"/>
      </w:pPr>
      <w:r>
        <w:t xml:space="preserve">          type: string</w:t>
      </w:r>
    </w:p>
    <w:p w14:paraId="00C0AB93" w14:textId="77777777" w:rsidR="007A6733" w:rsidRDefault="007A6733" w:rsidP="007A6733">
      <w:pPr>
        <w:pStyle w:val="PL"/>
      </w:pPr>
      <w:r>
        <w:t xml:space="preserve">        proseDestinationLayer2ID:</w:t>
      </w:r>
    </w:p>
    <w:p w14:paraId="7A82C56C" w14:textId="77777777" w:rsidR="007A6733" w:rsidRDefault="007A6733" w:rsidP="007A6733">
      <w:pPr>
        <w:pStyle w:val="PL"/>
      </w:pPr>
      <w:r>
        <w:t xml:space="preserve">          type: string</w:t>
      </w:r>
    </w:p>
    <w:p w14:paraId="05DCAD38" w14:textId="77777777" w:rsidR="007A6733" w:rsidRDefault="007A6733" w:rsidP="007A6733">
      <w:pPr>
        <w:pStyle w:val="PL"/>
      </w:pPr>
      <w:r>
        <w:t xml:space="preserve">        pFIContainerInformation:</w:t>
      </w:r>
    </w:p>
    <w:p w14:paraId="7DEDF490" w14:textId="77777777" w:rsidR="007A6733" w:rsidRDefault="007A6733" w:rsidP="007A6733">
      <w:pPr>
        <w:pStyle w:val="PL"/>
      </w:pPr>
      <w:r>
        <w:t xml:space="preserve">          type: array</w:t>
      </w:r>
    </w:p>
    <w:p w14:paraId="2CCC337F" w14:textId="77777777" w:rsidR="007A6733" w:rsidRDefault="007A6733" w:rsidP="007A6733">
      <w:pPr>
        <w:pStyle w:val="PL"/>
      </w:pPr>
      <w:r>
        <w:t xml:space="preserve">          items:</w:t>
      </w:r>
    </w:p>
    <w:p w14:paraId="30E05A4B" w14:textId="77777777" w:rsidR="007A6733" w:rsidRDefault="007A6733" w:rsidP="007A6733">
      <w:pPr>
        <w:pStyle w:val="PL"/>
      </w:pPr>
      <w:r>
        <w:t xml:space="preserve">            $ref: '#/components/schemas/PFIContainerInformation'</w:t>
      </w:r>
    </w:p>
    <w:p w14:paraId="29F4A9D7" w14:textId="77777777" w:rsidR="007A6733" w:rsidRDefault="007A6733" w:rsidP="007A6733">
      <w:pPr>
        <w:pStyle w:val="PL"/>
      </w:pPr>
      <w:r>
        <w:t xml:space="preserve">          minItems: 0</w:t>
      </w:r>
    </w:p>
    <w:p w14:paraId="2A247898" w14:textId="77777777" w:rsidR="007A6733" w:rsidRDefault="007A6733" w:rsidP="007A6733">
      <w:pPr>
        <w:pStyle w:val="PL"/>
      </w:pPr>
      <w:r>
        <w:t xml:space="preserve">        transmissionDataContainer:</w:t>
      </w:r>
    </w:p>
    <w:p w14:paraId="543330BD" w14:textId="77777777" w:rsidR="007A6733" w:rsidRDefault="007A6733" w:rsidP="007A6733">
      <w:pPr>
        <w:pStyle w:val="PL"/>
      </w:pPr>
      <w:r>
        <w:t xml:space="preserve">          type: array</w:t>
      </w:r>
    </w:p>
    <w:p w14:paraId="4AE1B47A" w14:textId="77777777" w:rsidR="007A6733" w:rsidRDefault="007A6733" w:rsidP="007A6733">
      <w:pPr>
        <w:pStyle w:val="PL"/>
      </w:pPr>
      <w:r>
        <w:t xml:space="preserve">          items:</w:t>
      </w:r>
    </w:p>
    <w:p w14:paraId="4FD582C9" w14:textId="77777777" w:rsidR="007A6733" w:rsidRDefault="007A6733" w:rsidP="007A6733">
      <w:pPr>
        <w:pStyle w:val="PL"/>
      </w:pPr>
      <w:r>
        <w:t xml:space="preserve">            $ref: '#/components/schemas/PC5DataContainer'</w:t>
      </w:r>
    </w:p>
    <w:p w14:paraId="4D074A63" w14:textId="77777777" w:rsidR="007A6733" w:rsidRDefault="007A6733" w:rsidP="007A6733">
      <w:pPr>
        <w:pStyle w:val="PL"/>
      </w:pPr>
      <w:r>
        <w:t xml:space="preserve">          minItems: 0</w:t>
      </w:r>
    </w:p>
    <w:p w14:paraId="2BBD8AFD" w14:textId="77777777" w:rsidR="007A6733" w:rsidRDefault="007A6733" w:rsidP="007A6733">
      <w:pPr>
        <w:pStyle w:val="PL"/>
      </w:pPr>
      <w:r>
        <w:t xml:space="preserve">        receptionDataContainer:</w:t>
      </w:r>
    </w:p>
    <w:p w14:paraId="2189C947" w14:textId="77777777" w:rsidR="007A6733" w:rsidRDefault="007A6733" w:rsidP="007A6733">
      <w:pPr>
        <w:pStyle w:val="PL"/>
      </w:pPr>
      <w:r>
        <w:t xml:space="preserve">          type: array</w:t>
      </w:r>
    </w:p>
    <w:p w14:paraId="3DFB7991" w14:textId="77777777" w:rsidR="007A6733" w:rsidRDefault="007A6733" w:rsidP="007A6733">
      <w:pPr>
        <w:pStyle w:val="PL"/>
      </w:pPr>
      <w:r>
        <w:t xml:space="preserve">          items:</w:t>
      </w:r>
    </w:p>
    <w:p w14:paraId="7373822B" w14:textId="77777777" w:rsidR="007A6733" w:rsidRDefault="007A6733" w:rsidP="007A6733">
      <w:pPr>
        <w:pStyle w:val="PL"/>
      </w:pPr>
      <w:r>
        <w:t xml:space="preserve">            $ref: '#/components/schemas/PC5DataContainer'</w:t>
      </w:r>
    </w:p>
    <w:p w14:paraId="3155AB4D" w14:textId="77777777" w:rsidR="007A6733" w:rsidRDefault="007A6733" w:rsidP="007A6733">
      <w:pPr>
        <w:pStyle w:val="PL"/>
      </w:pPr>
      <w:r>
        <w:t xml:space="preserve">          minItems: 0</w:t>
      </w:r>
    </w:p>
    <w:p w14:paraId="3E99703B" w14:textId="77777777" w:rsidR="007A6733" w:rsidRDefault="007A6733" w:rsidP="007A6733">
      <w:pPr>
        <w:pStyle w:val="PL"/>
      </w:pPr>
      <w:r>
        <w:t xml:space="preserve">      required:</w:t>
      </w:r>
    </w:p>
    <w:p w14:paraId="1F73574F" w14:textId="77777777" w:rsidR="007A6733" w:rsidRDefault="007A6733" w:rsidP="007A6733">
      <w:pPr>
        <w:pStyle w:val="PL"/>
      </w:pPr>
      <w:r>
        <w:t xml:space="preserve">        - aPIName</w:t>
      </w:r>
    </w:p>
    <w:p w14:paraId="26E93D4E" w14:textId="77777777" w:rsidR="007A6733" w:rsidRDefault="007A6733" w:rsidP="007A6733">
      <w:pPr>
        <w:pStyle w:val="PL"/>
      </w:pPr>
    </w:p>
    <w:p w14:paraId="5CE19760" w14:textId="77777777" w:rsidR="007A6733" w:rsidRDefault="007A6733" w:rsidP="007A6733">
      <w:pPr>
        <w:pStyle w:val="PL"/>
      </w:pPr>
      <w:r>
        <w:t xml:space="preserve">    PFIContainerInformation:</w:t>
      </w:r>
    </w:p>
    <w:p w14:paraId="55792700" w14:textId="77777777" w:rsidR="007A6733" w:rsidRDefault="007A6733" w:rsidP="007A6733">
      <w:pPr>
        <w:pStyle w:val="PL"/>
      </w:pPr>
      <w:r>
        <w:t xml:space="preserve">      type: object</w:t>
      </w:r>
    </w:p>
    <w:p w14:paraId="23D9FEC6" w14:textId="77777777" w:rsidR="007A6733" w:rsidRDefault="007A6733" w:rsidP="007A6733">
      <w:pPr>
        <w:pStyle w:val="PL"/>
      </w:pPr>
      <w:r>
        <w:t xml:space="preserve">      properties:</w:t>
      </w:r>
    </w:p>
    <w:p w14:paraId="7D0FA840" w14:textId="77777777" w:rsidR="007A6733" w:rsidRDefault="007A6733" w:rsidP="007A6733">
      <w:pPr>
        <w:pStyle w:val="PL"/>
      </w:pPr>
      <w:r>
        <w:t xml:space="preserve">        pFI:</w:t>
      </w:r>
    </w:p>
    <w:p w14:paraId="5CB6938A" w14:textId="77777777" w:rsidR="007A6733" w:rsidRDefault="007A6733" w:rsidP="007A6733">
      <w:pPr>
        <w:pStyle w:val="PL"/>
      </w:pPr>
      <w:r>
        <w:t xml:space="preserve">          type: string</w:t>
      </w:r>
    </w:p>
    <w:p w14:paraId="6346EB60" w14:textId="77777777" w:rsidR="007A6733" w:rsidRDefault="007A6733" w:rsidP="007A6733">
      <w:pPr>
        <w:pStyle w:val="PL"/>
      </w:pPr>
      <w:r>
        <w:t xml:space="preserve">        reportTime:</w:t>
      </w:r>
    </w:p>
    <w:p w14:paraId="32C09E56" w14:textId="77777777" w:rsidR="007A6733" w:rsidRDefault="007A6733" w:rsidP="007A6733">
      <w:pPr>
        <w:pStyle w:val="PL"/>
      </w:pPr>
      <w:r>
        <w:t xml:space="preserve">          $ref: 'TS29571_CommonData.yaml#/components/schemas/DateTime'</w:t>
      </w:r>
    </w:p>
    <w:p w14:paraId="228728A1" w14:textId="77777777" w:rsidR="007A6733" w:rsidRDefault="007A6733" w:rsidP="007A6733">
      <w:pPr>
        <w:pStyle w:val="PL"/>
      </w:pPr>
      <w:r>
        <w:t xml:space="preserve">        timeofFirstUsage:</w:t>
      </w:r>
    </w:p>
    <w:p w14:paraId="362E64BB" w14:textId="77777777" w:rsidR="007A6733" w:rsidRDefault="007A6733" w:rsidP="007A6733">
      <w:pPr>
        <w:pStyle w:val="PL"/>
      </w:pPr>
      <w:r>
        <w:t xml:space="preserve">          $ref: 'TS29571_CommonData.yaml#/components/schemas/DateTime'</w:t>
      </w:r>
    </w:p>
    <w:p w14:paraId="2CDB3546" w14:textId="77777777" w:rsidR="007A6733" w:rsidRDefault="007A6733" w:rsidP="007A6733">
      <w:pPr>
        <w:pStyle w:val="PL"/>
      </w:pPr>
      <w:r>
        <w:t xml:space="preserve">        timeofLastUsage:</w:t>
      </w:r>
    </w:p>
    <w:p w14:paraId="70978203" w14:textId="77777777" w:rsidR="007A6733" w:rsidRDefault="007A6733" w:rsidP="007A6733">
      <w:pPr>
        <w:pStyle w:val="PL"/>
      </w:pPr>
      <w:r>
        <w:t xml:space="preserve">          $ref: 'TS29571_CommonData.yaml#/components/schemas/DateTime'</w:t>
      </w:r>
    </w:p>
    <w:p w14:paraId="7F63A725" w14:textId="77777777" w:rsidR="007A6733" w:rsidRDefault="007A6733" w:rsidP="007A6733">
      <w:pPr>
        <w:pStyle w:val="PL"/>
      </w:pPr>
      <w:r>
        <w:t xml:space="preserve">        qoSInformation:</w:t>
      </w:r>
    </w:p>
    <w:p w14:paraId="2D103299" w14:textId="77777777" w:rsidR="007A6733" w:rsidRDefault="007A6733" w:rsidP="007A6733">
      <w:pPr>
        <w:pStyle w:val="PL"/>
      </w:pPr>
      <w:r>
        <w:t xml:space="preserve">          $ref: 'TS29512_Npcf_SMPolicyControl.yaml#/components/schemas/QosData'</w:t>
      </w:r>
    </w:p>
    <w:p w14:paraId="6171F0AC" w14:textId="77777777" w:rsidR="007A6733" w:rsidRDefault="007A6733" w:rsidP="007A6733">
      <w:pPr>
        <w:pStyle w:val="PL"/>
      </w:pPr>
      <w:r>
        <w:t xml:space="preserve">        qoSCharacteristics:</w:t>
      </w:r>
    </w:p>
    <w:p w14:paraId="6B2ACF32" w14:textId="77777777" w:rsidR="007A6733" w:rsidRDefault="007A6733" w:rsidP="007A6733">
      <w:pPr>
        <w:pStyle w:val="PL"/>
      </w:pPr>
      <w:r>
        <w:t xml:space="preserve">          $ref: 'TS29512_Npcf_SMPolicyControl.yaml#/components/schemas/QosCharacteristics'</w:t>
      </w:r>
    </w:p>
    <w:p w14:paraId="645BB3C3" w14:textId="77777777" w:rsidR="007A6733" w:rsidRDefault="007A6733" w:rsidP="007A6733">
      <w:pPr>
        <w:pStyle w:val="PL"/>
      </w:pPr>
      <w:r>
        <w:t xml:space="preserve">        userLocationInformation:</w:t>
      </w:r>
    </w:p>
    <w:p w14:paraId="2D0C30C2" w14:textId="77777777" w:rsidR="007A6733" w:rsidRDefault="007A6733" w:rsidP="007A6733">
      <w:pPr>
        <w:pStyle w:val="PL"/>
      </w:pPr>
      <w:r>
        <w:t xml:space="preserve">          $ref: 'TS29571_CommonData.yaml#/components/schemas/UserLocation'</w:t>
      </w:r>
    </w:p>
    <w:p w14:paraId="47B7520D" w14:textId="77777777" w:rsidR="007A6733" w:rsidRDefault="007A6733" w:rsidP="007A6733">
      <w:pPr>
        <w:pStyle w:val="PL"/>
      </w:pPr>
      <w:r>
        <w:t xml:space="preserve">        uetimeZone:</w:t>
      </w:r>
    </w:p>
    <w:p w14:paraId="5ED392D0" w14:textId="77777777" w:rsidR="007A6733" w:rsidRDefault="007A6733" w:rsidP="007A6733">
      <w:pPr>
        <w:pStyle w:val="PL"/>
      </w:pPr>
      <w:r>
        <w:t xml:space="preserve">          $ref: 'TS29571_CommonData.yaml#/components/schemas/TimeZone' </w:t>
      </w:r>
    </w:p>
    <w:p w14:paraId="75B42A73" w14:textId="77777777" w:rsidR="007A6733" w:rsidRDefault="007A6733" w:rsidP="007A6733">
      <w:pPr>
        <w:pStyle w:val="PL"/>
      </w:pPr>
      <w:r>
        <w:t xml:space="preserve">        presenceReportingAreaInformation:</w:t>
      </w:r>
    </w:p>
    <w:p w14:paraId="1BCD6568" w14:textId="77777777" w:rsidR="007A6733" w:rsidRDefault="007A6733" w:rsidP="007A6733">
      <w:pPr>
        <w:pStyle w:val="PL"/>
      </w:pPr>
      <w:r>
        <w:t xml:space="preserve">          type: object</w:t>
      </w:r>
    </w:p>
    <w:p w14:paraId="31B8025A" w14:textId="77777777" w:rsidR="007A6733" w:rsidRDefault="007A6733" w:rsidP="007A6733">
      <w:pPr>
        <w:pStyle w:val="PL"/>
      </w:pPr>
      <w:r>
        <w:t xml:space="preserve">          additionalProperties:</w:t>
      </w:r>
    </w:p>
    <w:p w14:paraId="7B3EF9AE" w14:textId="77777777" w:rsidR="007A6733" w:rsidRDefault="007A6733" w:rsidP="007A6733">
      <w:pPr>
        <w:pStyle w:val="PL"/>
      </w:pPr>
      <w:r>
        <w:t xml:space="preserve">            $ref: 'TS29571_CommonData.yaml#/components/schemas/PresenceInfo'</w:t>
      </w:r>
    </w:p>
    <w:p w14:paraId="39FD70E3" w14:textId="77777777" w:rsidR="007A6733" w:rsidRDefault="007A6733" w:rsidP="007A6733">
      <w:pPr>
        <w:pStyle w:val="PL"/>
      </w:pPr>
      <w:r>
        <w:t xml:space="preserve">          minProperties: 0</w:t>
      </w:r>
    </w:p>
    <w:p w14:paraId="4AE084DD" w14:textId="77777777" w:rsidR="007A6733" w:rsidRDefault="007A6733" w:rsidP="007A6733">
      <w:pPr>
        <w:pStyle w:val="PL"/>
      </w:pPr>
    </w:p>
    <w:p w14:paraId="2255E84E" w14:textId="77777777" w:rsidR="007A6733" w:rsidRDefault="007A6733" w:rsidP="007A6733">
      <w:pPr>
        <w:pStyle w:val="PL"/>
      </w:pPr>
      <w:r>
        <w:t xml:space="preserve">    PC5DataContainer:</w:t>
      </w:r>
    </w:p>
    <w:p w14:paraId="54BDBFE4" w14:textId="77777777" w:rsidR="007A6733" w:rsidRDefault="007A6733" w:rsidP="007A6733">
      <w:pPr>
        <w:pStyle w:val="PL"/>
      </w:pPr>
      <w:r>
        <w:t xml:space="preserve">      type: object</w:t>
      </w:r>
    </w:p>
    <w:p w14:paraId="0E777994" w14:textId="77777777" w:rsidR="007A6733" w:rsidRDefault="007A6733" w:rsidP="007A6733">
      <w:pPr>
        <w:pStyle w:val="PL"/>
      </w:pPr>
      <w:r>
        <w:t xml:space="preserve">      properties:</w:t>
      </w:r>
    </w:p>
    <w:p w14:paraId="187FDDE3" w14:textId="77777777" w:rsidR="007A6733" w:rsidRDefault="007A6733" w:rsidP="007A6733">
      <w:pPr>
        <w:pStyle w:val="PL"/>
      </w:pPr>
      <w:r>
        <w:t xml:space="preserve">        localSequenceNumber:</w:t>
      </w:r>
    </w:p>
    <w:p w14:paraId="7C700D00" w14:textId="77777777" w:rsidR="007A6733" w:rsidRDefault="007A6733" w:rsidP="007A6733">
      <w:pPr>
        <w:pStyle w:val="PL"/>
      </w:pPr>
      <w:r>
        <w:t xml:space="preserve">          type: string</w:t>
      </w:r>
    </w:p>
    <w:p w14:paraId="71AFBA66" w14:textId="77777777" w:rsidR="007A6733" w:rsidRDefault="007A6733" w:rsidP="007A6733">
      <w:pPr>
        <w:pStyle w:val="PL"/>
      </w:pPr>
      <w:r>
        <w:t xml:space="preserve">        changeTime:</w:t>
      </w:r>
    </w:p>
    <w:p w14:paraId="7D8ECF91" w14:textId="77777777" w:rsidR="007A6733" w:rsidRDefault="007A6733" w:rsidP="007A6733">
      <w:pPr>
        <w:pStyle w:val="PL"/>
      </w:pPr>
      <w:r>
        <w:t xml:space="preserve">          $ref: 'TS29571_CommonData.yaml#/components/schemas/DateTime'</w:t>
      </w:r>
    </w:p>
    <w:p w14:paraId="6ABDD8E5" w14:textId="77777777" w:rsidR="007A6733" w:rsidRDefault="007A6733" w:rsidP="007A6733">
      <w:pPr>
        <w:pStyle w:val="PL"/>
      </w:pPr>
      <w:r>
        <w:t xml:space="preserve">        coverageStatus:</w:t>
      </w:r>
    </w:p>
    <w:p w14:paraId="1036C6B3" w14:textId="77777777" w:rsidR="007A6733" w:rsidRDefault="007A6733" w:rsidP="007A6733">
      <w:pPr>
        <w:pStyle w:val="PL"/>
      </w:pPr>
      <w:r>
        <w:t xml:space="preserve">          type: boolean</w:t>
      </w:r>
    </w:p>
    <w:p w14:paraId="20717E05" w14:textId="77777777" w:rsidR="007A6733" w:rsidRDefault="007A6733" w:rsidP="007A6733">
      <w:pPr>
        <w:pStyle w:val="PL"/>
      </w:pPr>
      <w:r>
        <w:t xml:space="preserve">        userLocationInformation:</w:t>
      </w:r>
    </w:p>
    <w:p w14:paraId="3CFC5A1C" w14:textId="77777777" w:rsidR="007A6733" w:rsidRDefault="007A6733" w:rsidP="007A6733">
      <w:pPr>
        <w:pStyle w:val="PL"/>
      </w:pPr>
      <w:r>
        <w:t xml:space="preserve">          $ref: 'TS29571_CommonData.yaml#/components/schemas/UserLocation'</w:t>
      </w:r>
    </w:p>
    <w:p w14:paraId="3819CB46" w14:textId="77777777" w:rsidR="007A6733" w:rsidRDefault="007A6733" w:rsidP="007A6733">
      <w:pPr>
        <w:pStyle w:val="PL"/>
      </w:pPr>
      <w:r>
        <w:t xml:space="preserve">        dataVolume:</w:t>
      </w:r>
    </w:p>
    <w:p w14:paraId="509813DF" w14:textId="77777777" w:rsidR="007A6733" w:rsidRDefault="007A6733" w:rsidP="007A6733">
      <w:pPr>
        <w:pStyle w:val="PL"/>
      </w:pPr>
      <w:r>
        <w:t xml:space="preserve">          $ref: 'TS29571_CommonData.yaml#/components/schemas/Uint64'</w:t>
      </w:r>
    </w:p>
    <w:p w14:paraId="753F2AE0" w14:textId="77777777" w:rsidR="007A6733" w:rsidRDefault="007A6733" w:rsidP="007A6733">
      <w:pPr>
        <w:pStyle w:val="PL"/>
      </w:pPr>
      <w:r>
        <w:t xml:space="preserve">        changeCondition:</w:t>
      </w:r>
    </w:p>
    <w:p w14:paraId="135CBD8D" w14:textId="77777777" w:rsidR="007A6733" w:rsidRDefault="007A6733" w:rsidP="007A6733">
      <w:pPr>
        <w:pStyle w:val="PL"/>
      </w:pPr>
      <w:r>
        <w:t xml:space="preserve">          type: string</w:t>
      </w:r>
    </w:p>
    <w:p w14:paraId="67E08C88" w14:textId="77777777" w:rsidR="007A6733" w:rsidRDefault="007A6733" w:rsidP="007A6733">
      <w:pPr>
        <w:pStyle w:val="PL"/>
      </w:pPr>
      <w:r>
        <w:t xml:space="preserve">        radioResourcesId:</w:t>
      </w:r>
    </w:p>
    <w:p w14:paraId="2C7C3418" w14:textId="77777777" w:rsidR="007A6733" w:rsidRDefault="007A6733" w:rsidP="007A6733">
      <w:pPr>
        <w:pStyle w:val="PL"/>
      </w:pPr>
      <w:r>
        <w:t xml:space="preserve">          $ref: '#/components/schemas/RadioResourcesId'</w:t>
      </w:r>
    </w:p>
    <w:p w14:paraId="33E74BC5" w14:textId="77777777" w:rsidR="007A6733" w:rsidRDefault="007A6733" w:rsidP="007A6733">
      <w:pPr>
        <w:pStyle w:val="PL"/>
      </w:pPr>
      <w:r>
        <w:t xml:space="preserve">        radioFrequency:</w:t>
      </w:r>
    </w:p>
    <w:p w14:paraId="4B52903E" w14:textId="77777777" w:rsidR="007A6733" w:rsidRDefault="007A6733" w:rsidP="007A6733">
      <w:pPr>
        <w:pStyle w:val="PL"/>
      </w:pPr>
      <w:r>
        <w:t xml:space="preserve">          type: string </w:t>
      </w:r>
    </w:p>
    <w:p w14:paraId="397485E5" w14:textId="77777777" w:rsidR="007A6733" w:rsidRDefault="007A6733" w:rsidP="007A6733">
      <w:pPr>
        <w:pStyle w:val="PL"/>
      </w:pPr>
      <w:r>
        <w:t xml:space="preserve">        pC5RadioTechnology:</w:t>
      </w:r>
    </w:p>
    <w:p w14:paraId="46418732" w14:textId="77777777" w:rsidR="007A6733" w:rsidRDefault="007A6733" w:rsidP="007A6733">
      <w:pPr>
        <w:pStyle w:val="PL"/>
      </w:pPr>
      <w:r>
        <w:t xml:space="preserve">          type: string</w:t>
      </w:r>
    </w:p>
    <w:p w14:paraId="5AEC5D4F" w14:textId="77777777" w:rsidR="007A6733" w:rsidRDefault="007A6733" w:rsidP="007A6733">
      <w:pPr>
        <w:pStyle w:val="PL"/>
      </w:pPr>
    </w:p>
    <w:p w14:paraId="38C478DD" w14:textId="77777777" w:rsidR="007A6733" w:rsidRPr="00F11966" w:rsidRDefault="007A6733" w:rsidP="007A673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645D95F7" w14:textId="77777777" w:rsidR="007A6733" w:rsidRPr="00F11966" w:rsidRDefault="007A6733" w:rsidP="007A6733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754F2335" w14:textId="77777777" w:rsidR="007A6733" w:rsidRDefault="007A6733" w:rsidP="007A6733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78069978" w14:textId="77777777" w:rsidR="007A6733" w:rsidRDefault="007A6733" w:rsidP="007A6733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303A7C1E" w14:textId="77777777" w:rsidR="007A6733" w:rsidRDefault="007A6733" w:rsidP="007A6733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4EB8578D" w14:textId="77777777" w:rsidR="007A6733" w:rsidRDefault="007A6733" w:rsidP="007A6733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11038F19" w14:textId="77777777" w:rsidR="007A6733" w:rsidRPr="00F11966" w:rsidRDefault="007A6733" w:rsidP="007A6733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50956183" w14:textId="77777777" w:rsidR="007A6733" w:rsidRPr="00F11966" w:rsidRDefault="007A6733" w:rsidP="007A6733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DCAB79C" w14:textId="77777777" w:rsidR="007A6733" w:rsidRPr="00F11966" w:rsidRDefault="007A6733" w:rsidP="007A6733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4F2870E" w14:textId="77777777" w:rsidR="007A6733" w:rsidRDefault="007A6733" w:rsidP="007A6733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57340471" w14:textId="77777777" w:rsidR="007A6733" w:rsidRPr="00D82186" w:rsidRDefault="007A6733" w:rsidP="007A673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019B5386" w14:textId="77777777" w:rsidR="007A6733" w:rsidRDefault="007A6733" w:rsidP="007A6733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3EDFE172" w14:textId="77777777" w:rsidR="007A6733" w:rsidRPr="00D82186" w:rsidRDefault="007A6733" w:rsidP="007A673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DD89ADF" w14:textId="77777777" w:rsidR="007A6733" w:rsidRPr="00277CA3" w:rsidRDefault="007A6733" w:rsidP="007A6733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69BA34C0" w14:textId="77777777" w:rsidR="007A6733" w:rsidRPr="00277CA3" w:rsidRDefault="007A6733" w:rsidP="007A6733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27869E7D" w14:textId="77777777" w:rsidR="007A6733" w:rsidRPr="00F11966" w:rsidRDefault="007A6733" w:rsidP="007A6733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727AFB19" w14:textId="77777777" w:rsidR="007A6733" w:rsidRPr="00F11966" w:rsidRDefault="007A6733" w:rsidP="007A6733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72FFD82D" w14:textId="77777777" w:rsidR="007A6733" w:rsidRPr="00F11966" w:rsidRDefault="007A6733" w:rsidP="007A6733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5C153E57" w14:textId="77777777" w:rsidR="007A6733" w:rsidRPr="00F11966" w:rsidRDefault="007A6733" w:rsidP="007A6733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36058385" w14:textId="77777777" w:rsidR="007A6733" w:rsidRPr="00F11966" w:rsidRDefault="007A6733" w:rsidP="007A673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0C935F15" w14:textId="77777777" w:rsidR="007A6733" w:rsidRPr="00F11966" w:rsidRDefault="007A6733" w:rsidP="007A6733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CB37356" w14:textId="77777777" w:rsidR="007A6733" w:rsidRPr="00F11966" w:rsidRDefault="007A6733" w:rsidP="007A6733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B5C6163" w14:textId="77777777" w:rsidR="007A6733" w:rsidRDefault="007A6733" w:rsidP="007A6733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0211072F" w14:textId="77777777" w:rsidR="007A6733" w:rsidRPr="00D82186" w:rsidRDefault="007A6733" w:rsidP="007A673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624D3EFC" w14:textId="77777777" w:rsidR="007A6733" w:rsidRDefault="007A6733" w:rsidP="007A6733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48762A22" w14:textId="77777777" w:rsidR="007A6733" w:rsidRPr="00D82186" w:rsidRDefault="007A6733" w:rsidP="007A6733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783B29FF" w14:textId="77777777" w:rsidR="007A6733" w:rsidRPr="00F11966" w:rsidRDefault="007A6733" w:rsidP="007A6733">
      <w:pPr>
        <w:pStyle w:val="PL"/>
      </w:pPr>
      <w:r w:rsidRPr="00F11966">
        <w:t xml:space="preserve">      anyOf:</w:t>
      </w:r>
    </w:p>
    <w:p w14:paraId="10C71F10" w14:textId="77777777" w:rsidR="007A6733" w:rsidRPr="00F11966" w:rsidRDefault="007A6733" w:rsidP="007A6733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41FF735E" w14:textId="77777777" w:rsidR="007A6733" w:rsidRPr="00F11966" w:rsidRDefault="007A6733" w:rsidP="007A6733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7FF9ACB8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28640B4D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21125793" w14:textId="77777777" w:rsidR="007A6733" w:rsidRDefault="007A6733" w:rsidP="007A6733">
      <w:pPr>
        <w:pStyle w:val="PL"/>
      </w:pPr>
      <w:r w:rsidRPr="00BD6F46">
        <w:t xml:space="preserve">      properties:</w:t>
      </w:r>
    </w:p>
    <w:p w14:paraId="57B66AA2" w14:textId="77777777" w:rsidR="007A6733" w:rsidRDefault="007A6733" w:rsidP="007A6733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0C25A697" w14:textId="77777777" w:rsidR="007A6733" w:rsidRDefault="007A6733" w:rsidP="007A6733">
      <w:pPr>
        <w:pStyle w:val="PL"/>
      </w:pPr>
      <w:r>
        <w:t xml:space="preserve">          type: string</w:t>
      </w:r>
    </w:p>
    <w:p w14:paraId="1B74AB40" w14:textId="77777777" w:rsidR="007A6733" w:rsidRDefault="007A6733" w:rsidP="007A6733">
      <w:pPr>
        <w:pStyle w:val="PL"/>
      </w:pPr>
      <w:r>
        <w:t xml:space="preserve">        eventHeader:</w:t>
      </w:r>
    </w:p>
    <w:p w14:paraId="65DA7929" w14:textId="77777777" w:rsidR="007A6733" w:rsidRDefault="007A6733" w:rsidP="007A6733">
      <w:pPr>
        <w:pStyle w:val="PL"/>
      </w:pPr>
      <w:r>
        <w:t xml:space="preserve">          type: string</w:t>
      </w:r>
    </w:p>
    <w:p w14:paraId="0966FB9B" w14:textId="77777777" w:rsidR="007A6733" w:rsidRDefault="007A6733" w:rsidP="007A6733">
      <w:pPr>
        <w:pStyle w:val="PL"/>
      </w:pPr>
      <w:r>
        <w:t xml:space="preserve">        expiresHeader:</w:t>
      </w:r>
    </w:p>
    <w:p w14:paraId="4ECF1764" w14:textId="77777777" w:rsidR="007A6733" w:rsidRDefault="007A6733" w:rsidP="007A6733">
      <w:pPr>
        <w:pStyle w:val="PL"/>
      </w:pPr>
      <w:r>
        <w:t xml:space="preserve">          $ref: 'TS29571_CommonData.yaml#/components/schemas/Uint32'</w:t>
      </w:r>
    </w:p>
    <w:p w14:paraId="79C12600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01DBC391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66EA4500" w14:textId="77777777" w:rsidR="007A6733" w:rsidRDefault="007A6733" w:rsidP="007A6733">
      <w:pPr>
        <w:pStyle w:val="PL"/>
      </w:pPr>
      <w:r w:rsidRPr="00BD6F46">
        <w:t xml:space="preserve">      properties:</w:t>
      </w:r>
    </w:p>
    <w:p w14:paraId="4465FB1A" w14:textId="77777777" w:rsidR="007A6733" w:rsidRDefault="007A6733" w:rsidP="007A6733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175EE6B8" w14:textId="77777777" w:rsidR="007A6733" w:rsidRDefault="007A6733" w:rsidP="007A6733">
      <w:pPr>
        <w:pStyle w:val="PL"/>
      </w:pPr>
      <w:r>
        <w:t xml:space="preserve">          $ref: 'TS29571_CommonData.yaml#/components/schemas/Uint32'</w:t>
      </w:r>
    </w:p>
    <w:p w14:paraId="2EC5E541" w14:textId="77777777" w:rsidR="007A6733" w:rsidRDefault="007A6733" w:rsidP="007A6733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78F8C23B" w14:textId="77777777" w:rsidR="007A6733" w:rsidRDefault="007A6733" w:rsidP="007A6733">
      <w:pPr>
        <w:pStyle w:val="PL"/>
      </w:pPr>
      <w:r>
        <w:t xml:space="preserve">          $ref: 'TS29571_CommonData.yaml#/components/schemas/Uint32'</w:t>
      </w:r>
    </w:p>
    <w:p w14:paraId="7A40468B" w14:textId="77777777" w:rsidR="007A6733" w:rsidRDefault="007A6733" w:rsidP="007A6733">
      <w:pPr>
        <w:pStyle w:val="PL"/>
      </w:pPr>
      <w:r>
        <w:t xml:space="preserve">        </w:t>
      </w:r>
      <w:r w:rsidRPr="00277CA3">
        <w:t>iSUPCauseDiagnostics:</w:t>
      </w:r>
    </w:p>
    <w:p w14:paraId="0EDF3F1B" w14:textId="77777777" w:rsidR="007A6733" w:rsidRPr="00277CA3" w:rsidRDefault="007A6733" w:rsidP="007A673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584A4FC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6CBA1789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3A25C141" w14:textId="77777777" w:rsidR="007A6733" w:rsidRDefault="007A6733" w:rsidP="007A6733">
      <w:pPr>
        <w:pStyle w:val="PL"/>
      </w:pPr>
      <w:r w:rsidRPr="00BD6F46">
        <w:t xml:space="preserve">      properties:</w:t>
      </w:r>
    </w:p>
    <w:p w14:paraId="5573B666" w14:textId="77777777" w:rsidR="007A6733" w:rsidRDefault="007A6733" w:rsidP="007A6733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53295473" w14:textId="77777777" w:rsidR="007A6733" w:rsidRDefault="007A6733" w:rsidP="007A6733">
      <w:pPr>
        <w:pStyle w:val="PL"/>
      </w:pPr>
      <w:r>
        <w:t xml:space="preserve">          type: string</w:t>
      </w:r>
    </w:p>
    <w:p w14:paraId="7399A11B" w14:textId="77777777" w:rsidR="007A6733" w:rsidRDefault="007A6733" w:rsidP="007A6733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67C68723" w14:textId="77777777" w:rsidR="007A6733" w:rsidRPr="00277CA3" w:rsidRDefault="007A6733" w:rsidP="007A6733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63B2D25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673FBFB4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13AA3F60" w14:textId="77777777" w:rsidR="007A6733" w:rsidRDefault="007A6733" w:rsidP="007A6733">
      <w:pPr>
        <w:pStyle w:val="PL"/>
      </w:pPr>
      <w:r w:rsidRPr="00BD6F46">
        <w:t xml:space="preserve">      properties:</w:t>
      </w:r>
    </w:p>
    <w:p w14:paraId="054DF755" w14:textId="77777777" w:rsidR="007A6733" w:rsidRDefault="007A6733" w:rsidP="007A6733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1B1626DD" w14:textId="77777777" w:rsidR="007A6733" w:rsidRDefault="007A6733" w:rsidP="007A6733">
      <w:pPr>
        <w:pStyle w:val="PL"/>
      </w:pPr>
      <w:r>
        <w:t xml:space="preserve">          type: string</w:t>
      </w:r>
    </w:p>
    <w:p w14:paraId="3BDD9B7E" w14:textId="77777777" w:rsidR="007A6733" w:rsidRDefault="007A6733" w:rsidP="007A6733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3FA2F4E2" w14:textId="77777777" w:rsidR="007A6733" w:rsidRDefault="007A6733" w:rsidP="007A6733">
      <w:pPr>
        <w:pStyle w:val="PL"/>
      </w:pPr>
      <w:r>
        <w:t xml:space="preserve">          type: string</w:t>
      </w:r>
    </w:p>
    <w:p w14:paraId="69996036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3C0CD6DA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539B3DDD" w14:textId="77777777" w:rsidR="007A6733" w:rsidRDefault="007A6733" w:rsidP="007A6733">
      <w:pPr>
        <w:pStyle w:val="PL"/>
      </w:pPr>
      <w:r w:rsidRPr="00BD6F46">
        <w:t xml:space="preserve">      properties:</w:t>
      </w:r>
    </w:p>
    <w:p w14:paraId="05A12ADE" w14:textId="77777777" w:rsidR="007A6733" w:rsidRDefault="007A6733" w:rsidP="007A6733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12F6497D" w14:textId="77777777" w:rsidR="007A6733" w:rsidRPr="00277CA3" w:rsidRDefault="007A6733" w:rsidP="007A673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0D6DF4CA" w14:textId="77777777" w:rsidR="007A6733" w:rsidRDefault="007A6733" w:rsidP="007A6733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4E549B96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1EE197CB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4F891977" w14:textId="77777777" w:rsidR="007A6733" w:rsidRPr="00BD6F46" w:rsidRDefault="007A6733" w:rsidP="007A6733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59A2D873" w14:textId="77777777" w:rsidR="007A6733" w:rsidRDefault="007A6733" w:rsidP="007A6733">
      <w:pPr>
        <w:pStyle w:val="PL"/>
      </w:pPr>
      <w:r>
        <w:t xml:space="preserve">          minItems: 0</w:t>
      </w:r>
    </w:p>
    <w:p w14:paraId="57569508" w14:textId="77777777" w:rsidR="007A6733" w:rsidRDefault="007A6733" w:rsidP="007A6733">
      <w:pPr>
        <w:pStyle w:val="PL"/>
      </w:pPr>
      <w:r w:rsidRPr="00277CA3">
        <w:t xml:space="preserve">        sDPSessionDescription:</w:t>
      </w:r>
    </w:p>
    <w:p w14:paraId="2FA04B45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3374571B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113E73C3" w14:textId="77777777" w:rsidR="007A6733" w:rsidRDefault="007A6733" w:rsidP="007A6733">
      <w:pPr>
        <w:pStyle w:val="PL"/>
      </w:pPr>
      <w:r>
        <w:t xml:space="preserve">            type: string</w:t>
      </w:r>
    </w:p>
    <w:p w14:paraId="23EBC839" w14:textId="77777777" w:rsidR="007A6733" w:rsidRDefault="007A6733" w:rsidP="007A6733">
      <w:pPr>
        <w:pStyle w:val="PL"/>
      </w:pPr>
      <w:r>
        <w:t xml:space="preserve">          minItems: 0</w:t>
      </w:r>
    </w:p>
    <w:p w14:paraId="276CF804" w14:textId="77777777" w:rsidR="007A6733" w:rsidRPr="00277CA3" w:rsidRDefault="007A6733" w:rsidP="007A6733">
      <w:pPr>
        <w:pStyle w:val="PL"/>
      </w:pPr>
      <w:r w:rsidRPr="00277CA3">
        <w:t xml:space="preserve">    SDPTimeStamps:</w:t>
      </w:r>
    </w:p>
    <w:p w14:paraId="1A738BF8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5DCD6CC1" w14:textId="77777777" w:rsidR="007A6733" w:rsidRDefault="007A6733" w:rsidP="007A6733">
      <w:pPr>
        <w:pStyle w:val="PL"/>
      </w:pPr>
      <w:r w:rsidRPr="00BD6F46">
        <w:t xml:space="preserve">      properties:</w:t>
      </w:r>
    </w:p>
    <w:p w14:paraId="2CD202C7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0FC15DE5" w14:textId="77777777" w:rsidR="007A6733" w:rsidRPr="00277CA3" w:rsidRDefault="007A6733" w:rsidP="007A6733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083BC641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78315798" w14:textId="77777777" w:rsidR="007A6733" w:rsidRPr="00277CA3" w:rsidRDefault="007A6733" w:rsidP="007A6733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17FA53F6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7973D403" w14:textId="77777777" w:rsidR="007A6733" w:rsidRPr="00BD6F46" w:rsidRDefault="007A6733" w:rsidP="007A6733">
      <w:pPr>
        <w:pStyle w:val="PL"/>
      </w:pPr>
      <w:r w:rsidRPr="00BD6F46">
        <w:lastRenderedPageBreak/>
        <w:t xml:space="preserve">      type: object</w:t>
      </w:r>
    </w:p>
    <w:p w14:paraId="6B997A83" w14:textId="77777777" w:rsidR="007A6733" w:rsidRDefault="007A6733" w:rsidP="007A6733">
      <w:pPr>
        <w:pStyle w:val="PL"/>
      </w:pPr>
      <w:r w:rsidRPr="00BD6F46">
        <w:t xml:space="preserve">      properties:</w:t>
      </w:r>
    </w:p>
    <w:p w14:paraId="79FDE481" w14:textId="77777777" w:rsidR="007A6733" w:rsidRDefault="007A6733" w:rsidP="007A6733">
      <w:pPr>
        <w:pStyle w:val="PL"/>
      </w:pPr>
      <w:r>
        <w:t xml:space="preserve">        sDPMediaName:</w:t>
      </w:r>
    </w:p>
    <w:p w14:paraId="1C341EE1" w14:textId="77777777" w:rsidR="007A6733" w:rsidRDefault="007A6733" w:rsidP="007A6733">
      <w:pPr>
        <w:pStyle w:val="PL"/>
      </w:pPr>
      <w:r>
        <w:t xml:space="preserve">          type: string</w:t>
      </w:r>
    </w:p>
    <w:p w14:paraId="16915484" w14:textId="77777777" w:rsidR="007A6733" w:rsidRDefault="007A6733" w:rsidP="007A6733">
      <w:pPr>
        <w:pStyle w:val="PL"/>
      </w:pPr>
      <w:r>
        <w:t xml:space="preserve">        SDPMediaDescription:</w:t>
      </w:r>
    </w:p>
    <w:p w14:paraId="6063F6F6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76061F3E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63E99298" w14:textId="77777777" w:rsidR="007A6733" w:rsidRDefault="007A6733" w:rsidP="007A6733">
      <w:pPr>
        <w:pStyle w:val="PL"/>
      </w:pPr>
      <w:r>
        <w:t xml:space="preserve">            type: string</w:t>
      </w:r>
    </w:p>
    <w:p w14:paraId="12A9C1D7" w14:textId="77777777" w:rsidR="007A6733" w:rsidRDefault="007A6733" w:rsidP="007A6733">
      <w:pPr>
        <w:pStyle w:val="PL"/>
      </w:pPr>
      <w:r>
        <w:t xml:space="preserve">          minItems: 0</w:t>
      </w:r>
    </w:p>
    <w:p w14:paraId="157E08CF" w14:textId="77777777" w:rsidR="007A6733" w:rsidRDefault="007A6733" w:rsidP="007A6733">
      <w:pPr>
        <w:pStyle w:val="PL"/>
      </w:pPr>
      <w:r>
        <w:t xml:space="preserve">        localGWInsertedIndication:</w:t>
      </w:r>
    </w:p>
    <w:p w14:paraId="1F24AD6A" w14:textId="77777777" w:rsidR="007A6733" w:rsidRPr="00BD6F46" w:rsidRDefault="007A6733" w:rsidP="007A6733">
      <w:pPr>
        <w:pStyle w:val="PL"/>
      </w:pPr>
      <w:r w:rsidRPr="00BD6F46">
        <w:t xml:space="preserve">          type: boolean</w:t>
      </w:r>
    </w:p>
    <w:p w14:paraId="5D1D8888" w14:textId="77777777" w:rsidR="007A6733" w:rsidRDefault="007A6733" w:rsidP="007A6733">
      <w:pPr>
        <w:pStyle w:val="PL"/>
      </w:pPr>
      <w:r>
        <w:t xml:space="preserve">        ipRealmDefaultIndication:</w:t>
      </w:r>
    </w:p>
    <w:p w14:paraId="510BBF1E" w14:textId="77777777" w:rsidR="007A6733" w:rsidRPr="00BD6F46" w:rsidRDefault="007A6733" w:rsidP="007A6733">
      <w:pPr>
        <w:pStyle w:val="PL"/>
      </w:pPr>
      <w:r w:rsidRPr="00BD6F46">
        <w:t xml:space="preserve">          type: boolean</w:t>
      </w:r>
    </w:p>
    <w:p w14:paraId="4AAFC973" w14:textId="77777777" w:rsidR="007A6733" w:rsidRDefault="007A6733" w:rsidP="007A6733">
      <w:pPr>
        <w:pStyle w:val="PL"/>
      </w:pPr>
      <w:r>
        <w:t xml:space="preserve">        transcoderInsertedIndication:</w:t>
      </w:r>
    </w:p>
    <w:p w14:paraId="54D01BAA" w14:textId="77777777" w:rsidR="007A6733" w:rsidRPr="00BD6F46" w:rsidRDefault="007A6733" w:rsidP="007A6733">
      <w:pPr>
        <w:pStyle w:val="PL"/>
      </w:pPr>
      <w:r w:rsidRPr="00BD6F46">
        <w:t xml:space="preserve">          type: boolean</w:t>
      </w:r>
    </w:p>
    <w:p w14:paraId="4EC22F42" w14:textId="77777777" w:rsidR="007A6733" w:rsidRDefault="007A6733" w:rsidP="007A6733">
      <w:pPr>
        <w:pStyle w:val="PL"/>
      </w:pPr>
      <w:r>
        <w:t xml:space="preserve">        mediaInitiatorFlag:</w:t>
      </w:r>
    </w:p>
    <w:p w14:paraId="0A9BE367" w14:textId="77777777" w:rsidR="007A6733" w:rsidRPr="00277CA3" w:rsidRDefault="007A6733" w:rsidP="007A673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196F9387" w14:textId="77777777" w:rsidR="007A6733" w:rsidRDefault="007A6733" w:rsidP="007A6733">
      <w:pPr>
        <w:pStyle w:val="PL"/>
      </w:pPr>
      <w:r>
        <w:t xml:space="preserve">        mediaInitiatorParty:</w:t>
      </w:r>
    </w:p>
    <w:p w14:paraId="687B62DB" w14:textId="77777777" w:rsidR="007A6733" w:rsidRDefault="007A6733" w:rsidP="007A6733">
      <w:pPr>
        <w:pStyle w:val="PL"/>
      </w:pPr>
      <w:r>
        <w:t xml:space="preserve">          type: string</w:t>
      </w:r>
    </w:p>
    <w:p w14:paraId="608C49F7" w14:textId="77777777" w:rsidR="007A6733" w:rsidRDefault="007A6733" w:rsidP="007A6733">
      <w:pPr>
        <w:pStyle w:val="PL"/>
      </w:pPr>
      <w:r>
        <w:t xml:space="preserve">        threeGPPChargingId:</w:t>
      </w:r>
    </w:p>
    <w:p w14:paraId="00FE83D8" w14:textId="77777777" w:rsidR="007A6733" w:rsidRPr="00277CA3" w:rsidRDefault="007A6733" w:rsidP="007A673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3F14934A" w14:textId="77777777" w:rsidR="007A6733" w:rsidRDefault="007A6733" w:rsidP="007A6733">
      <w:pPr>
        <w:pStyle w:val="PL"/>
      </w:pPr>
      <w:r>
        <w:t xml:space="preserve">        accessNetworkChargingIdentifierValue:</w:t>
      </w:r>
    </w:p>
    <w:p w14:paraId="136362F7" w14:textId="77777777" w:rsidR="007A6733" w:rsidRPr="00277CA3" w:rsidRDefault="007A6733" w:rsidP="007A6733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66D85DF1" w14:textId="77777777" w:rsidR="007A6733" w:rsidRDefault="007A6733" w:rsidP="007A6733">
      <w:pPr>
        <w:pStyle w:val="PL"/>
      </w:pPr>
      <w:r>
        <w:t xml:space="preserve">        sDPType:</w:t>
      </w:r>
    </w:p>
    <w:p w14:paraId="1598D9F1" w14:textId="77777777" w:rsidR="007A6733" w:rsidRDefault="007A6733" w:rsidP="007A673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23EDC1E7" w14:textId="77777777" w:rsidR="007A6733" w:rsidRDefault="007A6733" w:rsidP="007A673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73347C1A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3F89F2B2" w14:textId="77777777" w:rsidR="007A6733" w:rsidRDefault="007A6733" w:rsidP="007A6733">
      <w:pPr>
        <w:pStyle w:val="PL"/>
      </w:pPr>
      <w:r w:rsidRPr="00BD6F46">
        <w:t xml:space="preserve">      properties:</w:t>
      </w:r>
    </w:p>
    <w:p w14:paraId="2A307D3E" w14:textId="77777777" w:rsidR="007A6733" w:rsidRDefault="007A6733" w:rsidP="007A6733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2141808D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68ED7092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78047896" w14:textId="77777777" w:rsidR="007A6733" w:rsidRDefault="007A6733" w:rsidP="007A6733">
      <w:pPr>
        <w:pStyle w:val="PL"/>
      </w:pPr>
      <w:r>
        <w:t xml:space="preserve">            $ref: 'TS29571_CommonData.yaml#/components/schemas/Uint32'</w:t>
      </w:r>
    </w:p>
    <w:p w14:paraId="5E9313BE" w14:textId="77777777" w:rsidR="007A6733" w:rsidRDefault="007A6733" w:rsidP="007A6733">
      <w:pPr>
        <w:pStyle w:val="PL"/>
      </w:pPr>
      <w:r>
        <w:t xml:space="preserve">          minItems: 0</w:t>
      </w:r>
    </w:p>
    <w:p w14:paraId="4B69469A" w14:textId="77777777" w:rsidR="007A6733" w:rsidRPr="00277CA3" w:rsidRDefault="007A6733" w:rsidP="007A6733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20C64EF9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72D075CE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42444763" w14:textId="77777777" w:rsidR="007A6733" w:rsidRDefault="007A6733" w:rsidP="007A6733">
      <w:pPr>
        <w:pStyle w:val="PL"/>
      </w:pPr>
      <w:r>
        <w:t xml:space="preserve">            $ref: 'TS29571_CommonData.yaml#/components/schemas/Uint32'</w:t>
      </w:r>
    </w:p>
    <w:p w14:paraId="50737C01" w14:textId="77777777" w:rsidR="007A6733" w:rsidRDefault="007A6733" w:rsidP="007A6733">
      <w:pPr>
        <w:pStyle w:val="PL"/>
      </w:pPr>
      <w:r>
        <w:t xml:space="preserve">          minItems: 0</w:t>
      </w:r>
    </w:p>
    <w:p w14:paraId="7969006F" w14:textId="77777777" w:rsidR="007A6733" w:rsidRPr="00277CA3" w:rsidRDefault="007A6733" w:rsidP="007A6733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4C42ACDE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34EE94F2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3FD4C8A7" w14:textId="77777777" w:rsidR="007A6733" w:rsidRDefault="007A6733" w:rsidP="007A6733">
      <w:pPr>
        <w:pStyle w:val="PL"/>
      </w:pPr>
      <w:r>
        <w:t xml:space="preserve">            type: string</w:t>
      </w:r>
    </w:p>
    <w:p w14:paraId="6122861C" w14:textId="77777777" w:rsidR="007A6733" w:rsidRDefault="007A6733" w:rsidP="007A6733">
      <w:pPr>
        <w:pStyle w:val="PL"/>
      </w:pPr>
      <w:r>
        <w:t xml:space="preserve">          minItems: 0</w:t>
      </w:r>
    </w:p>
    <w:p w14:paraId="047FB90A" w14:textId="77777777" w:rsidR="007A6733" w:rsidRDefault="007A6733" w:rsidP="007A673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32EA7872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681B6FA6" w14:textId="77777777" w:rsidR="007A6733" w:rsidRDefault="007A6733" w:rsidP="007A6733">
      <w:pPr>
        <w:pStyle w:val="PL"/>
      </w:pPr>
      <w:r w:rsidRPr="00BD6F46">
        <w:t xml:space="preserve">      properties:</w:t>
      </w:r>
    </w:p>
    <w:p w14:paraId="7F972305" w14:textId="77777777" w:rsidR="007A6733" w:rsidRDefault="007A6733" w:rsidP="007A6733">
      <w:pPr>
        <w:pStyle w:val="PL"/>
      </w:pPr>
      <w:r>
        <w:t xml:space="preserve">        incomingTrunkGroupID:</w:t>
      </w:r>
    </w:p>
    <w:p w14:paraId="64277059" w14:textId="77777777" w:rsidR="007A6733" w:rsidRDefault="007A6733" w:rsidP="007A6733">
      <w:pPr>
        <w:pStyle w:val="PL"/>
      </w:pPr>
      <w:r>
        <w:t xml:space="preserve">          type: string</w:t>
      </w:r>
    </w:p>
    <w:p w14:paraId="580DF826" w14:textId="77777777" w:rsidR="007A6733" w:rsidRDefault="007A6733" w:rsidP="007A6733">
      <w:pPr>
        <w:pStyle w:val="PL"/>
      </w:pPr>
      <w:r>
        <w:t xml:space="preserve">        outgoingTrunkGroupID:</w:t>
      </w:r>
    </w:p>
    <w:p w14:paraId="2AF5A046" w14:textId="77777777" w:rsidR="007A6733" w:rsidRDefault="007A6733" w:rsidP="007A6733">
      <w:pPr>
        <w:pStyle w:val="PL"/>
      </w:pPr>
      <w:r>
        <w:t xml:space="preserve">          type: string</w:t>
      </w:r>
    </w:p>
    <w:p w14:paraId="2C12686F" w14:textId="77777777" w:rsidR="007A6733" w:rsidRDefault="007A6733" w:rsidP="007A673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593D3D58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1D673CB3" w14:textId="77777777" w:rsidR="007A6733" w:rsidRDefault="007A6733" w:rsidP="007A6733">
      <w:pPr>
        <w:pStyle w:val="PL"/>
      </w:pPr>
      <w:r w:rsidRPr="00BD6F46">
        <w:t xml:space="preserve">      properties:</w:t>
      </w:r>
    </w:p>
    <w:p w14:paraId="1C906FCD" w14:textId="77777777" w:rsidR="007A6733" w:rsidRDefault="007A6733" w:rsidP="007A6733">
      <w:pPr>
        <w:pStyle w:val="PL"/>
      </w:pPr>
      <w:r>
        <w:t xml:space="preserve">        contentType:</w:t>
      </w:r>
    </w:p>
    <w:p w14:paraId="6C1DDDF7" w14:textId="77777777" w:rsidR="007A6733" w:rsidRDefault="007A6733" w:rsidP="007A6733">
      <w:pPr>
        <w:pStyle w:val="PL"/>
      </w:pPr>
      <w:r>
        <w:t xml:space="preserve">          type: string</w:t>
      </w:r>
    </w:p>
    <w:p w14:paraId="50D94C68" w14:textId="77777777" w:rsidR="007A6733" w:rsidRDefault="007A6733" w:rsidP="007A6733">
      <w:pPr>
        <w:pStyle w:val="PL"/>
      </w:pPr>
      <w:r>
        <w:t xml:space="preserve">        contentLength:</w:t>
      </w:r>
    </w:p>
    <w:p w14:paraId="3B551F67" w14:textId="77777777" w:rsidR="007A6733" w:rsidRDefault="007A6733" w:rsidP="007A6733">
      <w:pPr>
        <w:pStyle w:val="PL"/>
      </w:pPr>
      <w:r>
        <w:t xml:space="preserve">          $ref: 'TS29571_CommonData.yaml#/components/schemas/Uint32'</w:t>
      </w:r>
    </w:p>
    <w:p w14:paraId="4BA2824B" w14:textId="77777777" w:rsidR="007A6733" w:rsidRDefault="007A6733" w:rsidP="007A6733">
      <w:pPr>
        <w:pStyle w:val="PL"/>
      </w:pPr>
      <w:r>
        <w:t xml:space="preserve">        contentDisposition:</w:t>
      </w:r>
    </w:p>
    <w:p w14:paraId="346D42DA" w14:textId="77777777" w:rsidR="007A6733" w:rsidRDefault="007A6733" w:rsidP="007A6733">
      <w:pPr>
        <w:pStyle w:val="PL"/>
      </w:pPr>
      <w:r>
        <w:t xml:space="preserve">          type: string</w:t>
      </w:r>
    </w:p>
    <w:p w14:paraId="5EAA633C" w14:textId="77777777" w:rsidR="007A6733" w:rsidRDefault="007A6733" w:rsidP="007A6733">
      <w:pPr>
        <w:pStyle w:val="PL"/>
      </w:pPr>
      <w:r>
        <w:t xml:space="preserve">        originator:</w:t>
      </w:r>
    </w:p>
    <w:p w14:paraId="49ADDDEC" w14:textId="77777777" w:rsidR="007A6733" w:rsidRDefault="007A6733" w:rsidP="007A673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2E277A81" w14:textId="77777777" w:rsidR="007A6733" w:rsidRPr="003B2883" w:rsidRDefault="007A6733" w:rsidP="007A6733">
      <w:pPr>
        <w:pStyle w:val="PL"/>
      </w:pPr>
      <w:r w:rsidRPr="003B2883">
        <w:t xml:space="preserve">      required:</w:t>
      </w:r>
    </w:p>
    <w:p w14:paraId="3B93838D" w14:textId="77777777" w:rsidR="007A6733" w:rsidRDefault="007A6733" w:rsidP="007A6733">
      <w:pPr>
        <w:pStyle w:val="PL"/>
      </w:pPr>
      <w:r w:rsidRPr="003B2883">
        <w:t xml:space="preserve">        - </w:t>
      </w:r>
      <w:r>
        <w:t>contentType</w:t>
      </w:r>
    </w:p>
    <w:p w14:paraId="252A8626" w14:textId="77777777" w:rsidR="007A6733" w:rsidRDefault="007A6733" w:rsidP="007A6733">
      <w:pPr>
        <w:pStyle w:val="PL"/>
      </w:pPr>
      <w:r>
        <w:t xml:space="preserve">        - contentLength</w:t>
      </w:r>
    </w:p>
    <w:p w14:paraId="6B69360B" w14:textId="77777777" w:rsidR="007A6733" w:rsidRDefault="007A6733" w:rsidP="007A673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3E4B46D2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68E8C5D2" w14:textId="77777777" w:rsidR="007A6733" w:rsidRDefault="007A6733" w:rsidP="007A6733">
      <w:pPr>
        <w:pStyle w:val="PL"/>
      </w:pPr>
      <w:r w:rsidRPr="00BD6F46">
        <w:t xml:space="preserve">      properties:</w:t>
      </w:r>
    </w:p>
    <w:p w14:paraId="44F9F9D5" w14:textId="77777777" w:rsidR="007A6733" w:rsidRDefault="007A6733" w:rsidP="007A6733">
      <w:pPr>
        <w:pStyle w:val="PL"/>
      </w:pPr>
      <w:r>
        <w:t xml:space="preserve">        accessTransferType:</w:t>
      </w:r>
    </w:p>
    <w:p w14:paraId="44F23379" w14:textId="77777777" w:rsidR="007A6733" w:rsidRDefault="007A6733" w:rsidP="007A673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1AAD93A8" w14:textId="77777777" w:rsidR="007A6733" w:rsidRDefault="007A6733" w:rsidP="007A6733">
      <w:pPr>
        <w:pStyle w:val="PL"/>
      </w:pPr>
      <w:r>
        <w:t xml:space="preserve">        accessNetworkInformation:</w:t>
      </w:r>
    </w:p>
    <w:p w14:paraId="100660B0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5FB7EC71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2DF6A735" w14:textId="77777777" w:rsidR="007A6733" w:rsidRDefault="007A6733" w:rsidP="007A6733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A797544" w14:textId="77777777" w:rsidR="007A6733" w:rsidRDefault="007A6733" w:rsidP="007A6733">
      <w:pPr>
        <w:pStyle w:val="PL"/>
      </w:pPr>
      <w:r>
        <w:t xml:space="preserve">          minItems: 0</w:t>
      </w:r>
    </w:p>
    <w:p w14:paraId="5094A9D0" w14:textId="77777777" w:rsidR="007A6733" w:rsidRDefault="007A6733" w:rsidP="007A6733">
      <w:pPr>
        <w:pStyle w:val="PL"/>
      </w:pPr>
      <w:r>
        <w:t xml:space="preserve">        cellularNetworkInformation:</w:t>
      </w:r>
    </w:p>
    <w:p w14:paraId="724370EB" w14:textId="77777777" w:rsidR="007A6733" w:rsidRDefault="007A6733" w:rsidP="007A673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04FD7D7" w14:textId="77777777" w:rsidR="007A6733" w:rsidRDefault="007A6733" w:rsidP="007A6733">
      <w:pPr>
        <w:pStyle w:val="PL"/>
      </w:pPr>
      <w:r>
        <w:t xml:space="preserve">        interUETransfer:</w:t>
      </w:r>
    </w:p>
    <w:p w14:paraId="32181F4F" w14:textId="77777777" w:rsidR="007A6733" w:rsidRDefault="007A6733" w:rsidP="007A673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6275E91F" w14:textId="77777777" w:rsidR="007A6733" w:rsidRDefault="007A6733" w:rsidP="007A6733">
      <w:pPr>
        <w:pStyle w:val="PL"/>
      </w:pPr>
      <w:r>
        <w:lastRenderedPageBreak/>
        <w:t xml:space="preserve">        userEquipmentInfo:</w:t>
      </w:r>
    </w:p>
    <w:p w14:paraId="607D38C7" w14:textId="77777777" w:rsidR="007A6733" w:rsidRPr="00BD6F46" w:rsidRDefault="007A6733" w:rsidP="007A6733">
      <w:pPr>
        <w:pStyle w:val="PL"/>
      </w:pPr>
      <w:r w:rsidRPr="00BD6F46">
        <w:t xml:space="preserve">          $ref: 'TS29571_CommonData.yaml#/components/schemas/Pei'</w:t>
      </w:r>
    </w:p>
    <w:p w14:paraId="3EF8276C" w14:textId="77777777" w:rsidR="007A6733" w:rsidRDefault="007A6733" w:rsidP="007A6733">
      <w:pPr>
        <w:pStyle w:val="PL"/>
      </w:pPr>
      <w:r>
        <w:t xml:space="preserve">        instanceId:</w:t>
      </w:r>
    </w:p>
    <w:p w14:paraId="510D411C" w14:textId="77777777" w:rsidR="007A6733" w:rsidRDefault="007A6733" w:rsidP="007A6733">
      <w:pPr>
        <w:pStyle w:val="PL"/>
      </w:pPr>
      <w:r>
        <w:t xml:space="preserve">          type: string</w:t>
      </w:r>
    </w:p>
    <w:p w14:paraId="0487B813" w14:textId="77777777" w:rsidR="007A6733" w:rsidRDefault="007A6733" w:rsidP="007A6733">
      <w:pPr>
        <w:pStyle w:val="PL"/>
      </w:pPr>
      <w:r>
        <w:t xml:space="preserve">        relatedIMSChargingIdentifier:</w:t>
      </w:r>
    </w:p>
    <w:p w14:paraId="65AD6FC4" w14:textId="77777777" w:rsidR="007A6733" w:rsidRDefault="007A6733" w:rsidP="007A6733">
      <w:pPr>
        <w:pStyle w:val="PL"/>
      </w:pPr>
      <w:r>
        <w:t xml:space="preserve">          type: string</w:t>
      </w:r>
    </w:p>
    <w:p w14:paraId="49A59B41" w14:textId="77777777" w:rsidR="007A6733" w:rsidRDefault="007A6733" w:rsidP="007A6733">
      <w:pPr>
        <w:pStyle w:val="PL"/>
      </w:pPr>
      <w:r>
        <w:t xml:space="preserve">        relatedIMSChargingIdentifierNode:</w:t>
      </w:r>
    </w:p>
    <w:p w14:paraId="7141D969" w14:textId="77777777" w:rsidR="007A6733" w:rsidRDefault="007A6733" w:rsidP="007A673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063E9852" w14:textId="77777777" w:rsidR="007A6733" w:rsidRDefault="007A6733" w:rsidP="007A6733">
      <w:pPr>
        <w:pStyle w:val="PL"/>
      </w:pPr>
      <w:r>
        <w:t xml:space="preserve">        changeTime:</w:t>
      </w:r>
    </w:p>
    <w:p w14:paraId="2A6628FA" w14:textId="77777777" w:rsidR="007A6733" w:rsidRDefault="007A6733" w:rsidP="007A6733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2C3ED896" w14:textId="77777777" w:rsidR="007A6733" w:rsidRDefault="007A6733" w:rsidP="007A673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0207BD33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7DF204AC" w14:textId="77777777" w:rsidR="007A6733" w:rsidRDefault="007A6733" w:rsidP="007A6733">
      <w:pPr>
        <w:pStyle w:val="PL"/>
      </w:pPr>
      <w:r w:rsidRPr="00BD6F46">
        <w:t xml:space="preserve">      properties:</w:t>
      </w:r>
    </w:p>
    <w:p w14:paraId="48AA2EB3" w14:textId="77777777" w:rsidR="007A6733" w:rsidRDefault="007A6733" w:rsidP="007A6733">
      <w:pPr>
        <w:pStyle w:val="PL"/>
      </w:pPr>
      <w:r>
        <w:t xml:space="preserve">        accessNetworkInformation:</w:t>
      </w:r>
    </w:p>
    <w:p w14:paraId="43CE6F4E" w14:textId="77777777" w:rsidR="007A6733" w:rsidRPr="00BD6F46" w:rsidRDefault="007A6733" w:rsidP="007A6733">
      <w:pPr>
        <w:pStyle w:val="PL"/>
      </w:pPr>
      <w:r w:rsidRPr="00BD6F46">
        <w:t xml:space="preserve">          type: array</w:t>
      </w:r>
    </w:p>
    <w:p w14:paraId="6190DADA" w14:textId="77777777" w:rsidR="007A6733" w:rsidRDefault="007A6733" w:rsidP="007A6733">
      <w:pPr>
        <w:pStyle w:val="PL"/>
      </w:pPr>
      <w:r w:rsidRPr="00BD6F46">
        <w:t xml:space="preserve">          items:</w:t>
      </w:r>
    </w:p>
    <w:p w14:paraId="0D28BD08" w14:textId="77777777" w:rsidR="007A6733" w:rsidRDefault="007A6733" w:rsidP="007A6733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EE89B98" w14:textId="77777777" w:rsidR="007A6733" w:rsidRDefault="007A6733" w:rsidP="007A6733">
      <w:pPr>
        <w:pStyle w:val="PL"/>
      </w:pPr>
      <w:r>
        <w:t xml:space="preserve">          minItems: 0</w:t>
      </w:r>
    </w:p>
    <w:p w14:paraId="6CA5FF31" w14:textId="77777777" w:rsidR="007A6733" w:rsidRDefault="007A6733" w:rsidP="007A6733">
      <w:pPr>
        <w:pStyle w:val="PL"/>
      </w:pPr>
      <w:r>
        <w:t xml:space="preserve">        cellularNetworkInformation:</w:t>
      </w:r>
    </w:p>
    <w:p w14:paraId="373BE713" w14:textId="77777777" w:rsidR="007A6733" w:rsidRDefault="007A6733" w:rsidP="007A673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01C8984" w14:textId="77777777" w:rsidR="007A6733" w:rsidRDefault="007A6733" w:rsidP="007A6733">
      <w:pPr>
        <w:pStyle w:val="PL"/>
      </w:pPr>
      <w:r>
        <w:t xml:space="preserve">        changeTime:</w:t>
      </w:r>
    </w:p>
    <w:p w14:paraId="31D4369D" w14:textId="77777777" w:rsidR="007A6733" w:rsidRDefault="007A6733" w:rsidP="007A6733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353FFE93" w14:textId="77777777" w:rsidR="007A6733" w:rsidRDefault="007A6733" w:rsidP="007A6733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73162990" w14:textId="77777777" w:rsidR="007A6733" w:rsidRPr="00BD6F46" w:rsidRDefault="007A6733" w:rsidP="007A6733">
      <w:pPr>
        <w:pStyle w:val="PL"/>
      </w:pPr>
      <w:r w:rsidRPr="00BD6F46">
        <w:t xml:space="preserve">      type: object</w:t>
      </w:r>
    </w:p>
    <w:p w14:paraId="34456330" w14:textId="77777777" w:rsidR="007A6733" w:rsidRDefault="007A6733" w:rsidP="007A6733">
      <w:pPr>
        <w:pStyle w:val="PL"/>
      </w:pPr>
      <w:r w:rsidRPr="00BD6F46">
        <w:t xml:space="preserve">      properties:</w:t>
      </w:r>
    </w:p>
    <w:p w14:paraId="64FAF53D" w14:textId="77777777" w:rsidR="007A6733" w:rsidRDefault="007A6733" w:rsidP="007A6733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0A9F05F9" w14:textId="77777777" w:rsidR="007A6733" w:rsidRDefault="007A6733" w:rsidP="007A6733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11B4C8A6" w14:textId="77777777" w:rsidR="007A6733" w:rsidRDefault="007A6733" w:rsidP="007A6733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5F823BB4" w14:textId="77777777" w:rsidR="007A6733" w:rsidRDefault="007A6733" w:rsidP="007A673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22395976" w14:textId="77777777" w:rsidR="007A6733" w:rsidRDefault="007A6733" w:rsidP="007A6733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0D29BB05" w14:textId="77777777" w:rsidR="007A6733" w:rsidRDefault="007A6733" w:rsidP="007A6733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14F8564E" w14:textId="77777777" w:rsidR="007A6733" w:rsidRDefault="007A6733" w:rsidP="007A6733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1613BD9D" w14:textId="77777777" w:rsidR="007A6733" w:rsidRDefault="007A6733" w:rsidP="007A6733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0E5DEA42" w14:textId="77777777" w:rsidR="007A6733" w:rsidRDefault="007A6733" w:rsidP="007A6733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43F09E9F" w14:textId="77777777" w:rsidR="007A6733" w:rsidRDefault="007A6733" w:rsidP="007A6733">
      <w:pPr>
        <w:pStyle w:val="PL"/>
      </w:pPr>
      <w:r>
        <w:t xml:space="preserve">      type: object</w:t>
      </w:r>
    </w:p>
    <w:p w14:paraId="01021FE5" w14:textId="77777777" w:rsidR="007A6733" w:rsidRDefault="007A6733" w:rsidP="007A6733">
      <w:pPr>
        <w:pStyle w:val="PL"/>
      </w:pPr>
      <w:r>
        <w:t xml:space="preserve">      properties:</w:t>
      </w:r>
    </w:p>
    <w:p w14:paraId="498E3768" w14:textId="77777777" w:rsidR="007A6733" w:rsidRDefault="007A6733" w:rsidP="007A6733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6FF078DB" w14:textId="77777777" w:rsidR="007A6733" w:rsidRDefault="007A6733" w:rsidP="007A6733">
      <w:pPr>
        <w:pStyle w:val="PL"/>
      </w:pPr>
      <w:r>
        <w:t xml:space="preserve">          $ref: 'TS28538_EdgeNrm.yaml/components/schemas/ServingLocation'</w:t>
      </w:r>
    </w:p>
    <w:p w14:paraId="77595A53" w14:textId="77777777" w:rsidR="007A6733" w:rsidRDefault="007A6733" w:rsidP="007A6733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39EB0A3A" w14:textId="77777777" w:rsidR="007A6733" w:rsidRDefault="007A6733" w:rsidP="007A6733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SoftwareImageInfo</w:t>
      </w:r>
      <w:r>
        <w:t>'</w:t>
      </w:r>
    </w:p>
    <w:p w14:paraId="08F43874" w14:textId="77777777" w:rsidR="007A6733" w:rsidRDefault="007A6733" w:rsidP="007A6733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1C266467" w14:textId="77777777" w:rsidR="007A6733" w:rsidRDefault="007A6733" w:rsidP="007A6733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07E687FB" w14:textId="77777777" w:rsidR="007A6733" w:rsidRDefault="007A6733" w:rsidP="007A6733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31FB6361" w14:textId="77777777" w:rsidR="007A6733" w:rsidRDefault="007A6733" w:rsidP="007A6733">
      <w:pPr>
        <w:pStyle w:val="PL"/>
      </w:pPr>
      <w:r>
        <w:t xml:space="preserve">          </w:t>
      </w:r>
      <w:r w:rsidRPr="00B91327">
        <w:t>type: boolean</w:t>
      </w:r>
    </w:p>
    <w:p w14:paraId="142046C0" w14:textId="77777777" w:rsidR="007A6733" w:rsidRDefault="007A6733" w:rsidP="007A6733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3546E44E" w14:textId="77777777" w:rsidR="007A6733" w:rsidRDefault="007A6733" w:rsidP="007A6733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VirtualResource</w:t>
      </w:r>
      <w:r>
        <w:t>'</w:t>
      </w:r>
    </w:p>
    <w:p w14:paraId="7BB152C8" w14:textId="77777777" w:rsidR="007A6733" w:rsidRPr="00BD6F46" w:rsidRDefault="007A6733" w:rsidP="007A6733">
      <w:pPr>
        <w:pStyle w:val="PL"/>
      </w:pPr>
      <w:r>
        <w:t xml:space="preserve">    </w:t>
      </w:r>
      <w:r w:rsidRPr="00BD6F46">
        <w:t>NotificationType:</w:t>
      </w:r>
    </w:p>
    <w:p w14:paraId="5CC1C9AD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1162D7FA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18045B67" w14:textId="77777777" w:rsidR="007A6733" w:rsidRPr="00BD6F46" w:rsidRDefault="007A6733" w:rsidP="007A6733">
      <w:pPr>
        <w:pStyle w:val="PL"/>
      </w:pPr>
      <w:r w:rsidRPr="00BD6F46">
        <w:t xml:space="preserve">          enum:</w:t>
      </w:r>
    </w:p>
    <w:p w14:paraId="7A334020" w14:textId="77777777" w:rsidR="007A6733" w:rsidRPr="00BD6F46" w:rsidRDefault="007A6733" w:rsidP="007A6733">
      <w:pPr>
        <w:pStyle w:val="PL"/>
      </w:pPr>
      <w:r w:rsidRPr="00BD6F46">
        <w:t xml:space="preserve">            - REAUTHORIZATION</w:t>
      </w:r>
    </w:p>
    <w:p w14:paraId="1B30174B" w14:textId="77777777" w:rsidR="007A6733" w:rsidRPr="00BD6F46" w:rsidRDefault="007A6733" w:rsidP="007A6733">
      <w:pPr>
        <w:pStyle w:val="PL"/>
      </w:pPr>
      <w:r w:rsidRPr="00BD6F46">
        <w:t xml:space="preserve">            - ABORT_CHARGING</w:t>
      </w:r>
    </w:p>
    <w:p w14:paraId="1EFA61E7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068AA39A" w14:textId="77777777" w:rsidR="007A6733" w:rsidRPr="00BD6F46" w:rsidRDefault="007A6733" w:rsidP="007A6733">
      <w:pPr>
        <w:pStyle w:val="PL"/>
      </w:pPr>
      <w:r w:rsidRPr="00BD6F46">
        <w:t xml:space="preserve">    NodeFunctionality:</w:t>
      </w:r>
    </w:p>
    <w:p w14:paraId="0FB305C4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61F0FA3B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74BC94F4" w14:textId="77777777" w:rsidR="007A6733" w:rsidRDefault="007A6733" w:rsidP="007A6733">
      <w:pPr>
        <w:pStyle w:val="PL"/>
      </w:pPr>
      <w:r w:rsidRPr="00BD6F46">
        <w:t xml:space="preserve">          enum:</w:t>
      </w:r>
    </w:p>
    <w:p w14:paraId="01AB4796" w14:textId="77777777" w:rsidR="007A6733" w:rsidRPr="00BD6F46" w:rsidRDefault="007A6733" w:rsidP="007A6733">
      <w:pPr>
        <w:pStyle w:val="PL"/>
      </w:pPr>
      <w:r>
        <w:t xml:space="preserve">            - AMF</w:t>
      </w:r>
    </w:p>
    <w:p w14:paraId="22E5EB2F" w14:textId="77777777" w:rsidR="007A6733" w:rsidRDefault="007A6733" w:rsidP="007A6733">
      <w:pPr>
        <w:pStyle w:val="PL"/>
      </w:pPr>
      <w:r w:rsidRPr="00BD6F46">
        <w:t xml:space="preserve">            - SMF</w:t>
      </w:r>
    </w:p>
    <w:p w14:paraId="697C2B90" w14:textId="77777777" w:rsidR="007A6733" w:rsidRDefault="007A6733" w:rsidP="007A6733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5BA01AB6" w14:textId="77777777" w:rsidR="007A6733" w:rsidRDefault="007A6733" w:rsidP="007A6733">
      <w:pPr>
        <w:pStyle w:val="PL"/>
      </w:pPr>
      <w:r>
        <w:t xml:space="preserve">            - SMSF</w:t>
      </w:r>
    </w:p>
    <w:p w14:paraId="282DAB6F" w14:textId="77777777" w:rsidR="007A6733" w:rsidRDefault="007A6733" w:rsidP="007A6733">
      <w:pPr>
        <w:pStyle w:val="PL"/>
      </w:pPr>
      <w:r w:rsidRPr="00BD6F46">
        <w:t xml:space="preserve">            - </w:t>
      </w:r>
      <w:r>
        <w:t>PGW_C_SMF</w:t>
      </w:r>
    </w:p>
    <w:p w14:paraId="7B1689B4" w14:textId="77777777" w:rsidR="007A6733" w:rsidRDefault="007A6733" w:rsidP="007A6733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2AADAA10" w14:textId="77777777" w:rsidR="007A6733" w:rsidRDefault="007A6733" w:rsidP="007A6733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63620266" w14:textId="77777777" w:rsidR="007A6733" w:rsidRDefault="007A6733" w:rsidP="007A6733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4202F40C" w14:textId="77777777" w:rsidR="007A6733" w:rsidRDefault="007A6733" w:rsidP="007A6733">
      <w:pPr>
        <w:pStyle w:val="PL"/>
      </w:pPr>
      <w:r w:rsidRPr="00BD6F46">
        <w:t xml:space="preserve">            </w:t>
      </w:r>
      <w:r>
        <w:t>- ePDG</w:t>
      </w:r>
    </w:p>
    <w:p w14:paraId="065946E8" w14:textId="77777777" w:rsidR="007A6733" w:rsidRDefault="007A6733" w:rsidP="007A6733">
      <w:pPr>
        <w:pStyle w:val="PL"/>
      </w:pPr>
      <w:r w:rsidRPr="008E7798">
        <w:t xml:space="preserve">            </w:t>
      </w:r>
      <w:r>
        <w:t>- CEF</w:t>
      </w:r>
    </w:p>
    <w:p w14:paraId="2A01DDE4" w14:textId="77777777" w:rsidR="007A6733" w:rsidRDefault="007A6733" w:rsidP="007A6733">
      <w:pPr>
        <w:pStyle w:val="PL"/>
      </w:pPr>
      <w:r>
        <w:t xml:space="preserve">            - NEF</w:t>
      </w:r>
    </w:p>
    <w:p w14:paraId="24AA42BB" w14:textId="77777777" w:rsidR="007A6733" w:rsidRDefault="007A6733" w:rsidP="007A6733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32CEBDAD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404F6319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40999A56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5FC2B06E" w14:textId="77777777" w:rsidR="007A6733" w:rsidRDefault="007A6733" w:rsidP="007A6733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4AF747F9" w14:textId="77777777" w:rsidR="007A6733" w:rsidRPr="00BD6F46" w:rsidRDefault="007A6733" w:rsidP="007A6733">
      <w:pPr>
        <w:pStyle w:val="PL"/>
      </w:pPr>
      <w:r>
        <w:rPr>
          <w:lang w:eastAsia="zh-CN"/>
        </w:rPr>
        <w:t xml:space="preserve">            - EES</w:t>
      </w:r>
    </w:p>
    <w:p w14:paraId="0B90F766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536FB2A9" w14:textId="77777777" w:rsidR="007A6733" w:rsidRPr="00BD6F46" w:rsidRDefault="007A6733" w:rsidP="007A6733">
      <w:pPr>
        <w:pStyle w:val="PL"/>
      </w:pPr>
      <w:r w:rsidRPr="00BD6F46">
        <w:t xml:space="preserve">    ChargingCharacteristicsSelectionMode:</w:t>
      </w:r>
    </w:p>
    <w:p w14:paraId="7F25D67B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69A22BC2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0D75B414" w14:textId="77777777" w:rsidR="007A6733" w:rsidRPr="00BD6F46" w:rsidRDefault="007A6733" w:rsidP="007A6733">
      <w:pPr>
        <w:pStyle w:val="PL"/>
      </w:pPr>
      <w:r w:rsidRPr="00BD6F46">
        <w:lastRenderedPageBreak/>
        <w:t xml:space="preserve">          enum:</w:t>
      </w:r>
    </w:p>
    <w:p w14:paraId="778A2DBE" w14:textId="77777777" w:rsidR="007A6733" w:rsidRPr="00BD6F46" w:rsidRDefault="007A6733" w:rsidP="007A6733">
      <w:pPr>
        <w:pStyle w:val="PL"/>
      </w:pPr>
      <w:r w:rsidRPr="00BD6F46">
        <w:t xml:space="preserve">            - HOME_DEFAULT</w:t>
      </w:r>
    </w:p>
    <w:p w14:paraId="0B09C0FF" w14:textId="77777777" w:rsidR="007A6733" w:rsidRPr="00BD6F46" w:rsidRDefault="007A6733" w:rsidP="007A6733">
      <w:pPr>
        <w:pStyle w:val="PL"/>
      </w:pPr>
      <w:r w:rsidRPr="00BD6F46">
        <w:t xml:space="preserve">            - ROAMING_DEFAULT</w:t>
      </w:r>
    </w:p>
    <w:p w14:paraId="103DAA91" w14:textId="77777777" w:rsidR="007A6733" w:rsidRPr="00BD6F46" w:rsidRDefault="007A6733" w:rsidP="007A6733">
      <w:pPr>
        <w:pStyle w:val="PL"/>
      </w:pPr>
      <w:r w:rsidRPr="00BD6F46">
        <w:t xml:space="preserve">            - VISITING_DEFAULT</w:t>
      </w:r>
    </w:p>
    <w:p w14:paraId="28C52B6F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2F2001FD" w14:textId="77777777" w:rsidR="007A6733" w:rsidRPr="00BD6F46" w:rsidRDefault="007A6733" w:rsidP="007A6733">
      <w:pPr>
        <w:pStyle w:val="PL"/>
      </w:pPr>
      <w:r w:rsidRPr="00BD6F46">
        <w:t xml:space="preserve">    TriggerType:</w:t>
      </w:r>
    </w:p>
    <w:p w14:paraId="79F91761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6402E796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5E7B4F5D" w14:textId="77777777" w:rsidR="007A6733" w:rsidRPr="00BD6F46" w:rsidRDefault="007A6733" w:rsidP="007A6733">
      <w:pPr>
        <w:pStyle w:val="PL"/>
      </w:pPr>
      <w:r w:rsidRPr="00BD6F46">
        <w:t xml:space="preserve">          enum:</w:t>
      </w:r>
    </w:p>
    <w:p w14:paraId="3BA095E0" w14:textId="77777777" w:rsidR="007A6733" w:rsidRPr="00BD6F46" w:rsidRDefault="007A6733" w:rsidP="007A6733">
      <w:pPr>
        <w:pStyle w:val="PL"/>
      </w:pPr>
      <w:r w:rsidRPr="00BD6F46">
        <w:t xml:space="preserve">            - QUOTA_THRESHOLD</w:t>
      </w:r>
    </w:p>
    <w:p w14:paraId="1AA28C37" w14:textId="77777777" w:rsidR="007A6733" w:rsidRPr="00BD6F46" w:rsidRDefault="007A6733" w:rsidP="007A6733">
      <w:pPr>
        <w:pStyle w:val="PL"/>
      </w:pPr>
      <w:r w:rsidRPr="00BD6F46">
        <w:t xml:space="preserve">            - QHT</w:t>
      </w:r>
    </w:p>
    <w:p w14:paraId="68E9EBA6" w14:textId="77777777" w:rsidR="007A6733" w:rsidRPr="00BD6F46" w:rsidRDefault="007A6733" w:rsidP="007A6733">
      <w:pPr>
        <w:pStyle w:val="PL"/>
      </w:pPr>
      <w:r w:rsidRPr="00BD6F46">
        <w:t xml:space="preserve">            - FINAL</w:t>
      </w:r>
    </w:p>
    <w:p w14:paraId="71023F0E" w14:textId="77777777" w:rsidR="007A6733" w:rsidRPr="00BD6F46" w:rsidRDefault="007A6733" w:rsidP="007A6733">
      <w:pPr>
        <w:pStyle w:val="PL"/>
      </w:pPr>
      <w:r w:rsidRPr="00BD6F46">
        <w:t xml:space="preserve">            - QUOTA_EXHAUSTED</w:t>
      </w:r>
    </w:p>
    <w:p w14:paraId="7E39F0AC" w14:textId="77777777" w:rsidR="007A6733" w:rsidRPr="00BD6F46" w:rsidRDefault="007A6733" w:rsidP="007A6733">
      <w:pPr>
        <w:pStyle w:val="PL"/>
      </w:pPr>
      <w:r w:rsidRPr="00BD6F46">
        <w:t xml:space="preserve">            - VALIDITY_TIME</w:t>
      </w:r>
    </w:p>
    <w:p w14:paraId="0FD2E89A" w14:textId="77777777" w:rsidR="007A6733" w:rsidRPr="00BD6F46" w:rsidRDefault="007A6733" w:rsidP="007A6733">
      <w:pPr>
        <w:pStyle w:val="PL"/>
      </w:pPr>
      <w:r w:rsidRPr="00BD6F46">
        <w:t xml:space="preserve">            - OTHER_QUOTA_TYPE</w:t>
      </w:r>
    </w:p>
    <w:p w14:paraId="29322800" w14:textId="77777777" w:rsidR="007A6733" w:rsidRPr="00BD6F46" w:rsidRDefault="007A6733" w:rsidP="007A6733">
      <w:pPr>
        <w:pStyle w:val="PL"/>
      </w:pPr>
      <w:r w:rsidRPr="00BD6F46">
        <w:t xml:space="preserve">            - FORCED_REAUTHORISATION</w:t>
      </w:r>
    </w:p>
    <w:p w14:paraId="0435497E" w14:textId="77777777" w:rsidR="007A6733" w:rsidRDefault="007A6733" w:rsidP="007A6733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0B5110D0" w14:textId="77777777" w:rsidR="007A6733" w:rsidRDefault="007A6733" w:rsidP="007A6733">
      <w:pPr>
        <w:pStyle w:val="PL"/>
      </w:pPr>
      <w:r>
        <w:t xml:space="preserve">            - </w:t>
      </w:r>
      <w:r w:rsidRPr="00BC031B">
        <w:t>UNIT_COUNT_INACTIVITY_TIMER</w:t>
      </w:r>
    </w:p>
    <w:p w14:paraId="3FFEAB38" w14:textId="77777777" w:rsidR="007A6733" w:rsidRPr="00BD6F46" w:rsidRDefault="007A6733" w:rsidP="007A6733">
      <w:pPr>
        <w:pStyle w:val="PL"/>
      </w:pPr>
      <w:r w:rsidRPr="00BD6F46">
        <w:t xml:space="preserve">            - ABNORMAL_RELEASE</w:t>
      </w:r>
    </w:p>
    <w:p w14:paraId="27FB4AE7" w14:textId="77777777" w:rsidR="007A6733" w:rsidRPr="00BD6F46" w:rsidRDefault="007A6733" w:rsidP="007A6733">
      <w:pPr>
        <w:pStyle w:val="PL"/>
      </w:pPr>
      <w:r w:rsidRPr="00BD6F46">
        <w:t xml:space="preserve">            - QOS_CHANGE</w:t>
      </w:r>
    </w:p>
    <w:p w14:paraId="6E75454D" w14:textId="77777777" w:rsidR="007A6733" w:rsidRPr="00BD6F46" w:rsidRDefault="007A6733" w:rsidP="007A6733">
      <w:pPr>
        <w:pStyle w:val="PL"/>
      </w:pPr>
      <w:r w:rsidRPr="00BD6F46">
        <w:t xml:space="preserve">            - VOLUME_LIMIT</w:t>
      </w:r>
    </w:p>
    <w:p w14:paraId="23F07C75" w14:textId="77777777" w:rsidR="007A6733" w:rsidRPr="00BD6F46" w:rsidRDefault="007A6733" w:rsidP="007A6733">
      <w:pPr>
        <w:pStyle w:val="PL"/>
      </w:pPr>
      <w:r w:rsidRPr="00BD6F46">
        <w:t xml:space="preserve">            - TIME_LIMIT</w:t>
      </w:r>
    </w:p>
    <w:p w14:paraId="5BE3541E" w14:textId="77777777" w:rsidR="007A6733" w:rsidRPr="00BD6F46" w:rsidRDefault="007A6733" w:rsidP="007A6733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3B1EE4E8" w14:textId="77777777" w:rsidR="007A6733" w:rsidRPr="00BD6F46" w:rsidRDefault="007A6733" w:rsidP="007A6733">
      <w:pPr>
        <w:pStyle w:val="PL"/>
      </w:pPr>
      <w:r w:rsidRPr="00BD6F46">
        <w:t xml:space="preserve">            - PLMN_CHANGE</w:t>
      </w:r>
    </w:p>
    <w:p w14:paraId="2B40623D" w14:textId="77777777" w:rsidR="007A6733" w:rsidRPr="00BD6F46" w:rsidRDefault="007A6733" w:rsidP="007A6733">
      <w:pPr>
        <w:pStyle w:val="PL"/>
      </w:pPr>
      <w:r w:rsidRPr="00BD6F46">
        <w:t xml:space="preserve">            - USER_LOCATION_CHANGE</w:t>
      </w:r>
    </w:p>
    <w:p w14:paraId="60057C59" w14:textId="77777777" w:rsidR="007A6733" w:rsidRDefault="007A6733" w:rsidP="007A6733">
      <w:pPr>
        <w:pStyle w:val="PL"/>
      </w:pPr>
      <w:r w:rsidRPr="00BD6F46">
        <w:t xml:space="preserve">            - RAT_CHANGE</w:t>
      </w:r>
    </w:p>
    <w:p w14:paraId="4D805965" w14:textId="77777777" w:rsidR="007A6733" w:rsidRPr="00BD6F46" w:rsidRDefault="007A6733" w:rsidP="007A6733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4FF24338" w14:textId="77777777" w:rsidR="007A6733" w:rsidRPr="00BD6F46" w:rsidRDefault="007A6733" w:rsidP="007A6733">
      <w:pPr>
        <w:pStyle w:val="PL"/>
      </w:pPr>
      <w:r w:rsidRPr="00BD6F46">
        <w:t xml:space="preserve">            - UE_TIMEZONE_CHANGE</w:t>
      </w:r>
    </w:p>
    <w:p w14:paraId="1C0998C8" w14:textId="77777777" w:rsidR="007A6733" w:rsidRPr="00BD6F46" w:rsidRDefault="007A6733" w:rsidP="007A6733">
      <w:pPr>
        <w:pStyle w:val="PL"/>
      </w:pPr>
      <w:r w:rsidRPr="00BD6F46">
        <w:t xml:space="preserve">            - TARIFF_TIME_CHANGE</w:t>
      </w:r>
    </w:p>
    <w:p w14:paraId="3736F78A" w14:textId="77777777" w:rsidR="007A6733" w:rsidRPr="00BD6F46" w:rsidRDefault="007A6733" w:rsidP="007A6733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52C33C87" w14:textId="77777777" w:rsidR="007A6733" w:rsidRPr="00BD6F46" w:rsidRDefault="007A6733" w:rsidP="007A6733">
      <w:pPr>
        <w:pStyle w:val="PL"/>
      </w:pPr>
      <w:r w:rsidRPr="00BD6F46">
        <w:t xml:space="preserve">            - MANAGEMENT_INTERVENTION</w:t>
      </w:r>
    </w:p>
    <w:p w14:paraId="26F5E741" w14:textId="77777777" w:rsidR="007A6733" w:rsidRPr="00BD6F46" w:rsidRDefault="007A6733" w:rsidP="007A6733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42B564C8" w14:textId="77777777" w:rsidR="007A6733" w:rsidRPr="00BD6F46" w:rsidRDefault="007A6733" w:rsidP="007A6733">
      <w:pPr>
        <w:pStyle w:val="PL"/>
      </w:pPr>
      <w:r w:rsidRPr="00BD6F46">
        <w:t xml:space="preserve">            - CHANGE_OF_3GPP_PS_DATA_OFF_STATUS</w:t>
      </w:r>
    </w:p>
    <w:p w14:paraId="43E82107" w14:textId="77777777" w:rsidR="007A6733" w:rsidRPr="00BD6F46" w:rsidRDefault="007A6733" w:rsidP="007A6733">
      <w:pPr>
        <w:pStyle w:val="PL"/>
      </w:pPr>
      <w:r w:rsidRPr="00BD6F46">
        <w:t xml:space="preserve">            - SERVING_NODE_CHANGE</w:t>
      </w:r>
    </w:p>
    <w:p w14:paraId="3B47D140" w14:textId="77777777" w:rsidR="007A6733" w:rsidRPr="00BD6F46" w:rsidRDefault="007A6733" w:rsidP="007A6733">
      <w:pPr>
        <w:pStyle w:val="PL"/>
      </w:pPr>
      <w:r w:rsidRPr="00BD6F46">
        <w:t xml:space="preserve">            - REMOVAL_OF_UPF</w:t>
      </w:r>
    </w:p>
    <w:p w14:paraId="4D335792" w14:textId="77777777" w:rsidR="007A6733" w:rsidRDefault="007A6733" w:rsidP="007A6733">
      <w:pPr>
        <w:pStyle w:val="PL"/>
      </w:pPr>
      <w:r w:rsidRPr="00BD6F46">
        <w:t xml:space="preserve">            - ADDITION_OF_UPF</w:t>
      </w:r>
    </w:p>
    <w:p w14:paraId="45B35547" w14:textId="77777777" w:rsidR="007A6733" w:rsidRDefault="007A6733" w:rsidP="007A6733">
      <w:pPr>
        <w:pStyle w:val="PL"/>
      </w:pPr>
      <w:r w:rsidRPr="00BD6F46">
        <w:t xml:space="preserve">            </w:t>
      </w:r>
      <w:r>
        <w:t>- INSERTION_OF_ISMF</w:t>
      </w:r>
    </w:p>
    <w:p w14:paraId="0BDB6B73" w14:textId="77777777" w:rsidR="007A6733" w:rsidRDefault="007A6733" w:rsidP="007A6733">
      <w:pPr>
        <w:pStyle w:val="PL"/>
      </w:pPr>
      <w:r w:rsidRPr="00BD6F46">
        <w:t xml:space="preserve">            </w:t>
      </w:r>
      <w:r>
        <w:t>- REMOVAL_OF_ISMF</w:t>
      </w:r>
    </w:p>
    <w:p w14:paraId="7BB5C868" w14:textId="77777777" w:rsidR="007A6733" w:rsidRDefault="007A6733" w:rsidP="007A6733">
      <w:pPr>
        <w:pStyle w:val="PL"/>
      </w:pPr>
      <w:r w:rsidRPr="00BD6F46">
        <w:t xml:space="preserve">            </w:t>
      </w:r>
      <w:r>
        <w:t>- CHANGE_OF_ISMF</w:t>
      </w:r>
    </w:p>
    <w:p w14:paraId="07D62F60" w14:textId="77777777" w:rsidR="007A6733" w:rsidRDefault="007A6733" w:rsidP="007A6733">
      <w:pPr>
        <w:pStyle w:val="PL"/>
      </w:pPr>
      <w:r>
        <w:t xml:space="preserve">            - </w:t>
      </w:r>
      <w:r w:rsidRPr="00746307">
        <w:t>START_OF_SERVICE_DATA_FLOW</w:t>
      </w:r>
    </w:p>
    <w:p w14:paraId="3EE43770" w14:textId="77777777" w:rsidR="007A6733" w:rsidRDefault="007A6733" w:rsidP="007A6733">
      <w:pPr>
        <w:pStyle w:val="PL"/>
      </w:pPr>
      <w:r>
        <w:t xml:space="preserve">            - ECGI_CHANGE</w:t>
      </w:r>
    </w:p>
    <w:p w14:paraId="542F9B0E" w14:textId="77777777" w:rsidR="007A6733" w:rsidRDefault="007A6733" w:rsidP="007A6733">
      <w:pPr>
        <w:pStyle w:val="PL"/>
      </w:pPr>
      <w:r>
        <w:t xml:space="preserve">            - TAI_CHANGE</w:t>
      </w:r>
    </w:p>
    <w:p w14:paraId="415C39FC" w14:textId="77777777" w:rsidR="007A6733" w:rsidRDefault="007A6733" w:rsidP="007A6733">
      <w:pPr>
        <w:pStyle w:val="PL"/>
      </w:pPr>
      <w:r>
        <w:t xml:space="preserve">            - HANDOVER_CANCEL</w:t>
      </w:r>
    </w:p>
    <w:p w14:paraId="0A29407B" w14:textId="77777777" w:rsidR="007A6733" w:rsidRDefault="007A6733" w:rsidP="007A6733">
      <w:pPr>
        <w:pStyle w:val="PL"/>
      </w:pPr>
      <w:r>
        <w:t xml:space="preserve">            - HANDOVER_START</w:t>
      </w:r>
    </w:p>
    <w:p w14:paraId="6B9B708B" w14:textId="77777777" w:rsidR="007A6733" w:rsidRDefault="007A6733" w:rsidP="007A6733">
      <w:pPr>
        <w:pStyle w:val="PL"/>
      </w:pPr>
      <w:r>
        <w:t xml:space="preserve">            - HANDOVER_COMPLETE</w:t>
      </w:r>
    </w:p>
    <w:p w14:paraId="453977BC" w14:textId="77777777" w:rsidR="007A6733" w:rsidRDefault="007A6733" w:rsidP="007A6733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48B34F39" w14:textId="77777777" w:rsidR="007A6733" w:rsidRPr="00912527" w:rsidRDefault="007A6733" w:rsidP="007A6733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21F31513" w14:textId="77777777" w:rsidR="007A6733" w:rsidRDefault="007A6733" w:rsidP="007A6733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057C4BCE" w14:textId="77777777" w:rsidR="007A6733" w:rsidRDefault="007A6733" w:rsidP="007A6733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0C74BF68" w14:textId="77777777" w:rsidR="007A6733" w:rsidRPr="00BD6F46" w:rsidRDefault="007A6733" w:rsidP="007A6733">
      <w:pPr>
        <w:pStyle w:val="PL"/>
      </w:pPr>
      <w:r>
        <w:rPr>
          <w:lang w:bidi="ar-IQ"/>
        </w:rPr>
        <w:t xml:space="preserve">            - REDUNDANT_TRANSMISSION_CHANGE</w:t>
      </w:r>
    </w:p>
    <w:p w14:paraId="75DFBAA4" w14:textId="77777777" w:rsidR="007A6733" w:rsidRPr="00780D71" w:rsidRDefault="007A6733" w:rsidP="007A6733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230818D2" w14:textId="77777777" w:rsidR="007A6733" w:rsidRDefault="007A6733" w:rsidP="007A6733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08ACF1DB" w14:textId="77777777" w:rsidR="007A6733" w:rsidRPr="00780D71" w:rsidRDefault="007A6733" w:rsidP="007A6733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6DC70F8F" w14:textId="77777777" w:rsidR="007A6733" w:rsidRPr="00BD6F46" w:rsidRDefault="007A6733" w:rsidP="007A6733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08ACD936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6A15B49F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5DBF26F4" w14:textId="77777777" w:rsidR="007A6733" w:rsidRPr="00BD6F46" w:rsidRDefault="007A6733" w:rsidP="007A6733">
      <w:pPr>
        <w:pStyle w:val="PL"/>
      </w:pPr>
      <w:r w:rsidRPr="00BD6F46">
        <w:t xml:space="preserve">          enum:</w:t>
      </w:r>
    </w:p>
    <w:p w14:paraId="09464DC3" w14:textId="77777777" w:rsidR="007A6733" w:rsidRPr="00BD6F46" w:rsidRDefault="007A6733" w:rsidP="007A6733">
      <w:pPr>
        <w:pStyle w:val="PL"/>
      </w:pPr>
      <w:r w:rsidRPr="00BD6F46">
        <w:t xml:space="preserve">            - TERMINATE</w:t>
      </w:r>
    </w:p>
    <w:p w14:paraId="6921F3A0" w14:textId="77777777" w:rsidR="007A6733" w:rsidRPr="00BD6F46" w:rsidRDefault="007A6733" w:rsidP="007A6733">
      <w:pPr>
        <w:pStyle w:val="PL"/>
      </w:pPr>
      <w:r w:rsidRPr="00BD6F46">
        <w:t xml:space="preserve">            - REDIRECT</w:t>
      </w:r>
    </w:p>
    <w:p w14:paraId="568C2D65" w14:textId="77777777" w:rsidR="007A6733" w:rsidRPr="00BD6F46" w:rsidRDefault="007A6733" w:rsidP="007A6733">
      <w:pPr>
        <w:pStyle w:val="PL"/>
      </w:pPr>
      <w:r w:rsidRPr="00BD6F46">
        <w:t xml:space="preserve">            - RESTRICT_ACCESS</w:t>
      </w:r>
    </w:p>
    <w:p w14:paraId="5AB66796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22B0D4EA" w14:textId="77777777" w:rsidR="007A6733" w:rsidRPr="00BD6F46" w:rsidRDefault="007A6733" w:rsidP="007A6733">
      <w:pPr>
        <w:pStyle w:val="PL"/>
      </w:pPr>
      <w:r w:rsidRPr="00BD6F46">
        <w:t xml:space="preserve">    RedirectAddressType:</w:t>
      </w:r>
    </w:p>
    <w:p w14:paraId="74E4CC4D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087EA820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7E049ABA" w14:textId="77777777" w:rsidR="007A6733" w:rsidRPr="00BD6F46" w:rsidRDefault="007A6733" w:rsidP="007A6733">
      <w:pPr>
        <w:pStyle w:val="PL"/>
      </w:pPr>
      <w:r w:rsidRPr="00BD6F46">
        <w:t xml:space="preserve">          enum:</w:t>
      </w:r>
    </w:p>
    <w:p w14:paraId="11B0E03D" w14:textId="77777777" w:rsidR="007A6733" w:rsidRPr="00BD6F46" w:rsidRDefault="007A6733" w:rsidP="007A6733">
      <w:pPr>
        <w:pStyle w:val="PL"/>
      </w:pPr>
      <w:r w:rsidRPr="00BD6F46">
        <w:t xml:space="preserve">            - IPV4</w:t>
      </w:r>
    </w:p>
    <w:p w14:paraId="499731A4" w14:textId="77777777" w:rsidR="007A6733" w:rsidRPr="00BD6F46" w:rsidRDefault="007A6733" w:rsidP="007A6733">
      <w:pPr>
        <w:pStyle w:val="PL"/>
      </w:pPr>
      <w:r w:rsidRPr="00BD6F46">
        <w:t xml:space="preserve">            - IPV6</w:t>
      </w:r>
    </w:p>
    <w:p w14:paraId="4858443C" w14:textId="77777777" w:rsidR="007A6733" w:rsidRDefault="007A6733" w:rsidP="007A6733">
      <w:pPr>
        <w:pStyle w:val="PL"/>
      </w:pPr>
      <w:r w:rsidRPr="00BD6F46">
        <w:t xml:space="preserve">            - URL</w:t>
      </w:r>
    </w:p>
    <w:p w14:paraId="7D3E7B99" w14:textId="77777777" w:rsidR="007A6733" w:rsidRPr="00BD6F46" w:rsidRDefault="007A6733" w:rsidP="007A6733">
      <w:pPr>
        <w:pStyle w:val="PL"/>
      </w:pPr>
      <w:r>
        <w:t xml:space="preserve">            - URI</w:t>
      </w:r>
    </w:p>
    <w:p w14:paraId="61189990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07C80242" w14:textId="77777777" w:rsidR="007A6733" w:rsidRPr="00BD6F46" w:rsidRDefault="007A6733" w:rsidP="007A6733">
      <w:pPr>
        <w:pStyle w:val="PL"/>
      </w:pPr>
      <w:r w:rsidRPr="00BD6F46">
        <w:t xml:space="preserve">    TriggerCategory:</w:t>
      </w:r>
    </w:p>
    <w:p w14:paraId="1F0B4265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0DFEDACF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051D00EF" w14:textId="77777777" w:rsidR="007A6733" w:rsidRPr="00BD6F46" w:rsidRDefault="007A6733" w:rsidP="007A6733">
      <w:pPr>
        <w:pStyle w:val="PL"/>
      </w:pPr>
      <w:r w:rsidRPr="00BD6F46">
        <w:t xml:space="preserve">          enum:</w:t>
      </w:r>
    </w:p>
    <w:p w14:paraId="44B97A1C" w14:textId="77777777" w:rsidR="007A6733" w:rsidRPr="00BD6F46" w:rsidRDefault="007A6733" w:rsidP="007A6733">
      <w:pPr>
        <w:pStyle w:val="PL"/>
      </w:pPr>
      <w:r w:rsidRPr="00BD6F46">
        <w:t xml:space="preserve">            - IMMEDIATE_REPORT</w:t>
      </w:r>
    </w:p>
    <w:p w14:paraId="1A8E613C" w14:textId="77777777" w:rsidR="007A6733" w:rsidRPr="00BD6F46" w:rsidRDefault="007A6733" w:rsidP="007A6733">
      <w:pPr>
        <w:pStyle w:val="PL"/>
      </w:pPr>
      <w:r w:rsidRPr="00BD6F46">
        <w:t xml:space="preserve">            - DEFERRED_REPORT</w:t>
      </w:r>
    </w:p>
    <w:p w14:paraId="63350533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04155D88" w14:textId="77777777" w:rsidR="007A6733" w:rsidRPr="00BD6F46" w:rsidRDefault="007A6733" w:rsidP="007A6733">
      <w:pPr>
        <w:pStyle w:val="PL"/>
      </w:pPr>
      <w:r w:rsidRPr="00BD6F46">
        <w:t xml:space="preserve">    QuotaManagementIndicator:</w:t>
      </w:r>
    </w:p>
    <w:p w14:paraId="42B1E261" w14:textId="77777777" w:rsidR="007A6733" w:rsidRPr="00BD6F46" w:rsidRDefault="007A6733" w:rsidP="007A6733">
      <w:pPr>
        <w:pStyle w:val="PL"/>
      </w:pPr>
      <w:r w:rsidRPr="00BD6F46">
        <w:lastRenderedPageBreak/>
        <w:t xml:space="preserve">      anyOf:</w:t>
      </w:r>
    </w:p>
    <w:p w14:paraId="3D467104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526A6EC2" w14:textId="77777777" w:rsidR="007A6733" w:rsidRPr="00BD6F46" w:rsidRDefault="007A6733" w:rsidP="007A6733">
      <w:pPr>
        <w:pStyle w:val="PL"/>
      </w:pPr>
      <w:r w:rsidRPr="00BD6F46">
        <w:t xml:space="preserve">          enum:</w:t>
      </w:r>
    </w:p>
    <w:p w14:paraId="5827ED2E" w14:textId="77777777" w:rsidR="007A6733" w:rsidRPr="00BD6F46" w:rsidRDefault="007A6733" w:rsidP="007A6733">
      <w:pPr>
        <w:pStyle w:val="PL"/>
      </w:pPr>
      <w:r w:rsidRPr="00BD6F46">
        <w:t xml:space="preserve">            - ONLINE_CHARGING</w:t>
      </w:r>
    </w:p>
    <w:p w14:paraId="0EC2DC59" w14:textId="77777777" w:rsidR="007A6733" w:rsidRDefault="007A6733" w:rsidP="007A6733">
      <w:pPr>
        <w:pStyle w:val="PL"/>
      </w:pPr>
      <w:r w:rsidRPr="00BD6F46">
        <w:t xml:space="preserve">            - OFFLINE_CHARGING</w:t>
      </w:r>
    </w:p>
    <w:p w14:paraId="648C059E" w14:textId="77777777" w:rsidR="007A6733" w:rsidRPr="00BD6F46" w:rsidRDefault="007A6733" w:rsidP="007A6733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6AC05C95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70ACA654" w14:textId="77777777" w:rsidR="007A6733" w:rsidRPr="00BD6F46" w:rsidRDefault="007A6733" w:rsidP="007A6733">
      <w:pPr>
        <w:pStyle w:val="PL"/>
      </w:pPr>
      <w:r w:rsidRPr="00BD6F46">
        <w:t xml:space="preserve">    FailureHandling:</w:t>
      </w:r>
    </w:p>
    <w:p w14:paraId="2A75DB6E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066FC8A1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09708EC6" w14:textId="77777777" w:rsidR="007A6733" w:rsidRPr="00BD6F46" w:rsidRDefault="007A6733" w:rsidP="007A6733">
      <w:pPr>
        <w:pStyle w:val="PL"/>
      </w:pPr>
      <w:r w:rsidRPr="00BD6F46">
        <w:t xml:space="preserve">          enum:</w:t>
      </w:r>
    </w:p>
    <w:p w14:paraId="3E2203F1" w14:textId="77777777" w:rsidR="007A6733" w:rsidRPr="00BD6F46" w:rsidRDefault="007A6733" w:rsidP="007A6733">
      <w:pPr>
        <w:pStyle w:val="PL"/>
      </w:pPr>
      <w:r w:rsidRPr="00BD6F46">
        <w:t xml:space="preserve">            - TERMINATE</w:t>
      </w:r>
    </w:p>
    <w:p w14:paraId="39FE0F5D" w14:textId="77777777" w:rsidR="007A6733" w:rsidRPr="00BD6F46" w:rsidRDefault="007A6733" w:rsidP="007A6733">
      <w:pPr>
        <w:pStyle w:val="PL"/>
      </w:pPr>
      <w:r w:rsidRPr="00BD6F46">
        <w:t xml:space="preserve">            - CONTINUE</w:t>
      </w:r>
    </w:p>
    <w:p w14:paraId="62A04251" w14:textId="77777777" w:rsidR="007A6733" w:rsidRPr="00BD6F46" w:rsidRDefault="007A6733" w:rsidP="007A6733">
      <w:pPr>
        <w:pStyle w:val="PL"/>
      </w:pPr>
      <w:r w:rsidRPr="00BD6F46">
        <w:t xml:space="preserve">            - RETRY_AND_TERMINATE</w:t>
      </w:r>
    </w:p>
    <w:p w14:paraId="391D0DF8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2AADB631" w14:textId="77777777" w:rsidR="007A6733" w:rsidRPr="00BD6F46" w:rsidRDefault="007A6733" w:rsidP="007A6733">
      <w:pPr>
        <w:pStyle w:val="PL"/>
      </w:pPr>
      <w:r w:rsidRPr="00BD6F46">
        <w:t xml:space="preserve">    SessionFailover:</w:t>
      </w:r>
    </w:p>
    <w:p w14:paraId="65333A22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794A1D5D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2B557205" w14:textId="77777777" w:rsidR="007A6733" w:rsidRPr="00BD6F46" w:rsidRDefault="007A6733" w:rsidP="007A6733">
      <w:pPr>
        <w:pStyle w:val="PL"/>
      </w:pPr>
      <w:r w:rsidRPr="00BD6F46">
        <w:t xml:space="preserve">          enum:</w:t>
      </w:r>
    </w:p>
    <w:p w14:paraId="0803FFC3" w14:textId="77777777" w:rsidR="007A6733" w:rsidRPr="00BD6F46" w:rsidRDefault="007A6733" w:rsidP="007A6733">
      <w:pPr>
        <w:pStyle w:val="PL"/>
      </w:pPr>
      <w:r w:rsidRPr="00BD6F46">
        <w:t xml:space="preserve">            - FAILOVER_NOT_SUPPORTED</w:t>
      </w:r>
    </w:p>
    <w:p w14:paraId="1C779C6E" w14:textId="77777777" w:rsidR="007A6733" w:rsidRPr="00BD6F46" w:rsidRDefault="007A6733" w:rsidP="007A6733">
      <w:pPr>
        <w:pStyle w:val="PL"/>
      </w:pPr>
      <w:r w:rsidRPr="00BD6F46">
        <w:t xml:space="preserve">            - FAILOVER_SUPPORTED</w:t>
      </w:r>
    </w:p>
    <w:p w14:paraId="33B8F177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59144356" w14:textId="77777777" w:rsidR="007A6733" w:rsidRPr="00BD6F46" w:rsidRDefault="007A6733" w:rsidP="007A6733">
      <w:pPr>
        <w:pStyle w:val="PL"/>
      </w:pPr>
      <w:r w:rsidRPr="00BD6F46">
        <w:t xml:space="preserve">    3GPPPSDataOffStatus:</w:t>
      </w:r>
    </w:p>
    <w:p w14:paraId="796823AA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2B2D2067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7D40DBC4" w14:textId="77777777" w:rsidR="007A6733" w:rsidRPr="00BD6F46" w:rsidRDefault="007A6733" w:rsidP="007A6733">
      <w:pPr>
        <w:pStyle w:val="PL"/>
      </w:pPr>
      <w:r w:rsidRPr="00BD6F46">
        <w:t xml:space="preserve">          enum:</w:t>
      </w:r>
    </w:p>
    <w:p w14:paraId="3C3BF1ED" w14:textId="77777777" w:rsidR="007A6733" w:rsidRPr="00BD6F46" w:rsidRDefault="007A6733" w:rsidP="007A6733">
      <w:pPr>
        <w:pStyle w:val="PL"/>
      </w:pPr>
      <w:r w:rsidRPr="00BD6F46">
        <w:t xml:space="preserve">            - ACTIVE</w:t>
      </w:r>
    </w:p>
    <w:p w14:paraId="62BCF786" w14:textId="77777777" w:rsidR="007A6733" w:rsidRPr="00BD6F46" w:rsidRDefault="007A6733" w:rsidP="007A6733">
      <w:pPr>
        <w:pStyle w:val="PL"/>
      </w:pPr>
      <w:r w:rsidRPr="00BD6F46">
        <w:t xml:space="preserve">            - INACTIVE</w:t>
      </w:r>
    </w:p>
    <w:p w14:paraId="0670B523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2CE1B0F2" w14:textId="77777777" w:rsidR="007A6733" w:rsidRPr="00BD6F46" w:rsidRDefault="007A6733" w:rsidP="007A6733">
      <w:pPr>
        <w:pStyle w:val="PL"/>
      </w:pPr>
      <w:r w:rsidRPr="00BD6F46">
        <w:t xml:space="preserve">    ResultCode:</w:t>
      </w:r>
    </w:p>
    <w:p w14:paraId="694DF45A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6EA402A0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25059D7A" w14:textId="77777777" w:rsidR="007A6733" w:rsidRDefault="007A6733" w:rsidP="007A6733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637713C8" w14:textId="77777777" w:rsidR="007A6733" w:rsidRPr="00BD6F46" w:rsidRDefault="007A6733" w:rsidP="007A6733">
      <w:pPr>
        <w:pStyle w:val="PL"/>
      </w:pPr>
      <w:r>
        <w:t xml:space="preserve">            - SUCCESS</w:t>
      </w:r>
    </w:p>
    <w:p w14:paraId="6A3EBDEA" w14:textId="77777777" w:rsidR="007A6733" w:rsidRPr="00BD6F46" w:rsidRDefault="007A6733" w:rsidP="007A6733">
      <w:pPr>
        <w:pStyle w:val="PL"/>
      </w:pPr>
      <w:r w:rsidRPr="00BD6F46">
        <w:t xml:space="preserve">            - END_USER_SERVICE_DENIED</w:t>
      </w:r>
    </w:p>
    <w:p w14:paraId="0408A72F" w14:textId="77777777" w:rsidR="007A6733" w:rsidRPr="00BD6F46" w:rsidRDefault="007A6733" w:rsidP="007A6733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5B025C23" w14:textId="77777777" w:rsidR="007A6733" w:rsidRPr="00BD6F46" w:rsidRDefault="007A6733" w:rsidP="007A6733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04958F0C" w14:textId="77777777" w:rsidR="007A6733" w:rsidRPr="00BD6F46" w:rsidRDefault="007A6733" w:rsidP="007A6733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789D7B26" w14:textId="77777777" w:rsidR="007A6733" w:rsidRPr="00BD6F46" w:rsidRDefault="007A6733" w:rsidP="007A6733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4C8A5F0F" w14:textId="77777777" w:rsidR="007A6733" w:rsidRDefault="007A6733" w:rsidP="007A6733">
      <w:pPr>
        <w:pStyle w:val="PL"/>
      </w:pPr>
      <w:r w:rsidRPr="00BD6F46">
        <w:t xml:space="preserve">            - RATING_FAILED</w:t>
      </w:r>
    </w:p>
    <w:p w14:paraId="736D9ED5" w14:textId="77777777" w:rsidR="007A6733" w:rsidRPr="00BD6F46" w:rsidRDefault="007A6733" w:rsidP="007A6733">
      <w:pPr>
        <w:pStyle w:val="PL"/>
      </w:pPr>
      <w:r>
        <w:t xml:space="preserve">            - </w:t>
      </w:r>
      <w:r w:rsidRPr="00B46823">
        <w:t>QUOTA_MANAGEMENT</w:t>
      </w:r>
    </w:p>
    <w:p w14:paraId="4F735028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15D6F543" w14:textId="77777777" w:rsidR="007A6733" w:rsidRPr="00BD6F46" w:rsidRDefault="007A6733" w:rsidP="007A6733">
      <w:pPr>
        <w:pStyle w:val="PL"/>
      </w:pPr>
      <w:r w:rsidRPr="00BD6F46">
        <w:t xml:space="preserve">    PartialRecordMethod:</w:t>
      </w:r>
    </w:p>
    <w:p w14:paraId="728BBFF0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764F47A8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5A7CE068" w14:textId="77777777" w:rsidR="007A6733" w:rsidRPr="00BD6F46" w:rsidRDefault="007A6733" w:rsidP="007A6733">
      <w:pPr>
        <w:pStyle w:val="PL"/>
      </w:pPr>
      <w:r w:rsidRPr="00BD6F46">
        <w:t xml:space="preserve">          enum:</w:t>
      </w:r>
    </w:p>
    <w:p w14:paraId="03B9D0AC" w14:textId="77777777" w:rsidR="007A6733" w:rsidRPr="00BD6F46" w:rsidRDefault="007A6733" w:rsidP="007A6733">
      <w:pPr>
        <w:pStyle w:val="PL"/>
      </w:pPr>
      <w:r w:rsidRPr="00BD6F46">
        <w:t xml:space="preserve">            - DEFAULT</w:t>
      </w:r>
    </w:p>
    <w:p w14:paraId="0A8716A0" w14:textId="77777777" w:rsidR="007A6733" w:rsidRPr="00BD6F46" w:rsidRDefault="007A6733" w:rsidP="007A6733">
      <w:pPr>
        <w:pStyle w:val="PL"/>
      </w:pPr>
      <w:r w:rsidRPr="00BD6F46">
        <w:t xml:space="preserve">            - INDIVIDUAL</w:t>
      </w:r>
    </w:p>
    <w:p w14:paraId="7B7BBE2E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553BE48B" w14:textId="77777777" w:rsidR="007A6733" w:rsidRPr="00BD6F46" w:rsidRDefault="007A6733" w:rsidP="007A6733">
      <w:pPr>
        <w:pStyle w:val="PL"/>
      </w:pPr>
      <w:r w:rsidRPr="00BD6F46">
        <w:t xml:space="preserve">    RoamerInOut:</w:t>
      </w:r>
    </w:p>
    <w:p w14:paraId="75BB8FD2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378957A3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2AF3D4DE" w14:textId="77777777" w:rsidR="007A6733" w:rsidRPr="00BD6F46" w:rsidRDefault="007A6733" w:rsidP="007A6733">
      <w:pPr>
        <w:pStyle w:val="PL"/>
      </w:pPr>
      <w:r w:rsidRPr="00BD6F46">
        <w:t xml:space="preserve">          enum:</w:t>
      </w:r>
    </w:p>
    <w:p w14:paraId="673A1B84" w14:textId="77777777" w:rsidR="007A6733" w:rsidRPr="00BD6F46" w:rsidRDefault="007A6733" w:rsidP="007A6733">
      <w:pPr>
        <w:pStyle w:val="PL"/>
      </w:pPr>
      <w:r w:rsidRPr="00BD6F46">
        <w:t xml:space="preserve">            - IN_BOUND</w:t>
      </w:r>
    </w:p>
    <w:p w14:paraId="3B3E931C" w14:textId="77777777" w:rsidR="007A6733" w:rsidRPr="00BD6F46" w:rsidRDefault="007A6733" w:rsidP="007A6733">
      <w:pPr>
        <w:pStyle w:val="PL"/>
      </w:pPr>
      <w:r w:rsidRPr="00BD6F46">
        <w:t xml:space="preserve">            - OUT_BOUND</w:t>
      </w:r>
    </w:p>
    <w:p w14:paraId="6A9E722F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5B8F6D2F" w14:textId="77777777" w:rsidR="007A6733" w:rsidRPr="00BD6F46" w:rsidRDefault="007A6733" w:rsidP="007A6733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285C846F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0051606F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4CED2816" w14:textId="77777777" w:rsidR="007A6733" w:rsidRPr="00BD6F46" w:rsidRDefault="007A6733" w:rsidP="007A6733">
      <w:pPr>
        <w:pStyle w:val="PL"/>
      </w:pPr>
      <w:r w:rsidRPr="00BD6F46">
        <w:t xml:space="preserve">          enum:</w:t>
      </w:r>
    </w:p>
    <w:p w14:paraId="4127C2D0" w14:textId="77777777" w:rsidR="007A6733" w:rsidRPr="00BD6F46" w:rsidRDefault="007A6733" w:rsidP="007A673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2D69803A" w14:textId="77777777" w:rsidR="007A6733" w:rsidRDefault="007A6733" w:rsidP="007A673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436902AB" w14:textId="77777777" w:rsidR="007A6733" w:rsidRPr="00BD6F46" w:rsidRDefault="007A6733" w:rsidP="007A673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2E982C8B" w14:textId="77777777" w:rsidR="007A6733" w:rsidRDefault="007A6733" w:rsidP="007A673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1EF1A2D8" w14:textId="77777777" w:rsidR="007A6733" w:rsidRDefault="007A6733" w:rsidP="007A6733">
      <w:pPr>
        <w:pStyle w:val="PL"/>
      </w:pPr>
      <w:r w:rsidRPr="00BD6F46">
        <w:t xml:space="preserve">        - type: string</w:t>
      </w:r>
    </w:p>
    <w:p w14:paraId="370103D9" w14:textId="77777777" w:rsidR="007A6733" w:rsidRPr="00BD6F46" w:rsidRDefault="007A6733" w:rsidP="007A6733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3CFD6B55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610B6B00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0E14D803" w14:textId="77777777" w:rsidR="007A6733" w:rsidRPr="00BD6F46" w:rsidRDefault="007A6733" w:rsidP="007A6733">
      <w:pPr>
        <w:pStyle w:val="PL"/>
      </w:pPr>
      <w:r w:rsidRPr="00BD6F46">
        <w:t xml:space="preserve">          enum:</w:t>
      </w:r>
    </w:p>
    <w:p w14:paraId="50AFABFA" w14:textId="77777777" w:rsidR="007A6733" w:rsidRPr="00BD6F46" w:rsidRDefault="007A6733" w:rsidP="007A6733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7E657B32" w14:textId="77777777" w:rsidR="007A6733" w:rsidRDefault="007A6733" w:rsidP="007A673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16342427" w14:textId="77777777" w:rsidR="007A6733" w:rsidRPr="00BD6F46" w:rsidRDefault="007A6733" w:rsidP="007A6733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695BB0BA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7D97B120" w14:textId="77777777" w:rsidR="007A6733" w:rsidRPr="00BD6F46" w:rsidRDefault="007A6733" w:rsidP="007A6733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3F73057F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3AA6B021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27BFB769" w14:textId="77777777" w:rsidR="007A6733" w:rsidRPr="00BD6F46" w:rsidRDefault="007A6733" w:rsidP="007A6733">
      <w:pPr>
        <w:pStyle w:val="PL"/>
      </w:pPr>
      <w:r w:rsidRPr="00BD6F46">
        <w:t xml:space="preserve">          enum:</w:t>
      </w:r>
    </w:p>
    <w:p w14:paraId="00EBED52" w14:textId="77777777" w:rsidR="007A6733" w:rsidRPr="00BD6F46" w:rsidRDefault="007A6733" w:rsidP="007A6733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75FC22C6" w14:textId="77777777" w:rsidR="007A6733" w:rsidRDefault="007A6733" w:rsidP="007A6733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>
        <w:rPr>
          <w:lang w:eastAsia="zh-CN"/>
        </w:rPr>
        <w:t>NO</w:t>
      </w:r>
    </w:p>
    <w:p w14:paraId="64CF0AC7" w14:textId="77777777" w:rsidR="007A6733" w:rsidRDefault="007A6733" w:rsidP="007A6733">
      <w:pPr>
        <w:pStyle w:val="PL"/>
      </w:pPr>
      <w:r w:rsidRPr="00BD6F46">
        <w:t xml:space="preserve">        - type: string</w:t>
      </w:r>
    </w:p>
    <w:p w14:paraId="75DD5B9E" w14:textId="77777777" w:rsidR="007A6733" w:rsidRPr="00BD6F46" w:rsidRDefault="007A6733" w:rsidP="007A6733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4810A8BF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4226740A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583E7681" w14:textId="77777777" w:rsidR="007A6733" w:rsidRPr="00BD6F46" w:rsidRDefault="007A6733" w:rsidP="007A6733">
      <w:pPr>
        <w:pStyle w:val="PL"/>
      </w:pPr>
      <w:r w:rsidRPr="00BD6F46">
        <w:t xml:space="preserve">          enum:</w:t>
      </w:r>
    </w:p>
    <w:p w14:paraId="6F5508A7" w14:textId="77777777" w:rsidR="007A6733" w:rsidRPr="00BD6F46" w:rsidRDefault="007A6733" w:rsidP="007A6733">
      <w:pPr>
        <w:pStyle w:val="PL"/>
      </w:pPr>
      <w:r w:rsidRPr="00BD6F46">
        <w:t xml:space="preserve">            - </w:t>
      </w:r>
      <w:r w:rsidRPr="00A87ADE">
        <w:t>UNKNOWN</w:t>
      </w:r>
    </w:p>
    <w:p w14:paraId="2C39EE0C" w14:textId="77777777" w:rsidR="007A6733" w:rsidRDefault="007A6733" w:rsidP="007A6733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456E141B" w14:textId="77777777" w:rsidR="007A6733" w:rsidRDefault="007A6733" w:rsidP="007A673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2B06302B" w14:textId="77777777" w:rsidR="007A6733" w:rsidRDefault="007A6733" w:rsidP="007A6733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2772ABBA" w14:textId="77777777" w:rsidR="007A6733" w:rsidRDefault="007A6733" w:rsidP="007A673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7532CAB2" w14:textId="77777777" w:rsidR="007A6733" w:rsidRDefault="007A6733" w:rsidP="007A6733">
      <w:pPr>
        <w:pStyle w:val="PL"/>
      </w:pPr>
      <w:r w:rsidRPr="00BD6F46">
        <w:t xml:space="preserve">        - type: string</w:t>
      </w:r>
    </w:p>
    <w:p w14:paraId="3896FD7C" w14:textId="77777777" w:rsidR="007A6733" w:rsidRPr="00BD6F46" w:rsidRDefault="007A6733" w:rsidP="007A6733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13874A67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483E086A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0ED5B0CA" w14:textId="77777777" w:rsidR="007A6733" w:rsidRPr="00BD6F46" w:rsidRDefault="007A6733" w:rsidP="007A6733">
      <w:pPr>
        <w:pStyle w:val="PL"/>
      </w:pPr>
      <w:r w:rsidRPr="00BD6F46">
        <w:t xml:space="preserve">          enum:</w:t>
      </w:r>
    </w:p>
    <w:p w14:paraId="36EBE689" w14:textId="77777777" w:rsidR="007A6733" w:rsidRPr="00BD6F46" w:rsidRDefault="007A6733" w:rsidP="007A6733">
      <w:pPr>
        <w:pStyle w:val="PL"/>
      </w:pPr>
      <w:r w:rsidRPr="00BD6F46">
        <w:t xml:space="preserve">            - </w:t>
      </w:r>
      <w:r w:rsidRPr="00A87ADE">
        <w:t>PERSONAL</w:t>
      </w:r>
    </w:p>
    <w:p w14:paraId="12F7F59B" w14:textId="77777777" w:rsidR="007A6733" w:rsidRDefault="007A6733" w:rsidP="007A673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4D95FAFF" w14:textId="77777777" w:rsidR="007A6733" w:rsidRDefault="007A6733" w:rsidP="007A6733">
      <w:pPr>
        <w:pStyle w:val="PL"/>
      </w:pPr>
      <w:r w:rsidRPr="00BD6F46">
        <w:t xml:space="preserve">            - </w:t>
      </w:r>
      <w:r w:rsidRPr="00A87ADE">
        <w:t>INFORMATIONAL</w:t>
      </w:r>
    </w:p>
    <w:p w14:paraId="0DCAF19D" w14:textId="77777777" w:rsidR="007A6733" w:rsidRPr="00BD6F46" w:rsidRDefault="007A6733" w:rsidP="007A6733">
      <w:pPr>
        <w:pStyle w:val="PL"/>
      </w:pPr>
      <w:r w:rsidRPr="00BD6F46">
        <w:t xml:space="preserve">            - </w:t>
      </w:r>
      <w:r w:rsidRPr="00A87ADE">
        <w:t>AUTO</w:t>
      </w:r>
    </w:p>
    <w:p w14:paraId="3DA3D9DE" w14:textId="77777777" w:rsidR="007A6733" w:rsidRDefault="007A6733" w:rsidP="007A6733">
      <w:pPr>
        <w:pStyle w:val="PL"/>
      </w:pPr>
      <w:r w:rsidRPr="00BD6F46">
        <w:t xml:space="preserve">        - type: string</w:t>
      </w:r>
    </w:p>
    <w:p w14:paraId="51E9FE93" w14:textId="77777777" w:rsidR="007A6733" w:rsidRPr="00BD6F46" w:rsidRDefault="007A6733" w:rsidP="007A6733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18D840F2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3B403AD6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2A1E030D" w14:textId="77777777" w:rsidR="007A6733" w:rsidRPr="00BD6F46" w:rsidRDefault="007A6733" w:rsidP="007A6733">
      <w:pPr>
        <w:pStyle w:val="PL"/>
      </w:pPr>
      <w:r w:rsidRPr="00BD6F46">
        <w:t xml:space="preserve">          enum:</w:t>
      </w:r>
    </w:p>
    <w:p w14:paraId="5C67E55C" w14:textId="77777777" w:rsidR="007A6733" w:rsidRPr="00BD6F46" w:rsidRDefault="007A6733" w:rsidP="007A6733">
      <w:pPr>
        <w:pStyle w:val="PL"/>
      </w:pPr>
      <w:r w:rsidRPr="00BD6F46">
        <w:t xml:space="preserve">            - </w:t>
      </w:r>
      <w:r w:rsidRPr="00A87ADE">
        <w:t>EMAIL_ADDRESS</w:t>
      </w:r>
    </w:p>
    <w:p w14:paraId="18D6D9E2" w14:textId="77777777" w:rsidR="007A6733" w:rsidRDefault="007A6733" w:rsidP="007A6733">
      <w:pPr>
        <w:pStyle w:val="PL"/>
      </w:pPr>
      <w:r w:rsidRPr="00BD6F46">
        <w:t xml:space="preserve">            - </w:t>
      </w:r>
      <w:r w:rsidRPr="00A87ADE">
        <w:t>MSISDN</w:t>
      </w:r>
    </w:p>
    <w:p w14:paraId="05717651" w14:textId="77777777" w:rsidR="007A6733" w:rsidRDefault="007A6733" w:rsidP="007A673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6CD4B247" w14:textId="77777777" w:rsidR="007A6733" w:rsidRDefault="007A6733" w:rsidP="007A6733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6C8381E" w14:textId="77777777" w:rsidR="007A6733" w:rsidRDefault="007A6733" w:rsidP="007A6733">
      <w:pPr>
        <w:pStyle w:val="PL"/>
      </w:pPr>
      <w:r w:rsidRPr="00BD6F46">
        <w:t xml:space="preserve">            - </w:t>
      </w:r>
      <w:r w:rsidRPr="00A87ADE">
        <w:t>NUMERIC_SHORTCODE</w:t>
      </w:r>
    </w:p>
    <w:p w14:paraId="3A1DA726" w14:textId="77777777" w:rsidR="007A6733" w:rsidRDefault="007A6733" w:rsidP="007A6733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1EA224E3" w14:textId="77777777" w:rsidR="007A6733" w:rsidRDefault="007A6733" w:rsidP="007A6733">
      <w:pPr>
        <w:pStyle w:val="PL"/>
      </w:pPr>
      <w:r w:rsidRPr="00BD6F46">
        <w:t xml:space="preserve">            - </w:t>
      </w:r>
      <w:r w:rsidRPr="00A87ADE">
        <w:t>OTHER</w:t>
      </w:r>
    </w:p>
    <w:p w14:paraId="4D6DE843" w14:textId="77777777" w:rsidR="007A6733" w:rsidRDefault="007A6733" w:rsidP="007A673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0C743D57" w14:textId="77777777" w:rsidR="007A6733" w:rsidRDefault="007A6733" w:rsidP="007A6733">
      <w:pPr>
        <w:pStyle w:val="PL"/>
      </w:pPr>
      <w:r w:rsidRPr="00BD6F46">
        <w:t xml:space="preserve">        - type: string</w:t>
      </w:r>
    </w:p>
    <w:p w14:paraId="6261F4C4" w14:textId="77777777" w:rsidR="007A6733" w:rsidRPr="00BD6F46" w:rsidRDefault="007A6733" w:rsidP="007A6733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62F7EBF3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5C23C6EE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639389C0" w14:textId="77777777" w:rsidR="007A6733" w:rsidRPr="00BD6F46" w:rsidRDefault="007A6733" w:rsidP="007A6733">
      <w:pPr>
        <w:pStyle w:val="PL"/>
      </w:pPr>
      <w:r w:rsidRPr="00BD6F46">
        <w:t xml:space="preserve">          enum:</w:t>
      </w:r>
    </w:p>
    <w:p w14:paraId="2E187D2B" w14:textId="77777777" w:rsidR="007A6733" w:rsidRPr="00BD6F46" w:rsidRDefault="007A6733" w:rsidP="007A6733">
      <w:pPr>
        <w:pStyle w:val="PL"/>
      </w:pPr>
      <w:r w:rsidRPr="00BD6F46">
        <w:t xml:space="preserve">            - </w:t>
      </w:r>
      <w:r>
        <w:t>TO</w:t>
      </w:r>
    </w:p>
    <w:p w14:paraId="7C869C1B" w14:textId="77777777" w:rsidR="007A6733" w:rsidRDefault="007A6733" w:rsidP="007A6733">
      <w:pPr>
        <w:pStyle w:val="PL"/>
      </w:pPr>
      <w:r w:rsidRPr="00BD6F46">
        <w:t xml:space="preserve">            - </w:t>
      </w:r>
      <w:r>
        <w:t>CC</w:t>
      </w:r>
    </w:p>
    <w:p w14:paraId="531FAE92" w14:textId="77777777" w:rsidR="007A6733" w:rsidRDefault="007A6733" w:rsidP="007A6733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0178ED23" w14:textId="77777777" w:rsidR="007A6733" w:rsidRDefault="007A6733" w:rsidP="007A6733">
      <w:pPr>
        <w:pStyle w:val="PL"/>
      </w:pPr>
      <w:r w:rsidRPr="00BD6F46">
        <w:t xml:space="preserve">        - type: string</w:t>
      </w:r>
    </w:p>
    <w:p w14:paraId="172DFFE1" w14:textId="77777777" w:rsidR="007A6733" w:rsidRPr="00BD6F46" w:rsidRDefault="007A6733" w:rsidP="007A6733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5ABE1C00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4A45195C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57EAA90D" w14:textId="77777777" w:rsidR="007A6733" w:rsidRPr="00BD6F46" w:rsidRDefault="007A6733" w:rsidP="007A6733">
      <w:pPr>
        <w:pStyle w:val="PL"/>
      </w:pPr>
      <w:r w:rsidRPr="00BD6F46">
        <w:t xml:space="preserve">          enum:</w:t>
      </w:r>
    </w:p>
    <w:p w14:paraId="60642E43" w14:textId="77777777" w:rsidR="007A6733" w:rsidRPr="00BD6F46" w:rsidRDefault="007A6733" w:rsidP="007A6733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7E4FB8AC" w14:textId="77777777" w:rsidR="007A6733" w:rsidRDefault="007A6733" w:rsidP="007A673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536C93BF" w14:textId="77777777" w:rsidR="007A6733" w:rsidRDefault="007A6733" w:rsidP="007A673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076CEA92" w14:textId="77777777" w:rsidR="007A6733" w:rsidRDefault="007A6733" w:rsidP="007A673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786F90E4" w14:textId="77777777" w:rsidR="007A6733" w:rsidRDefault="007A6733" w:rsidP="007A673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6B168152" w14:textId="77777777" w:rsidR="007A6733" w:rsidRDefault="007A6733" w:rsidP="007A673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596C28CA" w14:textId="77777777" w:rsidR="007A6733" w:rsidRDefault="007A6733" w:rsidP="007A6733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2565ACEB" w14:textId="77777777" w:rsidR="007A6733" w:rsidRDefault="007A6733" w:rsidP="007A673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48A77D8D" w14:textId="77777777" w:rsidR="007A6733" w:rsidRDefault="007A6733" w:rsidP="007A6733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5C885D51" w14:textId="77777777" w:rsidR="007A6733" w:rsidRDefault="007A6733" w:rsidP="007A673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7670D71F" w14:textId="77777777" w:rsidR="007A6733" w:rsidRDefault="007A6733" w:rsidP="007A6733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1F9B346" w14:textId="77777777" w:rsidR="007A6733" w:rsidRDefault="007A6733" w:rsidP="007A6733">
      <w:pPr>
        <w:pStyle w:val="PL"/>
      </w:pPr>
      <w:r w:rsidRPr="00BD6F46">
        <w:t xml:space="preserve">        - type: string</w:t>
      </w:r>
    </w:p>
    <w:p w14:paraId="435F7DBD" w14:textId="77777777" w:rsidR="007A6733" w:rsidRPr="00BD6F46" w:rsidRDefault="007A6733" w:rsidP="007A6733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4167986C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3E4F3C21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00C2901D" w14:textId="77777777" w:rsidR="007A6733" w:rsidRPr="00BD6F46" w:rsidRDefault="007A6733" w:rsidP="007A6733">
      <w:pPr>
        <w:pStyle w:val="PL"/>
      </w:pPr>
      <w:r w:rsidRPr="00BD6F46">
        <w:t xml:space="preserve">          enum:</w:t>
      </w:r>
    </w:p>
    <w:p w14:paraId="431F5F02" w14:textId="77777777" w:rsidR="007A6733" w:rsidRPr="00BD6F46" w:rsidRDefault="007A6733" w:rsidP="007A6733">
      <w:pPr>
        <w:pStyle w:val="PL"/>
      </w:pPr>
      <w:r w:rsidRPr="00BD6F46">
        <w:t xml:space="preserve">            - </w:t>
      </w:r>
      <w:r w:rsidRPr="00A87ADE">
        <w:t>NO_REPLY_PATH_SET</w:t>
      </w:r>
    </w:p>
    <w:p w14:paraId="258CAB97" w14:textId="77777777" w:rsidR="007A6733" w:rsidRDefault="007A6733" w:rsidP="007A6733">
      <w:pPr>
        <w:pStyle w:val="PL"/>
      </w:pPr>
      <w:r w:rsidRPr="00BD6F46">
        <w:t xml:space="preserve">            - </w:t>
      </w:r>
      <w:r w:rsidRPr="00A87ADE">
        <w:t>REPLY_PATH_SET</w:t>
      </w:r>
    </w:p>
    <w:p w14:paraId="209F9952" w14:textId="77777777" w:rsidR="007A6733" w:rsidRDefault="007A6733" w:rsidP="007A6733">
      <w:pPr>
        <w:pStyle w:val="PL"/>
      </w:pPr>
      <w:r w:rsidRPr="00BD6F46">
        <w:t xml:space="preserve">        - type: string</w:t>
      </w:r>
    </w:p>
    <w:p w14:paraId="25C9B3FC" w14:textId="77777777" w:rsidR="007A6733" w:rsidRDefault="007A6733" w:rsidP="007A6733">
      <w:pPr>
        <w:pStyle w:val="PL"/>
        <w:tabs>
          <w:tab w:val="clear" w:pos="384"/>
        </w:tabs>
      </w:pPr>
      <w:r>
        <w:t xml:space="preserve">    oneTimeEventType:</w:t>
      </w:r>
    </w:p>
    <w:p w14:paraId="460A922E" w14:textId="77777777" w:rsidR="007A6733" w:rsidRDefault="007A6733" w:rsidP="007A6733">
      <w:pPr>
        <w:pStyle w:val="PL"/>
        <w:tabs>
          <w:tab w:val="clear" w:pos="384"/>
        </w:tabs>
      </w:pPr>
      <w:r>
        <w:t xml:space="preserve">      anyOf:</w:t>
      </w:r>
    </w:p>
    <w:p w14:paraId="1E96BB11" w14:textId="77777777" w:rsidR="007A6733" w:rsidRDefault="007A6733" w:rsidP="007A6733">
      <w:pPr>
        <w:pStyle w:val="PL"/>
        <w:tabs>
          <w:tab w:val="clear" w:pos="384"/>
        </w:tabs>
      </w:pPr>
      <w:r>
        <w:t xml:space="preserve">        - type: string</w:t>
      </w:r>
    </w:p>
    <w:p w14:paraId="1793322D" w14:textId="77777777" w:rsidR="007A6733" w:rsidRDefault="007A6733" w:rsidP="007A6733">
      <w:pPr>
        <w:pStyle w:val="PL"/>
        <w:tabs>
          <w:tab w:val="clear" w:pos="384"/>
        </w:tabs>
      </w:pPr>
      <w:r>
        <w:t xml:space="preserve">          enum:</w:t>
      </w:r>
    </w:p>
    <w:p w14:paraId="04F8A844" w14:textId="77777777" w:rsidR="007A6733" w:rsidRDefault="007A6733" w:rsidP="007A6733">
      <w:pPr>
        <w:pStyle w:val="PL"/>
        <w:tabs>
          <w:tab w:val="clear" w:pos="384"/>
        </w:tabs>
      </w:pPr>
      <w:r>
        <w:t xml:space="preserve">            - IEC</w:t>
      </w:r>
    </w:p>
    <w:p w14:paraId="525BE9DB" w14:textId="77777777" w:rsidR="007A6733" w:rsidRDefault="007A6733" w:rsidP="007A6733">
      <w:pPr>
        <w:pStyle w:val="PL"/>
        <w:tabs>
          <w:tab w:val="clear" w:pos="384"/>
        </w:tabs>
      </w:pPr>
      <w:r>
        <w:t xml:space="preserve">            - PEC</w:t>
      </w:r>
    </w:p>
    <w:p w14:paraId="2B275665" w14:textId="77777777" w:rsidR="007A6733" w:rsidRDefault="007A6733" w:rsidP="007A6733">
      <w:pPr>
        <w:pStyle w:val="PL"/>
        <w:tabs>
          <w:tab w:val="clear" w:pos="384"/>
        </w:tabs>
      </w:pPr>
      <w:r>
        <w:t xml:space="preserve">        - type: string</w:t>
      </w:r>
    </w:p>
    <w:p w14:paraId="1F2A2062" w14:textId="77777777" w:rsidR="007A6733" w:rsidRDefault="007A6733" w:rsidP="007A6733">
      <w:pPr>
        <w:pStyle w:val="PL"/>
        <w:tabs>
          <w:tab w:val="clear" w:pos="384"/>
        </w:tabs>
      </w:pPr>
      <w:r>
        <w:t xml:space="preserve">    dnnSelectionMode:</w:t>
      </w:r>
    </w:p>
    <w:p w14:paraId="2E291237" w14:textId="77777777" w:rsidR="007A6733" w:rsidRDefault="007A6733" w:rsidP="007A6733">
      <w:pPr>
        <w:pStyle w:val="PL"/>
        <w:tabs>
          <w:tab w:val="clear" w:pos="384"/>
        </w:tabs>
      </w:pPr>
      <w:r>
        <w:t xml:space="preserve">      anyOf:</w:t>
      </w:r>
    </w:p>
    <w:p w14:paraId="78AC8DCF" w14:textId="77777777" w:rsidR="007A6733" w:rsidRDefault="007A6733" w:rsidP="007A6733">
      <w:pPr>
        <w:pStyle w:val="PL"/>
        <w:tabs>
          <w:tab w:val="clear" w:pos="384"/>
        </w:tabs>
      </w:pPr>
      <w:r>
        <w:t xml:space="preserve">        - type: string</w:t>
      </w:r>
    </w:p>
    <w:p w14:paraId="0EC9497F" w14:textId="77777777" w:rsidR="007A6733" w:rsidRDefault="007A6733" w:rsidP="007A6733">
      <w:pPr>
        <w:pStyle w:val="PL"/>
        <w:tabs>
          <w:tab w:val="clear" w:pos="384"/>
        </w:tabs>
      </w:pPr>
      <w:r>
        <w:t xml:space="preserve">          enum:</w:t>
      </w:r>
    </w:p>
    <w:p w14:paraId="5B153406" w14:textId="77777777" w:rsidR="007A6733" w:rsidRDefault="007A6733" w:rsidP="007A6733">
      <w:pPr>
        <w:pStyle w:val="PL"/>
        <w:tabs>
          <w:tab w:val="clear" w:pos="384"/>
        </w:tabs>
      </w:pPr>
      <w:r>
        <w:t xml:space="preserve">            - VERIFIED</w:t>
      </w:r>
    </w:p>
    <w:p w14:paraId="5779AE6F" w14:textId="77777777" w:rsidR="007A6733" w:rsidRDefault="007A6733" w:rsidP="007A6733">
      <w:pPr>
        <w:pStyle w:val="PL"/>
        <w:tabs>
          <w:tab w:val="clear" w:pos="384"/>
        </w:tabs>
      </w:pPr>
      <w:r>
        <w:t xml:space="preserve">            - UE_DNN_NOT_VERIFIED</w:t>
      </w:r>
    </w:p>
    <w:p w14:paraId="7225B382" w14:textId="77777777" w:rsidR="007A6733" w:rsidRDefault="007A6733" w:rsidP="007A6733">
      <w:pPr>
        <w:pStyle w:val="PL"/>
        <w:tabs>
          <w:tab w:val="clear" w:pos="384"/>
        </w:tabs>
      </w:pPr>
      <w:r>
        <w:lastRenderedPageBreak/>
        <w:t xml:space="preserve">            - NW_DNN_NOT_VERIFIED</w:t>
      </w:r>
    </w:p>
    <w:p w14:paraId="2B64849A" w14:textId="77777777" w:rsidR="007A6733" w:rsidRDefault="007A6733" w:rsidP="007A6733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A3FE3E2" w14:textId="77777777" w:rsidR="007A6733" w:rsidRDefault="007A6733" w:rsidP="007A6733">
      <w:pPr>
        <w:pStyle w:val="PL"/>
        <w:tabs>
          <w:tab w:val="clear" w:pos="384"/>
        </w:tabs>
      </w:pPr>
      <w:r>
        <w:t xml:space="preserve">    APIDirection:</w:t>
      </w:r>
    </w:p>
    <w:p w14:paraId="10162A13" w14:textId="77777777" w:rsidR="007A6733" w:rsidRDefault="007A6733" w:rsidP="007A6733">
      <w:pPr>
        <w:pStyle w:val="PL"/>
        <w:tabs>
          <w:tab w:val="clear" w:pos="384"/>
        </w:tabs>
      </w:pPr>
      <w:r>
        <w:t xml:space="preserve">      anyOf:</w:t>
      </w:r>
    </w:p>
    <w:p w14:paraId="3D58CDA1" w14:textId="77777777" w:rsidR="007A6733" w:rsidRDefault="007A6733" w:rsidP="007A6733">
      <w:pPr>
        <w:pStyle w:val="PL"/>
        <w:tabs>
          <w:tab w:val="clear" w:pos="384"/>
        </w:tabs>
      </w:pPr>
      <w:r>
        <w:t xml:space="preserve">        - type: string</w:t>
      </w:r>
    </w:p>
    <w:p w14:paraId="12D57235" w14:textId="77777777" w:rsidR="007A6733" w:rsidRDefault="007A6733" w:rsidP="007A6733">
      <w:pPr>
        <w:pStyle w:val="PL"/>
        <w:tabs>
          <w:tab w:val="clear" w:pos="384"/>
        </w:tabs>
      </w:pPr>
      <w:r>
        <w:t xml:space="preserve">          enum:</w:t>
      </w:r>
    </w:p>
    <w:p w14:paraId="218B1121" w14:textId="77777777" w:rsidR="007A6733" w:rsidRDefault="007A6733" w:rsidP="007A6733">
      <w:pPr>
        <w:pStyle w:val="PL"/>
      </w:pPr>
      <w:r>
        <w:t xml:space="preserve">            - INVOCATION</w:t>
      </w:r>
    </w:p>
    <w:p w14:paraId="6F1CE977" w14:textId="77777777" w:rsidR="007A6733" w:rsidRDefault="007A6733" w:rsidP="007A6733">
      <w:pPr>
        <w:pStyle w:val="PL"/>
        <w:tabs>
          <w:tab w:val="clear" w:pos="384"/>
        </w:tabs>
      </w:pPr>
      <w:r>
        <w:t xml:space="preserve">            - NOTIFICATION</w:t>
      </w:r>
    </w:p>
    <w:p w14:paraId="43356933" w14:textId="77777777" w:rsidR="007A6733" w:rsidRDefault="007A6733" w:rsidP="007A6733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7311A3D0" w14:textId="77777777" w:rsidR="007A6733" w:rsidRPr="00BD6F46" w:rsidRDefault="007A6733" w:rsidP="007A6733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06C65E0C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0312B307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7F6ABDA6" w14:textId="77777777" w:rsidR="007A6733" w:rsidRPr="00BD6F46" w:rsidRDefault="007A6733" w:rsidP="007A6733">
      <w:pPr>
        <w:pStyle w:val="PL"/>
      </w:pPr>
      <w:r w:rsidRPr="00BD6F46">
        <w:t xml:space="preserve">          enum:</w:t>
      </w:r>
    </w:p>
    <w:p w14:paraId="3CFA8CA8" w14:textId="77777777" w:rsidR="007A6733" w:rsidRPr="00BD6F46" w:rsidRDefault="007A6733" w:rsidP="007A6733">
      <w:pPr>
        <w:pStyle w:val="PL"/>
      </w:pPr>
      <w:r w:rsidRPr="00BD6F46">
        <w:t xml:space="preserve">            - </w:t>
      </w:r>
      <w:r>
        <w:t>INITIAL</w:t>
      </w:r>
    </w:p>
    <w:p w14:paraId="72F2E378" w14:textId="77777777" w:rsidR="007A6733" w:rsidRDefault="007A6733" w:rsidP="007A6733">
      <w:pPr>
        <w:pStyle w:val="PL"/>
      </w:pPr>
      <w:r w:rsidRPr="00BD6F46">
        <w:t xml:space="preserve">            - </w:t>
      </w:r>
      <w:r>
        <w:t>MOBILITY</w:t>
      </w:r>
    </w:p>
    <w:p w14:paraId="6B0D55A6" w14:textId="77777777" w:rsidR="007A6733" w:rsidRDefault="007A6733" w:rsidP="007A6733">
      <w:pPr>
        <w:pStyle w:val="PL"/>
      </w:pPr>
      <w:r w:rsidRPr="00BD6F46">
        <w:t xml:space="preserve">            - </w:t>
      </w:r>
      <w:r w:rsidRPr="007770FE">
        <w:t>PERIODIC</w:t>
      </w:r>
    </w:p>
    <w:p w14:paraId="799BA03C" w14:textId="77777777" w:rsidR="007A6733" w:rsidRDefault="007A6733" w:rsidP="007A6733">
      <w:pPr>
        <w:pStyle w:val="PL"/>
      </w:pPr>
      <w:r w:rsidRPr="00BD6F46">
        <w:t xml:space="preserve">            - </w:t>
      </w:r>
      <w:r w:rsidRPr="007770FE">
        <w:t>EMERGENCY</w:t>
      </w:r>
    </w:p>
    <w:p w14:paraId="625F2364" w14:textId="77777777" w:rsidR="007A6733" w:rsidRDefault="007A6733" w:rsidP="007A6733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76DDAE6F" w14:textId="77777777" w:rsidR="007A6733" w:rsidRDefault="007A6733" w:rsidP="007A6733">
      <w:pPr>
        <w:pStyle w:val="PL"/>
      </w:pPr>
      <w:r w:rsidRPr="00BD6F46">
        <w:t xml:space="preserve">        - type: string</w:t>
      </w:r>
    </w:p>
    <w:p w14:paraId="3179C2E0" w14:textId="77777777" w:rsidR="007A6733" w:rsidRPr="00BD6F46" w:rsidRDefault="007A6733" w:rsidP="007A6733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2735CA3E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559C6F35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6D63376B" w14:textId="77777777" w:rsidR="007A6733" w:rsidRPr="00BD6F46" w:rsidRDefault="007A6733" w:rsidP="007A6733">
      <w:pPr>
        <w:pStyle w:val="PL"/>
      </w:pPr>
      <w:r w:rsidRPr="00BD6F46">
        <w:t xml:space="preserve">          enum:</w:t>
      </w:r>
    </w:p>
    <w:p w14:paraId="1251E4AE" w14:textId="77777777" w:rsidR="007A6733" w:rsidRPr="00BD6F46" w:rsidRDefault="007A6733" w:rsidP="007A6733">
      <w:pPr>
        <w:pStyle w:val="PL"/>
      </w:pPr>
      <w:r w:rsidRPr="00BD6F46">
        <w:t xml:space="preserve">            - </w:t>
      </w:r>
      <w:r>
        <w:t>MICO_MODE</w:t>
      </w:r>
    </w:p>
    <w:p w14:paraId="6ABEB4C2" w14:textId="77777777" w:rsidR="007A6733" w:rsidRDefault="007A6733" w:rsidP="007A6733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3129769B" w14:textId="77777777" w:rsidR="007A6733" w:rsidRDefault="007A6733" w:rsidP="007A6733">
      <w:pPr>
        <w:pStyle w:val="PL"/>
      </w:pPr>
      <w:r w:rsidRPr="00BD6F46">
        <w:t xml:space="preserve">        - type: string</w:t>
      </w:r>
    </w:p>
    <w:p w14:paraId="1EB7E304" w14:textId="77777777" w:rsidR="007A6733" w:rsidRPr="00BD6F46" w:rsidRDefault="007A6733" w:rsidP="007A6733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0F8CC79B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26D22CCC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680D5D62" w14:textId="77777777" w:rsidR="007A6733" w:rsidRPr="00BD6F46" w:rsidRDefault="007A6733" w:rsidP="007A6733">
      <w:pPr>
        <w:pStyle w:val="PL"/>
      </w:pPr>
      <w:r w:rsidRPr="00BD6F46">
        <w:t xml:space="preserve">          enum:</w:t>
      </w:r>
    </w:p>
    <w:p w14:paraId="63C4592F" w14:textId="77777777" w:rsidR="007A6733" w:rsidRPr="00BD6F46" w:rsidRDefault="007A6733" w:rsidP="007A6733">
      <w:pPr>
        <w:pStyle w:val="PL"/>
      </w:pPr>
      <w:r w:rsidRPr="00BD6F46">
        <w:t xml:space="preserve">            - </w:t>
      </w:r>
      <w:r>
        <w:t>SMS_SUPPORTED</w:t>
      </w:r>
    </w:p>
    <w:p w14:paraId="7E9E3F14" w14:textId="77777777" w:rsidR="007A6733" w:rsidRDefault="007A6733" w:rsidP="007A6733">
      <w:pPr>
        <w:pStyle w:val="PL"/>
      </w:pPr>
      <w:r w:rsidRPr="00BD6F46">
        <w:t xml:space="preserve">            - </w:t>
      </w:r>
      <w:r>
        <w:t>SMS_NOT_SUPPORTED</w:t>
      </w:r>
    </w:p>
    <w:p w14:paraId="17E6EEC2" w14:textId="77777777" w:rsidR="007A6733" w:rsidRDefault="007A6733" w:rsidP="007A6733">
      <w:pPr>
        <w:pStyle w:val="PL"/>
      </w:pPr>
      <w:r w:rsidRPr="00BD6F46">
        <w:t xml:space="preserve">        - type: string</w:t>
      </w:r>
    </w:p>
    <w:p w14:paraId="11625222" w14:textId="77777777" w:rsidR="007A6733" w:rsidRPr="00BD6F46" w:rsidRDefault="007A6733" w:rsidP="007A6733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03F5AB09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02AF3318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1647C363" w14:textId="77777777" w:rsidR="007A6733" w:rsidRPr="00BD6F46" w:rsidRDefault="007A6733" w:rsidP="007A6733">
      <w:pPr>
        <w:pStyle w:val="PL"/>
      </w:pPr>
      <w:r w:rsidRPr="00BD6F46">
        <w:t xml:space="preserve">          enum:</w:t>
      </w:r>
    </w:p>
    <w:p w14:paraId="5A1F7220" w14:textId="77777777" w:rsidR="007A6733" w:rsidRPr="00BD6F46" w:rsidRDefault="007A6733" w:rsidP="007A6733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036A1935" w14:textId="77777777" w:rsidR="007A6733" w:rsidRDefault="007A6733" w:rsidP="007A6733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1855C918" w14:textId="77777777" w:rsidR="007A6733" w:rsidRDefault="007A6733" w:rsidP="007A6733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2E105218" w14:textId="77777777" w:rsidR="007A6733" w:rsidRPr="00D25C5F" w:rsidRDefault="007A6733" w:rsidP="007A6733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432A3B49" w14:textId="77777777" w:rsidR="007A6733" w:rsidRPr="00D25C5F" w:rsidRDefault="007A6733" w:rsidP="007A6733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46312DD2" w14:textId="77777777" w:rsidR="007A6733" w:rsidRPr="00D25C5F" w:rsidRDefault="007A6733" w:rsidP="007A6733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67B7A402" w14:textId="77777777" w:rsidR="007A6733" w:rsidRDefault="007A6733" w:rsidP="007A6733">
      <w:pPr>
        <w:pStyle w:val="PL"/>
      </w:pPr>
      <w:r w:rsidRPr="00D25C5F">
        <w:rPr>
          <w:lang w:val="fr-FR"/>
        </w:rPr>
        <w:t xml:space="preserve">        </w:t>
      </w:r>
      <w:r w:rsidRPr="00BD6F46">
        <w:t>- type: string</w:t>
      </w:r>
    </w:p>
    <w:p w14:paraId="0B1BCEF3" w14:textId="77777777" w:rsidR="007A6733" w:rsidRPr="00BD6F46" w:rsidRDefault="007A6733" w:rsidP="007A6733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44DEFB2C" w14:textId="77777777" w:rsidR="007A6733" w:rsidRPr="00BD6F46" w:rsidRDefault="007A6733" w:rsidP="007A6733">
      <w:pPr>
        <w:pStyle w:val="PL"/>
      </w:pPr>
      <w:r w:rsidRPr="00BD6F46">
        <w:t xml:space="preserve">      anyOf:</w:t>
      </w:r>
    </w:p>
    <w:p w14:paraId="395697FC" w14:textId="77777777" w:rsidR="007A6733" w:rsidRPr="00BD6F46" w:rsidRDefault="007A6733" w:rsidP="007A6733">
      <w:pPr>
        <w:pStyle w:val="PL"/>
      </w:pPr>
      <w:r w:rsidRPr="00BD6F46">
        <w:t xml:space="preserve">        - type: string</w:t>
      </w:r>
    </w:p>
    <w:p w14:paraId="4A115F96" w14:textId="77777777" w:rsidR="007A6733" w:rsidRPr="00BD6F46" w:rsidRDefault="007A6733" w:rsidP="007A6733">
      <w:pPr>
        <w:pStyle w:val="PL"/>
      </w:pPr>
      <w:r w:rsidRPr="00BD6F46">
        <w:t xml:space="preserve">          enum:</w:t>
      </w:r>
    </w:p>
    <w:p w14:paraId="178CCA72" w14:textId="77777777" w:rsidR="007A6733" w:rsidRPr="00BD6F46" w:rsidRDefault="007A6733" w:rsidP="007A6733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0F3F3FCC" w14:textId="77777777" w:rsidR="007A6733" w:rsidRPr="00BD6F46" w:rsidRDefault="007A6733" w:rsidP="007A6733">
      <w:pPr>
        <w:pStyle w:val="PL"/>
      </w:pPr>
      <w:r w:rsidRPr="00BD6F46">
        <w:t xml:space="preserve">            - </w:t>
      </w:r>
      <w:r w:rsidRPr="00C803A9">
        <w:t>OPERATION_FAILED</w:t>
      </w:r>
    </w:p>
    <w:p w14:paraId="087F3A6C" w14:textId="77777777" w:rsidR="007A6733" w:rsidRDefault="007A6733" w:rsidP="007A6733">
      <w:pPr>
        <w:pStyle w:val="PL"/>
      </w:pPr>
      <w:r w:rsidRPr="00BD6F46">
        <w:t xml:space="preserve">        - type: string</w:t>
      </w:r>
    </w:p>
    <w:p w14:paraId="13F0F563" w14:textId="77777777" w:rsidR="007A6733" w:rsidRDefault="007A6733" w:rsidP="007A6733">
      <w:pPr>
        <w:pStyle w:val="PL"/>
      </w:pPr>
      <w:r>
        <w:t xml:space="preserve">    RedundantTransmissionType:</w:t>
      </w:r>
    </w:p>
    <w:p w14:paraId="1E029AA1" w14:textId="77777777" w:rsidR="007A6733" w:rsidRDefault="007A6733" w:rsidP="007A6733">
      <w:pPr>
        <w:pStyle w:val="PL"/>
      </w:pPr>
      <w:r>
        <w:t xml:space="preserve">      anyOf:</w:t>
      </w:r>
    </w:p>
    <w:p w14:paraId="64F2C6C9" w14:textId="77777777" w:rsidR="007A6733" w:rsidRDefault="007A6733" w:rsidP="007A6733">
      <w:pPr>
        <w:pStyle w:val="PL"/>
      </w:pPr>
      <w:r>
        <w:t xml:space="preserve">        - type: string</w:t>
      </w:r>
    </w:p>
    <w:p w14:paraId="50C104FB" w14:textId="77777777" w:rsidR="007A6733" w:rsidRDefault="007A6733" w:rsidP="007A6733">
      <w:pPr>
        <w:pStyle w:val="PL"/>
      </w:pPr>
      <w:r>
        <w:t xml:space="preserve">          enum: </w:t>
      </w:r>
    </w:p>
    <w:p w14:paraId="17E8E39C" w14:textId="77777777" w:rsidR="007A6733" w:rsidRDefault="007A6733" w:rsidP="007A6733">
      <w:pPr>
        <w:pStyle w:val="PL"/>
      </w:pPr>
      <w:r>
        <w:t xml:space="preserve">            - NON_TRANSMISSION</w:t>
      </w:r>
    </w:p>
    <w:p w14:paraId="5C7083A7" w14:textId="77777777" w:rsidR="007A6733" w:rsidRDefault="007A6733" w:rsidP="007A6733">
      <w:pPr>
        <w:pStyle w:val="PL"/>
      </w:pPr>
      <w:r>
        <w:t xml:space="preserve">            - END_TO_END_USER_PLANE_PATHS</w:t>
      </w:r>
    </w:p>
    <w:p w14:paraId="63778F68" w14:textId="77777777" w:rsidR="007A6733" w:rsidRDefault="007A6733" w:rsidP="007A6733">
      <w:pPr>
        <w:pStyle w:val="PL"/>
      </w:pPr>
      <w:r>
        <w:t xml:space="preserve">            - N3/N9</w:t>
      </w:r>
    </w:p>
    <w:p w14:paraId="7CC57EA4" w14:textId="77777777" w:rsidR="007A6733" w:rsidRDefault="007A6733" w:rsidP="007A6733">
      <w:pPr>
        <w:pStyle w:val="PL"/>
      </w:pPr>
      <w:r>
        <w:t xml:space="preserve">            - TRANSPORT_LAYER</w:t>
      </w:r>
    </w:p>
    <w:p w14:paraId="3F984F11" w14:textId="77777777" w:rsidR="007A6733" w:rsidRDefault="007A6733" w:rsidP="007A6733">
      <w:pPr>
        <w:pStyle w:val="PL"/>
        <w:tabs>
          <w:tab w:val="clear" w:pos="384"/>
        </w:tabs>
      </w:pPr>
      <w:r>
        <w:t xml:space="preserve">        - type: string</w:t>
      </w:r>
    </w:p>
    <w:p w14:paraId="511E11D2" w14:textId="77777777" w:rsidR="007A6733" w:rsidRDefault="007A6733" w:rsidP="007A6733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099E8C8B" w14:textId="77777777" w:rsidR="007A6733" w:rsidRDefault="007A6733" w:rsidP="007A6733">
      <w:pPr>
        <w:pStyle w:val="PL"/>
      </w:pPr>
      <w:r>
        <w:t xml:space="preserve">      anyOf:</w:t>
      </w:r>
    </w:p>
    <w:p w14:paraId="22826F83" w14:textId="77777777" w:rsidR="007A6733" w:rsidRDefault="007A6733" w:rsidP="007A6733">
      <w:pPr>
        <w:pStyle w:val="PL"/>
      </w:pPr>
      <w:r>
        <w:t xml:space="preserve">        - type: string</w:t>
      </w:r>
    </w:p>
    <w:p w14:paraId="00FCC538" w14:textId="77777777" w:rsidR="007A6733" w:rsidRDefault="007A6733" w:rsidP="007A6733">
      <w:pPr>
        <w:pStyle w:val="PL"/>
      </w:pPr>
      <w:r>
        <w:t xml:space="preserve">          enum:</w:t>
      </w:r>
    </w:p>
    <w:p w14:paraId="7C269389" w14:textId="77777777" w:rsidR="007A6733" w:rsidRDefault="007A6733" w:rsidP="007A6733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6EF6F6B0" w14:textId="77777777" w:rsidR="007A6733" w:rsidRDefault="007A6733" w:rsidP="007A6733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1362B65A" w14:textId="77777777" w:rsidR="007A6733" w:rsidRDefault="007A6733" w:rsidP="007A6733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4CFA4A46" w14:textId="77777777" w:rsidR="007A6733" w:rsidRDefault="007A6733" w:rsidP="007A6733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39004662" w14:textId="77777777" w:rsidR="007A6733" w:rsidRDefault="007A6733" w:rsidP="007A6733">
      <w:pPr>
        <w:pStyle w:val="PL"/>
      </w:pPr>
      <w:r>
        <w:rPr>
          <w:lang w:eastAsia="zh-CN"/>
        </w:rPr>
        <w:t xml:space="preserve">            - CURRENCY</w:t>
      </w:r>
    </w:p>
    <w:p w14:paraId="5A98E71B" w14:textId="77777777" w:rsidR="007A6733" w:rsidRDefault="007A6733" w:rsidP="007A6733">
      <w:pPr>
        <w:pStyle w:val="PL"/>
        <w:tabs>
          <w:tab w:val="clear" w:pos="384"/>
        </w:tabs>
      </w:pPr>
      <w:r>
        <w:t xml:space="preserve">        - type: string</w:t>
      </w:r>
    </w:p>
    <w:p w14:paraId="36E6D7EB" w14:textId="77777777" w:rsidR="007A6733" w:rsidRDefault="007A6733" w:rsidP="007A6733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50F6156E" w14:textId="77777777" w:rsidR="007A6733" w:rsidRDefault="007A6733" w:rsidP="007A6733">
      <w:pPr>
        <w:pStyle w:val="PL"/>
      </w:pPr>
      <w:r>
        <w:t xml:space="preserve">      anyOf:</w:t>
      </w:r>
    </w:p>
    <w:p w14:paraId="0BA10C9C" w14:textId="77777777" w:rsidR="007A6733" w:rsidRDefault="007A6733" w:rsidP="007A6733">
      <w:pPr>
        <w:pStyle w:val="PL"/>
      </w:pPr>
      <w:r>
        <w:t xml:space="preserve">        - type: string</w:t>
      </w:r>
    </w:p>
    <w:p w14:paraId="3C6D6283" w14:textId="77777777" w:rsidR="007A6733" w:rsidRDefault="007A6733" w:rsidP="007A6733">
      <w:pPr>
        <w:pStyle w:val="PL"/>
      </w:pPr>
      <w:r>
        <w:t xml:space="preserve">          enum:</w:t>
      </w:r>
    </w:p>
    <w:p w14:paraId="4B690B03" w14:textId="77777777" w:rsidR="007A6733" w:rsidRDefault="007A6733" w:rsidP="007A6733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17D8609D" w14:textId="77777777" w:rsidR="007A6733" w:rsidRDefault="007A6733" w:rsidP="007A6733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62FF1770" w14:textId="77777777" w:rsidR="007A6733" w:rsidRDefault="007A6733" w:rsidP="007A6733">
      <w:pPr>
        <w:pStyle w:val="PL"/>
        <w:tabs>
          <w:tab w:val="clear" w:pos="384"/>
        </w:tabs>
      </w:pPr>
      <w:r>
        <w:t xml:space="preserve">        - type: string</w:t>
      </w:r>
    </w:p>
    <w:p w14:paraId="6F330A90" w14:textId="77777777" w:rsidR="007A6733" w:rsidRDefault="007A6733" w:rsidP="007A6733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14291F37" w14:textId="77777777" w:rsidR="007A6733" w:rsidRDefault="007A6733" w:rsidP="007A6733">
      <w:pPr>
        <w:pStyle w:val="PL"/>
      </w:pPr>
      <w:r>
        <w:lastRenderedPageBreak/>
        <w:t xml:space="preserve">      anyOf:</w:t>
      </w:r>
    </w:p>
    <w:p w14:paraId="089F3FD9" w14:textId="77777777" w:rsidR="007A6733" w:rsidRDefault="007A6733" w:rsidP="007A6733">
      <w:pPr>
        <w:pStyle w:val="PL"/>
      </w:pPr>
      <w:r>
        <w:t xml:space="preserve">        - type: string</w:t>
      </w:r>
    </w:p>
    <w:p w14:paraId="60612A84" w14:textId="77777777" w:rsidR="007A6733" w:rsidRDefault="007A6733" w:rsidP="007A6733">
      <w:pPr>
        <w:pStyle w:val="PL"/>
      </w:pPr>
      <w:r>
        <w:t xml:space="preserve">          enum:</w:t>
      </w:r>
    </w:p>
    <w:p w14:paraId="0AA8FD1F" w14:textId="77777777" w:rsidR="007A6733" w:rsidRDefault="007A6733" w:rsidP="007A6733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100348B6" w14:textId="77777777" w:rsidR="007A6733" w:rsidRDefault="007A6733" w:rsidP="007A6733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6909154D" w14:textId="77777777" w:rsidR="007A6733" w:rsidRDefault="007A6733" w:rsidP="007A6733">
      <w:pPr>
        <w:pStyle w:val="PL"/>
        <w:tabs>
          <w:tab w:val="clear" w:pos="384"/>
        </w:tabs>
      </w:pPr>
      <w:r>
        <w:t xml:space="preserve">        - type: string</w:t>
      </w:r>
    </w:p>
    <w:p w14:paraId="1C832B1A" w14:textId="77777777" w:rsidR="007A6733" w:rsidRDefault="007A6733" w:rsidP="007A6733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6F194F25" w14:textId="77777777" w:rsidR="007A6733" w:rsidRDefault="007A6733" w:rsidP="007A6733">
      <w:pPr>
        <w:pStyle w:val="PL"/>
      </w:pPr>
      <w:r>
        <w:t xml:space="preserve">      anyOf:</w:t>
      </w:r>
    </w:p>
    <w:p w14:paraId="38FE4251" w14:textId="77777777" w:rsidR="007A6733" w:rsidRDefault="007A6733" w:rsidP="007A6733">
      <w:pPr>
        <w:pStyle w:val="PL"/>
      </w:pPr>
      <w:r>
        <w:t xml:space="preserve">        - type: string</w:t>
      </w:r>
    </w:p>
    <w:p w14:paraId="0D42EB48" w14:textId="77777777" w:rsidR="007A6733" w:rsidRDefault="007A6733" w:rsidP="007A6733">
      <w:pPr>
        <w:pStyle w:val="PL"/>
      </w:pPr>
      <w:r>
        <w:t xml:space="preserve">          enum:</w:t>
      </w:r>
    </w:p>
    <w:p w14:paraId="5B48D211" w14:textId="77777777" w:rsidR="007A6733" w:rsidRDefault="007A6733" w:rsidP="007A6733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13AFB6C3" w14:textId="77777777" w:rsidR="007A6733" w:rsidRDefault="007A6733" w:rsidP="007A6733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57030F7C" w14:textId="77777777" w:rsidR="007A6733" w:rsidRDefault="007A6733" w:rsidP="007A6733">
      <w:pPr>
        <w:pStyle w:val="PL"/>
        <w:tabs>
          <w:tab w:val="clear" w:pos="384"/>
        </w:tabs>
      </w:pPr>
      <w:r>
        <w:t xml:space="preserve">        - type: string</w:t>
      </w:r>
    </w:p>
    <w:p w14:paraId="2B75EE2D" w14:textId="77777777" w:rsidR="007A6733" w:rsidRDefault="007A6733" w:rsidP="007A6733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663EFDED" w14:textId="77777777" w:rsidR="007A6733" w:rsidRDefault="007A6733" w:rsidP="007A6733">
      <w:pPr>
        <w:pStyle w:val="PL"/>
      </w:pPr>
      <w:r>
        <w:t xml:space="preserve">      anyOf:</w:t>
      </w:r>
    </w:p>
    <w:p w14:paraId="19A0552D" w14:textId="77777777" w:rsidR="007A6733" w:rsidRDefault="007A6733" w:rsidP="007A6733">
      <w:pPr>
        <w:pStyle w:val="PL"/>
      </w:pPr>
      <w:r>
        <w:t xml:space="preserve">        - type: string</w:t>
      </w:r>
    </w:p>
    <w:p w14:paraId="36F05E4A" w14:textId="77777777" w:rsidR="007A6733" w:rsidRDefault="007A6733" w:rsidP="007A6733">
      <w:pPr>
        <w:pStyle w:val="PL"/>
      </w:pPr>
      <w:r>
        <w:t xml:space="preserve">          enum: </w:t>
      </w:r>
    </w:p>
    <w:p w14:paraId="3E5E068A" w14:textId="77777777" w:rsidR="007A6733" w:rsidRDefault="007A6733" w:rsidP="007A6733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382DA4D0" w14:textId="77777777" w:rsidR="007A6733" w:rsidRDefault="007A6733" w:rsidP="007A6733">
      <w:pPr>
        <w:pStyle w:val="PL"/>
      </w:pPr>
      <w:r>
        <w:t xml:space="preserve">            - OIR</w:t>
      </w:r>
    </w:p>
    <w:p w14:paraId="4A18A0BF" w14:textId="77777777" w:rsidR="007A6733" w:rsidRDefault="007A6733" w:rsidP="007A6733">
      <w:pPr>
        <w:pStyle w:val="PL"/>
      </w:pPr>
      <w:r>
        <w:t xml:space="preserve">            - TIP</w:t>
      </w:r>
    </w:p>
    <w:p w14:paraId="2DDB896B" w14:textId="77777777" w:rsidR="007A6733" w:rsidRDefault="007A6733" w:rsidP="007A6733">
      <w:pPr>
        <w:pStyle w:val="PL"/>
      </w:pPr>
      <w:r>
        <w:t xml:space="preserve">            - TIR</w:t>
      </w:r>
    </w:p>
    <w:p w14:paraId="5A339307" w14:textId="77777777" w:rsidR="007A6733" w:rsidRDefault="007A6733" w:rsidP="007A6733">
      <w:pPr>
        <w:pStyle w:val="PL"/>
      </w:pPr>
      <w:r>
        <w:t xml:space="preserve">            - HOLD</w:t>
      </w:r>
    </w:p>
    <w:p w14:paraId="079C667D" w14:textId="77777777" w:rsidR="007A6733" w:rsidRDefault="007A6733" w:rsidP="007A6733">
      <w:pPr>
        <w:pStyle w:val="PL"/>
      </w:pPr>
      <w:r>
        <w:t xml:space="preserve">            - CB</w:t>
      </w:r>
    </w:p>
    <w:p w14:paraId="16146EF4" w14:textId="77777777" w:rsidR="007A6733" w:rsidRDefault="007A6733" w:rsidP="007A6733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28F13A31" w14:textId="77777777" w:rsidR="007A6733" w:rsidRDefault="007A6733" w:rsidP="007A6733">
      <w:pPr>
        <w:pStyle w:val="PL"/>
      </w:pPr>
      <w:r>
        <w:t xml:space="preserve">            - CW</w:t>
      </w:r>
    </w:p>
    <w:p w14:paraId="49524271" w14:textId="77777777" w:rsidR="007A6733" w:rsidRDefault="007A6733" w:rsidP="007A6733">
      <w:pPr>
        <w:pStyle w:val="PL"/>
      </w:pPr>
      <w:r>
        <w:t xml:space="preserve">            - MWI</w:t>
      </w:r>
    </w:p>
    <w:p w14:paraId="73CBBE51" w14:textId="77777777" w:rsidR="007A6733" w:rsidRDefault="007A6733" w:rsidP="007A6733">
      <w:pPr>
        <w:pStyle w:val="PL"/>
      </w:pPr>
      <w:r>
        <w:t xml:space="preserve">            - CONF</w:t>
      </w:r>
    </w:p>
    <w:p w14:paraId="6A511E63" w14:textId="77777777" w:rsidR="007A6733" w:rsidRDefault="007A6733" w:rsidP="007A6733">
      <w:pPr>
        <w:pStyle w:val="PL"/>
      </w:pPr>
      <w:r>
        <w:t xml:space="preserve">            - FA</w:t>
      </w:r>
    </w:p>
    <w:p w14:paraId="4507AAA2" w14:textId="77777777" w:rsidR="007A6733" w:rsidRDefault="007A6733" w:rsidP="007A6733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5229ED8E" w14:textId="77777777" w:rsidR="007A6733" w:rsidRDefault="007A6733" w:rsidP="007A6733">
      <w:pPr>
        <w:pStyle w:val="PL"/>
      </w:pPr>
      <w:r>
        <w:t xml:space="preserve">            - CCNR</w:t>
      </w:r>
    </w:p>
    <w:p w14:paraId="2D8B3F39" w14:textId="77777777" w:rsidR="007A6733" w:rsidRDefault="007A6733" w:rsidP="007A6733">
      <w:pPr>
        <w:pStyle w:val="PL"/>
      </w:pPr>
      <w:r>
        <w:t xml:space="preserve">            - MCID</w:t>
      </w:r>
    </w:p>
    <w:p w14:paraId="520530FE" w14:textId="77777777" w:rsidR="007A6733" w:rsidRDefault="007A6733" w:rsidP="007A6733">
      <w:pPr>
        <w:pStyle w:val="PL"/>
      </w:pPr>
      <w:r>
        <w:t xml:space="preserve">            - CAT</w:t>
      </w:r>
    </w:p>
    <w:p w14:paraId="2C355E76" w14:textId="77777777" w:rsidR="007A6733" w:rsidRDefault="007A6733" w:rsidP="007A6733">
      <w:pPr>
        <w:pStyle w:val="PL"/>
      </w:pPr>
      <w:r>
        <w:t xml:space="preserve">            - CUG</w:t>
      </w:r>
    </w:p>
    <w:p w14:paraId="167594B5" w14:textId="77777777" w:rsidR="007A6733" w:rsidRDefault="007A6733" w:rsidP="007A6733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37D6B44D" w14:textId="77777777" w:rsidR="007A6733" w:rsidRDefault="007A6733" w:rsidP="007A6733">
      <w:pPr>
        <w:pStyle w:val="PL"/>
      </w:pPr>
      <w:r>
        <w:t xml:space="preserve">            - CRS</w:t>
      </w:r>
    </w:p>
    <w:p w14:paraId="42CFD1ED" w14:textId="77777777" w:rsidR="007A6733" w:rsidRDefault="007A6733" w:rsidP="007A6733">
      <w:pPr>
        <w:pStyle w:val="PL"/>
      </w:pPr>
      <w:r>
        <w:t xml:space="preserve">            - ECT</w:t>
      </w:r>
    </w:p>
    <w:p w14:paraId="39B556C7" w14:textId="77777777" w:rsidR="007A6733" w:rsidRDefault="007A6733" w:rsidP="007A6733">
      <w:pPr>
        <w:pStyle w:val="PL"/>
        <w:tabs>
          <w:tab w:val="clear" w:pos="384"/>
        </w:tabs>
      </w:pPr>
      <w:r>
        <w:t xml:space="preserve">        - type: string</w:t>
      </w:r>
    </w:p>
    <w:p w14:paraId="7CCED66C" w14:textId="77777777" w:rsidR="007A6733" w:rsidRDefault="007A6733" w:rsidP="007A6733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2604EE0A" w14:textId="77777777" w:rsidR="007A6733" w:rsidRDefault="007A6733" w:rsidP="007A6733">
      <w:pPr>
        <w:pStyle w:val="PL"/>
      </w:pPr>
      <w:r>
        <w:t xml:space="preserve">      anyOf:</w:t>
      </w:r>
    </w:p>
    <w:p w14:paraId="262CB267" w14:textId="77777777" w:rsidR="007A6733" w:rsidRDefault="007A6733" w:rsidP="007A6733">
      <w:pPr>
        <w:pStyle w:val="PL"/>
      </w:pPr>
      <w:r>
        <w:t xml:space="preserve">        - type: string</w:t>
      </w:r>
    </w:p>
    <w:p w14:paraId="1BC4D8CF" w14:textId="77777777" w:rsidR="007A6733" w:rsidRDefault="007A6733" w:rsidP="007A6733">
      <w:pPr>
        <w:pStyle w:val="PL"/>
      </w:pPr>
      <w:r>
        <w:t xml:space="preserve">          enum: </w:t>
      </w:r>
    </w:p>
    <w:p w14:paraId="69BE4A4C" w14:textId="77777777" w:rsidR="007A6733" w:rsidRDefault="007A6733" w:rsidP="007A6733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4435424A" w14:textId="77777777" w:rsidR="007A6733" w:rsidRDefault="007A6733" w:rsidP="007A6733">
      <w:pPr>
        <w:pStyle w:val="PL"/>
      </w:pPr>
      <w:r>
        <w:t xml:space="preserve">            - CFB</w:t>
      </w:r>
    </w:p>
    <w:p w14:paraId="4A3CF450" w14:textId="77777777" w:rsidR="007A6733" w:rsidRDefault="007A6733" w:rsidP="007A6733">
      <w:pPr>
        <w:pStyle w:val="PL"/>
      </w:pPr>
      <w:r>
        <w:t xml:space="preserve">            - CFNR</w:t>
      </w:r>
    </w:p>
    <w:p w14:paraId="1F757C54" w14:textId="77777777" w:rsidR="007A6733" w:rsidRDefault="007A6733" w:rsidP="007A6733">
      <w:pPr>
        <w:pStyle w:val="PL"/>
      </w:pPr>
      <w:r>
        <w:t xml:space="preserve">            - CFNL</w:t>
      </w:r>
    </w:p>
    <w:p w14:paraId="792F5F21" w14:textId="77777777" w:rsidR="007A6733" w:rsidRDefault="007A6733" w:rsidP="007A6733">
      <w:pPr>
        <w:pStyle w:val="PL"/>
      </w:pPr>
      <w:r>
        <w:t xml:space="preserve">            - CD</w:t>
      </w:r>
    </w:p>
    <w:p w14:paraId="2961732B" w14:textId="77777777" w:rsidR="007A6733" w:rsidRDefault="007A6733" w:rsidP="007A6733">
      <w:pPr>
        <w:pStyle w:val="PL"/>
      </w:pPr>
      <w:r>
        <w:t xml:space="preserve">            - CFNRC</w:t>
      </w:r>
    </w:p>
    <w:p w14:paraId="1A8C0DF8" w14:textId="77777777" w:rsidR="007A6733" w:rsidRDefault="007A6733" w:rsidP="007A6733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0A00924D" w14:textId="77777777" w:rsidR="007A6733" w:rsidRDefault="007A6733" w:rsidP="007A6733">
      <w:pPr>
        <w:pStyle w:val="PL"/>
      </w:pPr>
      <w:r>
        <w:t xml:space="preserve">            - OCB</w:t>
      </w:r>
    </w:p>
    <w:p w14:paraId="52F95815" w14:textId="77777777" w:rsidR="007A6733" w:rsidRDefault="007A6733" w:rsidP="007A6733">
      <w:pPr>
        <w:pStyle w:val="PL"/>
      </w:pPr>
      <w:r>
        <w:t xml:space="preserve">            - ACR</w:t>
      </w:r>
    </w:p>
    <w:p w14:paraId="42B4FBBD" w14:textId="77777777" w:rsidR="007A6733" w:rsidRDefault="007A6733" w:rsidP="007A6733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342A60E5" w14:textId="77777777" w:rsidR="007A6733" w:rsidRDefault="007A6733" w:rsidP="007A6733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58D405DC" w14:textId="77777777" w:rsidR="007A6733" w:rsidRDefault="007A6733" w:rsidP="007A6733">
      <w:pPr>
        <w:pStyle w:val="PL"/>
        <w:tabs>
          <w:tab w:val="clear" w:pos="384"/>
        </w:tabs>
      </w:pPr>
      <w:r>
        <w:t xml:space="preserve">        - type: string</w:t>
      </w:r>
    </w:p>
    <w:p w14:paraId="58F1AC80" w14:textId="77777777" w:rsidR="007A6733" w:rsidRDefault="007A6733" w:rsidP="007A6733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4A7393B3" w14:textId="77777777" w:rsidR="007A6733" w:rsidRDefault="007A6733" w:rsidP="007A6733">
      <w:pPr>
        <w:pStyle w:val="PL"/>
      </w:pPr>
      <w:r>
        <w:t xml:space="preserve">      anyOf:</w:t>
      </w:r>
    </w:p>
    <w:p w14:paraId="4EF614C4" w14:textId="77777777" w:rsidR="007A6733" w:rsidRDefault="007A6733" w:rsidP="007A6733">
      <w:pPr>
        <w:pStyle w:val="PL"/>
      </w:pPr>
      <w:r>
        <w:t xml:space="preserve">        - type: string</w:t>
      </w:r>
    </w:p>
    <w:p w14:paraId="51877BC5" w14:textId="77777777" w:rsidR="007A6733" w:rsidRDefault="007A6733" w:rsidP="007A6733">
      <w:pPr>
        <w:pStyle w:val="PL"/>
      </w:pPr>
      <w:r>
        <w:t xml:space="preserve">          enum: </w:t>
      </w:r>
    </w:p>
    <w:p w14:paraId="55A402DE" w14:textId="77777777" w:rsidR="007A6733" w:rsidRDefault="007A6733" w:rsidP="007A6733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100ED15F" w14:textId="77777777" w:rsidR="007A6733" w:rsidRDefault="007A6733" w:rsidP="007A6733">
      <w:pPr>
        <w:pStyle w:val="PL"/>
      </w:pPr>
      <w:r>
        <w:t xml:space="preserve">            - JOIN</w:t>
      </w:r>
    </w:p>
    <w:p w14:paraId="2382F15F" w14:textId="77777777" w:rsidR="007A6733" w:rsidRDefault="007A6733" w:rsidP="007A6733">
      <w:pPr>
        <w:pStyle w:val="PL"/>
      </w:pPr>
      <w:r>
        <w:t xml:space="preserve">            - INVITE_INTO</w:t>
      </w:r>
    </w:p>
    <w:p w14:paraId="71728467" w14:textId="77777777" w:rsidR="007A6733" w:rsidRDefault="007A6733" w:rsidP="007A6733">
      <w:pPr>
        <w:pStyle w:val="PL"/>
      </w:pPr>
      <w:r>
        <w:t xml:space="preserve">            - QUIT</w:t>
      </w:r>
    </w:p>
    <w:p w14:paraId="514E5AC7" w14:textId="77777777" w:rsidR="007A6733" w:rsidRDefault="007A6733" w:rsidP="007A6733">
      <w:pPr>
        <w:pStyle w:val="PL"/>
        <w:tabs>
          <w:tab w:val="clear" w:pos="384"/>
        </w:tabs>
      </w:pPr>
      <w:r>
        <w:t xml:space="preserve">        - type: string</w:t>
      </w:r>
    </w:p>
    <w:p w14:paraId="45FD6BC5" w14:textId="77777777" w:rsidR="007A6733" w:rsidRDefault="007A6733" w:rsidP="007A6733">
      <w:pPr>
        <w:pStyle w:val="PL"/>
      </w:pPr>
      <w:r>
        <w:t xml:space="preserve">    TrafficForwardingWay:</w:t>
      </w:r>
    </w:p>
    <w:p w14:paraId="261C387D" w14:textId="77777777" w:rsidR="007A6733" w:rsidRDefault="007A6733" w:rsidP="007A6733">
      <w:pPr>
        <w:pStyle w:val="PL"/>
      </w:pPr>
      <w:r>
        <w:t xml:space="preserve">      anyOf:</w:t>
      </w:r>
    </w:p>
    <w:p w14:paraId="23AFD7AC" w14:textId="77777777" w:rsidR="007A6733" w:rsidRDefault="007A6733" w:rsidP="007A6733">
      <w:pPr>
        <w:pStyle w:val="PL"/>
      </w:pPr>
      <w:r>
        <w:t xml:space="preserve">        - type: string</w:t>
      </w:r>
    </w:p>
    <w:p w14:paraId="2BF1A72B" w14:textId="77777777" w:rsidR="007A6733" w:rsidRDefault="007A6733" w:rsidP="007A6733">
      <w:pPr>
        <w:pStyle w:val="PL"/>
      </w:pPr>
      <w:r>
        <w:t xml:space="preserve">          enum:            </w:t>
      </w:r>
    </w:p>
    <w:p w14:paraId="70A6F39C" w14:textId="77777777" w:rsidR="007A6733" w:rsidRDefault="007A6733" w:rsidP="007A6733">
      <w:pPr>
        <w:pStyle w:val="PL"/>
      </w:pPr>
      <w:r>
        <w:t xml:space="preserve">            - N6</w:t>
      </w:r>
    </w:p>
    <w:p w14:paraId="4FDCA374" w14:textId="77777777" w:rsidR="007A6733" w:rsidRDefault="007A6733" w:rsidP="007A6733">
      <w:pPr>
        <w:pStyle w:val="PL"/>
      </w:pPr>
      <w:r>
        <w:t xml:space="preserve">            - N19 </w:t>
      </w:r>
    </w:p>
    <w:p w14:paraId="5E7775AD" w14:textId="77777777" w:rsidR="007A6733" w:rsidRDefault="007A6733" w:rsidP="007A6733">
      <w:pPr>
        <w:pStyle w:val="PL"/>
      </w:pPr>
      <w:r>
        <w:t xml:space="preserve">            - LOCAL_SWITCH</w:t>
      </w:r>
    </w:p>
    <w:p w14:paraId="27EA5434" w14:textId="77777777" w:rsidR="007A6733" w:rsidRDefault="007A6733" w:rsidP="007A6733">
      <w:pPr>
        <w:pStyle w:val="PL"/>
        <w:tabs>
          <w:tab w:val="clear" w:pos="384"/>
        </w:tabs>
      </w:pPr>
      <w:r>
        <w:t xml:space="preserve">        - type: string</w:t>
      </w:r>
    </w:p>
    <w:p w14:paraId="63AD0703" w14:textId="77777777" w:rsidR="007A6733" w:rsidRDefault="007A6733" w:rsidP="007A6733">
      <w:pPr>
        <w:pStyle w:val="PL"/>
      </w:pPr>
      <w:r>
        <w:t xml:space="preserve">    IMSNodeFunctionality:</w:t>
      </w:r>
    </w:p>
    <w:p w14:paraId="7FF2D9CC" w14:textId="77777777" w:rsidR="007A6733" w:rsidRDefault="007A6733" w:rsidP="007A6733">
      <w:pPr>
        <w:pStyle w:val="PL"/>
      </w:pPr>
      <w:r>
        <w:t xml:space="preserve">      anyOf:</w:t>
      </w:r>
    </w:p>
    <w:p w14:paraId="229A73E7" w14:textId="77777777" w:rsidR="007A6733" w:rsidRDefault="007A6733" w:rsidP="007A6733">
      <w:pPr>
        <w:pStyle w:val="PL"/>
      </w:pPr>
      <w:r>
        <w:t xml:space="preserve">        - type: string</w:t>
      </w:r>
    </w:p>
    <w:p w14:paraId="1A5D2416" w14:textId="77777777" w:rsidR="007A6733" w:rsidRDefault="007A6733" w:rsidP="007A6733">
      <w:pPr>
        <w:pStyle w:val="PL"/>
      </w:pPr>
      <w:r>
        <w:t xml:space="preserve">          enum:</w:t>
      </w:r>
    </w:p>
    <w:p w14:paraId="023E1831" w14:textId="77777777" w:rsidR="007A6733" w:rsidRDefault="007A6733" w:rsidP="007A6733">
      <w:pPr>
        <w:pStyle w:val="PL"/>
      </w:pPr>
      <w:r>
        <w:t xml:space="preserve"># The applicable IMS Nodes are MRFC, IMS-GWF (connected to S-CSCF using ISC) and SIP AS. </w:t>
      </w:r>
    </w:p>
    <w:p w14:paraId="2332CC1F" w14:textId="77777777" w:rsidR="007A6733" w:rsidRDefault="007A6733" w:rsidP="007A6733">
      <w:pPr>
        <w:pStyle w:val="PL"/>
      </w:pPr>
      <w:r>
        <w:t xml:space="preserve">            - S_CSCF</w:t>
      </w:r>
    </w:p>
    <w:p w14:paraId="6ECD7D34" w14:textId="77777777" w:rsidR="007A6733" w:rsidRDefault="007A6733" w:rsidP="007A6733">
      <w:pPr>
        <w:pStyle w:val="PL"/>
      </w:pPr>
      <w:r>
        <w:t xml:space="preserve">            - P_CSCF</w:t>
      </w:r>
    </w:p>
    <w:p w14:paraId="5C4930B8" w14:textId="77777777" w:rsidR="007A6733" w:rsidRDefault="007A6733" w:rsidP="007A6733">
      <w:pPr>
        <w:pStyle w:val="PL"/>
      </w:pPr>
      <w:r>
        <w:t xml:space="preserve">            - I_CSCF</w:t>
      </w:r>
    </w:p>
    <w:p w14:paraId="7EDEF45B" w14:textId="77777777" w:rsidR="007A6733" w:rsidRDefault="007A6733" w:rsidP="007A6733">
      <w:pPr>
        <w:pStyle w:val="PL"/>
      </w:pPr>
      <w:r>
        <w:lastRenderedPageBreak/>
        <w:t xml:space="preserve">            - MRFC</w:t>
      </w:r>
    </w:p>
    <w:p w14:paraId="4A514E61" w14:textId="77777777" w:rsidR="007A6733" w:rsidRDefault="007A6733" w:rsidP="007A6733">
      <w:pPr>
        <w:pStyle w:val="PL"/>
      </w:pPr>
      <w:r>
        <w:t xml:space="preserve">            - MGCF</w:t>
      </w:r>
    </w:p>
    <w:p w14:paraId="2C38BAE1" w14:textId="77777777" w:rsidR="007A6733" w:rsidRDefault="007A6733" w:rsidP="007A6733">
      <w:pPr>
        <w:pStyle w:val="PL"/>
      </w:pPr>
      <w:r>
        <w:t xml:space="preserve">            - BGCF</w:t>
      </w:r>
    </w:p>
    <w:p w14:paraId="176602D6" w14:textId="77777777" w:rsidR="007A6733" w:rsidRDefault="007A6733" w:rsidP="007A6733">
      <w:pPr>
        <w:pStyle w:val="PL"/>
      </w:pPr>
      <w:r>
        <w:t xml:space="preserve">            - AS</w:t>
      </w:r>
    </w:p>
    <w:p w14:paraId="3F878EF4" w14:textId="77777777" w:rsidR="007A6733" w:rsidRDefault="007A6733" w:rsidP="007A6733">
      <w:pPr>
        <w:pStyle w:val="PL"/>
      </w:pPr>
      <w:r>
        <w:t xml:space="preserve">            - IBCF</w:t>
      </w:r>
    </w:p>
    <w:p w14:paraId="4E83FDDB" w14:textId="77777777" w:rsidR="007A6733" w:rsidRDefault="007A6733" w:rsidP="007A6733">
      <w:pPr>
        <w:pStyle w:val="PL"/>
      </w:pPr>
      <w:r>
        <w:t xml:space="preserve">            - S-GW</w:t>
      </w:r>
    </w:p>
    <w:p w14:paraId="38AEA4E2" w14:textId="77777777" w:rsidR="007A6733" w:rsidRPr="00770549" w:rsidRDefault="007A6733" w:rsidP="007A6733">
      <w:pPr>
        <w:pStyle w:val="PL"/>
        <w:rPr>
          <w:lang w:val="fr-FR"/>
          <w:rPrChange w:id="20" w:author="Monika Gupta" w:date="2023-03-01T19:31:00Z">
            <w:rPr>
              <w:lang w:val="fr-FR"/>
            </w:rPr>
          </w:rPrChange>
        </w:rPr>
      </w:pPr>
      <w:r>
        <w:t xml:space="preserve">            </w:t>
      </w:r>
      <w:r w:rsidRPr="00770549">
        <w:rPr>
          <w:lang w:val="fr-FR"/>
        </w:rPr>
        <w:t>- P-GW</w:t>
      </w:r>
    </w:p>
    <w:p w14:paraId="1EF84247" w14:textId="77777777" w:rsidR="007A6733" w:rsidRPr="00770549" w:rsidRDefault="007A6733" w:rsidP="007A6733">
      <w:pPr>
        <w:pStyle w:val="PL"/>
        <w:rPr>
          <w:lang w:val="fr-FR"/>
          <w:rPrChange w:id="21" w:author="Monika Gupta" w:date="2023-03-01T19:31:00Z">
            <w:rPr>
              <w:lang w:val="fr-FR"/>
            </w:rPr>
          </w:rPrChange>
        </w:rPr>
      </w:pPr>
      <w:r w:rsidRPr="00770549">
        <w:rPr>
          <w:lang w:val="fr-FR"/>
          <w:rPrChange w:id="22" w:author="Monika Gupta" w:date="2023-03-01T19:31:00Z">
            <w:rPr>
              <w:lang w:val="fr-FR"/>
            </w:rPr>
          </w:rPrChange>
        </w:rPr>
        <w:t xml:space="preserve">            - HSGW</w:t>
      </w:r>
    </w:p>
    <w:p w14:paraId="35135EE8" w14:textId="77777777" w:rsidR="007A6733" w:rsidRPr="00770549" w:rsidRDefault="007A6733" w:rsidP="007A6733">
      <w:pPr>
        <w:pStyle w:val="PL"/>
        <w:rPr>
          <w:lang w:val="fr-FR"/>
          <w:rPrChange w:id="23" w:author="Monika Gupta" w:date="2023-03-01T19:31:00Z">
            <w:rPr>
              <w:lang w:val="fr-FR"/>
            </w:rPr>
          </w:rPrChange>
        </w:rPr>
      </w:pPr>
      <w:r w:rsidRPr="00770549">
        <w:rPr>
          <w:lang w:val="fr-FR"/>
          <w:rPrChange w:id="24" w:author="Monika Gupta" w:date="2023-03-01T19:31:00Z">
            <w:rPr>
              <w:lang w:val="fr-FR"/>
            </w:rPr>
          </w:rPrChange>
        </w:rPr>
        <w:t xml:space="preserve">            - E-CSCF </w:t>
      </w:r>
    </w:p>
    <w:p w14:paraId="432CBE33" w14:textId="77777777" w:rsidR="007A6733" w:rsidRPr="00770549" w:rsidRDefault="007A6733" w:rsidP="007A6733">
      <w:pPr>
        <w:pStyle w:val="PL"/>
        <w:rPr>
          <w:lang w:val="fr-FR"/>
          <w:rPrChange w:id="25" w:author="Monika Gupta" w:date="2023-03-01T19:31:00Z">
            <w:rPr>
              <w:lang w:val="fr-FR"/>
            </w:rPr>
          </w:rPrChange>
        </w:rPr>
      </w:pPr>
      <w:r w:rsidRPr="00770549">
        <w:rPr>
          <w:lang w:val="fr-FR"/>
          <w:rPrChange w:id="26" w:author="Monika Gupta" w:date="2023-03-01T19:31:00Z">
            <w:rPr>
              <w:lang w:val="fr-FR"/>
            </w:rPr>
          </w:rPrChange>
        </w:rPr>
        <w:t xml:space="preserve">            - MME </w:t>
      </w:r>
    </w:p>
    <w:p w14:paraId="26899527" w14:textId="77777777" w:rsidR="007A6733" w:rsidRDefault="007A6733" w:rsidP="007A6733">
      <w:pPr>
        <w:pStyle w:val="PL"/>
      </w:pPr>
      <w:r w:rsidRPr="00770549">
        <w:rPr>
          <w:lang w:val="fr-FR"/>
          <w:rPrChange w:id="27" w:author="Monika Gupta" w:date="2023-03-01T19:31:00Z">
            <w:rPr>
              <w:lang w:val="fr-FR"/>
            </w:rPr>
          </w:rPrChange>
        </w:rPr>
        <w:t xml:space="preserve">            </w:t>
      </w:r>
      <w:r>
        <w:t>- TRF</w:t>
      </w:r>
    </w:p>
    <w:p w14:paraId="072BBEDB" w14:textId="77777777" w:rsidR="007A6733" w:rsidRDefault="007A6733" w:rsidP="007A6733">
      <w:pPr>
        <w:pStyle w:val="PL"/>
      </w:pPr>
      <w:r>
        <w:t xml:space="preserve">            - TF</w:t>
      </w:r>
    </w:p>
    <w:p w14:paraId="34458830" w14:textId="77777777" w:rsidR="007A6733" w:rsidRDefault="007A6733" w:rsidP="007A6733">
      <w:pPr>
        <w:pStyle w:val="PL"/>
      </w:pPr>
      <w:r>
        <w:t xml:space="preserve">            - ATCF</w:t>
      </w:r>
    </w:p>
    <w:p w14:paraId="6A866EDA" w14:textId="77777777" w:rsidR="007A6733" w:rsidRDefault="007A6733" w:rsidP="007A6733">
      <w:pPr>
        <w:pStyle w:val="PL"/>
      </w:pPr>
      <w:r>
        <w:t xml:space="preserve">            - PROXY</w:t>
      </w:r>
    </w:p>
    <w:p w14:paraId="4257A418" w14:textId="77777777" w:rsidR="007A6733" w:rsidRDefault="007A6733" w:rsidP="007A6733">
      <w:pPr>
        <w:pStyle w:val="PL"/>
      </w:pPr>
      <w:r>
        <w:t xml:space="preserve">            - EPDG</w:t>
      </w:r>
    </w:p>
    <w:p w14:paraId="373F1312" w14:textId="77777777" w:rsidR="007A6733" w:rsidRDefault="007A6733" w:rsidP="007A6733">
      <w:pPr>
        <w:pStyle w:val="PL"/>
      </w:pPr>
      <w:r>
        <w:t xml:space="preserve">            - TDF</w:t>
      </w:r>
    </w:p>
    <w:p w14:paraId="09CB7807" w14:textId="77777777" w:rsidR="007A6733" w:rsidRDefault="007A6733" w:rsidP="007A6733">
      <w:pPr>
        <w:pStyle w:val="PL"/>
      </w:pPr>
      <w:r>
        <w:t xml:space="preserve">            - TWAG</w:t>
      </w:r>
    </w:p>
    <w:p w14:paraId="5DC859E4" w14:textId="77777777" w:rsidR="007A6733" w:rsidRDefault="007A6733" w:rsidP="007A6733">
      <w:pPr>
        <w:pStyle w:val="PL"/>
      </w:pPr>
      <w:r>
        <w:t xml:space="preserve">            - SCEF</w:t>
      </w:r>
    </w:p>
    <w:p w14:paraId="6A2D6641" w14:textId="77777777" w:rsidR="007A6733" w:rsidRDefault="007A6733" w:rsidP="007A6733">
      <w:pPr>
        <w:pStyle w:val="PL"/>
      </w:pPr>
      <w:r>
        <w:t xml:space="preserve">            - IWK_SCEF</w:t>
      </w:r>
    </w:p>
    <w:p w14:paraId="6AB8B110" w14:textId="77777777" w:rsidR="007A6733" w:rsidRDefault="007A6733" w:rsidP="007A6733">
      <w:pPr>
        <w:pStyle w:val="PL"/>
      </w:pPr>
      <w:r>
        <w:t xml:space="preserve">            - IMS_GWF</w:t>
      </w:r>
    </w:p>
    <w:p w14:paraId="4A6DB0C4" w14:textId="77777777" w:rsidR="007A6733" w:rsidRDefault="007A6733" w:rsidP="007A6733">
      <w:pPr>
        <w:pStyle w:val="PL"/>
      </w:pPr>
      <w:r>
        <w:t xml:space="preserve">         - type: string</w:t>
      </w:r>
    </w:p>
    <w:p w14:paraId="6D233601" w14:textId="77777777" w:rsidR="007A6733" w:rsidRDefault="007A6733" w:rsidP="007A6733">
      <w:pPr>
        <w:pStyle w:val="PL"/>
      </w:pPr>
      <w:r>
        <w:t xml:space="preserve">    RoleOfIMSNode:</w:t>
      </w:r>
    </w:p>
    <w:p w14:paraId="7ADBA64B" w14:textId="77777777" w:rsidR="007A6733" w:rsidRDefault="007A6733" w:rsidP="007A6733">
      <w:pPr>
        <w:pStyle w:val="PL"/>
      </w:pPr>
      <w:r>
        <w:t xml:space="preserve">      anyOf:</w:t>
      </w:r>
    </w:p>
    <w:p w14:paraId="578774AB" w14:textId="77777777" w:rsidR="007A6733" w:rsidRDefault="007A6733" w:rsidP="007A6733">
      <w:pPr>
        <w:pStyle w:val="PL"/>
      </w:pPr>
      <w:r>
        <w:t xml:space="preserve">        - type: string</w:t>
      </w:r>
    </w:p>
    <w:p w14:paraId="0293B3D8" w14:textId="77777777" w:rsidR="007A6733" w:rsidRDefault="007A6733" w:rsidP="007A6733">
      <w:pPr>
        <w:pStyle w:val="PL"/>
      </w:pPr>
      <w:r>
        <w:t xml:space="preserve">          enum: </w:t>
      </w:r>
    </w:p>
    <w:p w14:paraId="77671246" w14:textId="77777777" w:rsidR="007A6733" w:rsidRDefault="007A6733" w:rsidP="007A6733">
      <w:pPr>
        <w:pStyle w:val="PL"/>
      </w:pPr>
      <w:r>
        <w:t xml:space="preserve">            - ORIGINATING</w:t>
      </w:r>
    </w:p>
    <w:p w14:paraId="4834F919" w14:textId="77777777" w:rsidR="007A6733" w:rsidRDefault="007A6733" w:rsidP="007A6733">
      <w:pPr>
        <w:pStyle w:val="PL"/>
      </w:pPr>
      <w:r>
        <w:t xml:space="preserve">            - TERMINATING</w:t>
      </w:r>
    </w:p>
    <w:p w14:paraId="3345139E" w14:textId="77777777" w:rsidR="007A6733" w:rsidRDefault="007A6733" w:rsidP="007A6733">
      <w:pPr>
        <w:pStyle w:val="PL"/>
      </w:pPr>
      <w:r>
        <w:t xml:space="preserve">            - FORWARDING</w:t>
      </w:r>
    </w:p>
    <w:p w14:paraId="7C0E5E93" w14:textId="77777777" w:rsidR="007A6733" w:rsidRDefault="007A6733" w:rsidP="007A6733">
      <w:pPr>
        <w:pStyle w:val="PL"/>
      </w:pPr>
      <w:r>
        <w:t xml:space="preserve">        - type: string</w:t>
      </w:r>
    </w:p>
    <w:p w14:paraId="4E4F26DC" w14:textId="77777777" w:rsidR="007A6733" w:rsidRDefault="007A6733" w:rsidP="007A6733">
      <w:pPr>
        <w:pStyle w:val="PL"/>
      </w:pPr>
      <w:r>
        <w:t xml:space="preserve">    IMSSessionPriority:</w:t>
      </w:r>
    </w:p>
    <w:p w14:paraId="4D92B0B2" w14:textId="77777777" w:rsidR="007A6733" w:rsidRDefault="007A6733" w:rsidP="007A6733">
      <w:pPr>
        <w:pStyle w:val="PL"/>
      </w:pPr>
      <w:r>
        <w:t xml:space="preserve">      anyOf:</w:t>
      </w:r>
    </w:p>
    <w:p w14:paraId="0F91704A" w14:textId="77777777" w:rsidR="007A6733" w:rsidRDefault="007A6733" w:rsidP="007A6733">
      <w:pPr>
        <w:pStyle w:val="PL"/>
      </w:pPr>
      <w:r>
        <w:t xml:space="preserve">        - type: string</w:t>
      </w:r>
    </w:p>
    <w:p w14:paraId="598D6F45" w14:textId="77777777" w:rsidR="007A6733" w:rsidRDefault="007A6733" w:rsidP="007A6733">
      <w:pPr>
        <w:pStyle w:val="PL"/>
      </w:pPr>
      <w:r>
        <w:t xml:space="preserve">          enum: </w:t>
      </w:r>
    </w:p>
    <w:p w14:paraId="21F2803C" w14:textId="77777777" w:rsidR="007A6733" w:rsidRDefault="007A6733" w:rsidP="007A6733">
      <w:pPr>
        <w:pStyle w:val="PL"/>
      </w:pPr>
      <w:r>
        <w:t xml:space="preserve">            - PRIORITY_0</w:t>
      </w:r>
    </w:p>
    <w:p w14:paraId="6F2E534A" w14:textId="77777777" w:rsidR="007A6733" w:rsidRDefault="007A6733" w:rsidP="007A6733">
      <w:pPr>
        <w:pStyle w:val="PL"/>
      </w:pPr>
      <w:r>
        <w:t xml:space="preserve">            - PRIORITY_1</w:t>
      </w:r>
    </w:p>
    <w:p w14:paraId="5F3E2163" w14:textId="77777777" w:rsidR="007A6733" w:rsidRDefault="007A6733" w:rsidP="007A6733">
      <w:pPr>
        <w:pStyle w:val="PL"/>
      </w:pPr>
      <w:r>
        <w:t xml:space="preserve">            - PRIORITY_2</w:t>
      </w:r>
    </w:p>
    <w:p w14:paraId="6D93B532" w14:textId="77777777" w:rsidR="007A6733" w:rsidRDefault="007A6733" w:rsidP="007A6733">
      <w:pPr>
        <w:pStyle w:val="PL"/>
      </w:pPr>
      <w:r>
        <w:t xml:space="preserve">            - PRIORITY_3</w:t>
      </w:r>
    </w:p>
    <w:p w14:paraId="569B1E06" w14:textId="77777777" w:rsidR="007A6733" w:rsidRDefault="007A6733" w:rsidP="007A6733">
      <w:pPr>
        <w:pStyle w:val="PL"/>
      </w:pPr>
      <w:r>
        <w:t xml:space="preserve">            - PRIORITY_4</w:t>
      </w:r>
    </w:p>
    <w:p w14:paraId="17DBA486" w14:textId="77777777" w:rsidR="007A6733" w:rsidRDefault="007A6733" w:rsidP="007A6733">
      <w:pPr>
        <w:pStyle w:val="PL"/>
      </w:pPr>
      <w:r>
        <w:t xml:space="preserve">        - type: string</w:t>
      </w:r>
    </w:p>
    <w:p w14:paraId="60436213" w14:textId="77777777" w:rsidR="007A6733" w:rsidRDefault="007A6733" w:rsidP="007A6733">
      <w:pPr>
        <w:pStyle w:val="PL"/>
      </w:pPr>
      <w:r>
        <w:t xml:space="preserve">    MediaInitiatorFlag:</w:t>
      </w:r>
    </w:p>
    <w:p w14:paraId="141651FD" w14:textId="77777777" w:rsidR="007A6733" w:rsidRDefault="007A6733" w:rsidP="007A6733">
      <w:pPr>
        <w:pStyle w:val="PL"/>
      </w:pPr>
      <w:r>
        <w:t xml:space="preserve">      anyOf:</w:t>
      </w:r>
    </w:p>
    <w:p w14:paraId="37541DA5" w14:textId="77777777" w:rsidR="007A6733" w:rsidRDefault="007A6733" w:rsidP="007A6733">
      <w:pPr>
        <w:pStyle w:val="PL"/>
      </w:pPr>
      <w:r>
        <w:t xml:space="preserve">        - type: string</w:t>
      </w:r>
    </w:p>
    <w:p w14:paraId="31020867" w14:textId="77777777" w:rsidR="007A6733" w:rsidRDefault="007A6733" w:rsidP="007A6733">
      <w:pPr>
        <w:pStyle w:val="PL"/>
      </w:pPr>
      <w:r>
        <w:t xml:space="preserve">          enum: </w:t>
      </w:r>
    </w:p>
    <w:p w14:paraId="36091981" w14:textId="77777777" w:rsidR="007A6733" w:rsidRDefault="007A6733" w:rsidP="007A6733">
      <w:pPr>
        <w:pStyle w:val="PL"/>
      </w:pPr>
      <w:r>
        <w:t xml:space="preserve">            - CALLED_PARTY</w:t>
      </w:r>
    </w:p>
    <w:p w14:paraId="16244BA6" w14:textId="77777777" w:rsidR="007A6733" w:rsidRDefault="007A6733" w:rsidP="007A6733">
      <w:pPr>
        <w:pStyle w:val="PL"/>
      </w:pPr>
      <w:r>
        <w:t xml:space="preserve">            - CALLING_PARTY</w:t>
      </w:r>
    </w:p>
    <w:p w14:paraId="0976D45C" w14:textId="77777777" w:rsidR="007A6733" w:rsidRDefault="007A6733" w:rsidP="007A6733">
      <w:pPr>
        <w:pStyle w:val="PL"/>
      </w:pPr>
      <w:r>
        <w:t xml:space="preserve">            - UNKNOWN</w:t>
      </w:r>
    </w:p>
    <w:p w14:paraId="2EBD719D" w14:textId="77777777" w:rsidR="007A6733" w:rsidRDefault="007A6733" w:rsidP="007A6733">
      <w:pPr>
        <w:pStyle w:val="PL"/>
      </w:pPr>
      <w:r>
        <w:t xml:space="preserve">        - type: string</w:t>
      </w:r>
    </w:p>
    <w:p w14:paraId="34BC639C" w14:textId="77777777" w:rsidR="007A6733" w:rsidRDefault="007A6733" w:rsidP="007A6733">
      <w:pPr>
        <w:pStyle w:val="PL"/>
      </w:pPr>
      <w:r>
        <w:t xml:space="preserve">    SDPType:</w:t>
      </w:r>
    </w:p>
    <w:p w14:paraId="3A462DC4" w14:textId="77777777" w:rsidR="007A6733" w:rsidRDefault="007A6733" w:rsidP="007A6733">
      <w:pPr>
        <w:pStyle w:val="PL"/>
      </w:pPr>
      <w:r>
        <w:t xml:space="preserve">      anyOf:</w:t>
      </w:r>
    </w:p>
    <w:p w14:paraId="315686BB" w14:textId="77777777" w:rsidR="007A6733" w:rsidRDefault="007A6733" w:rsidP="007A6733">
      <w:pPr>
        <w:pStyle w:val="PL"/>
      </w:pPr>
      <w:r>
        <w:t xml:space="preserve">        - type: string</w:t>
      </w:r>
    </w:p>
    <w:p w14:paraId="5F7B7532" w14:textId="77777777" w:rsidR="007A6733" w:rsidRDefault="007A6733" w:rsidP="007A6733">
      <w:pPr>
        <w:pStyle w:val="PL"/>
      </w:pPr>
      <w:r>
        <w:t xml:space="preserve">          enum: </w:t>
      </w:r>
    </w:p>
    <w:p w14:paraId="1E4BE106" w14:textId="77777777" w:rsidR="007A6733" w:rsidRDefault="007A6733" w:rsidP="007A6733">
      <w:pPr>
        <w:pStyle w:val="PL"/>
      </w:pPr>
      <w:r>
        <w:t xml:space="preserve">            - OFFER</w:t>
      </w:r>
    </w:p>
    <w:p w14:paraId="60045F32" w14:textId="77777777" w:rsidR="007A6733" w:rsidRDefault="007A6733" w:rsidP="007A6733">
      <w:pPr>
        <w:pStyle w:val="PL"/>
      </w:pPr>
      <w:r>
        <w:t xml:space="preserve">            - ANSWER</w:t>
      </w:r>
    </w:p>
    <w:p w14:paraId="22C4EDF6" w14:textId="77777777" w:rsidR="007A6733" w:rsidRDefault="007A6733" w:rsidP="007A6733">
      <w:pPr>
        <w:pStyle w:val="PL"/>
      </w:pPr>
      <w:r>
        <w:t xml:space="preserve">        - type: string</w:t>
      </w:r>
    </w:p>
    <w:p w14:paraId="77E9C650" w14:textId="77777777" w:rsidR="007A6733" w:rsidRDefault="007A6733" w:rsidP="007A6733">
      <w:pPr>
        <w:pStyle w:val="PL"/>
      </w:pPr>
      <w:r>
        <w:t xml:space="preserve">    OriginatorPartyType:</w:t>
      </w:r>
    </w:p>
    <w:p w14:paraId="5E69E3FF" w14:textId="77777777" w:rsidR="007A6733" w:rsidRDefault="007A6733" w:rsidP="007A6733">
      <w:pPr>
        <w:pStyle w:val="PL"/>
      </w:pPr>
      <w:r>
        <w:t xml:space="preserve">      anyOf:</w:t>
      </w:r>
    </w:p>
    <w:p w14:paraId="1F5C8E12" w14:textId="77777777" w:rsidR="007A6733" w:rsidRDefault="007A6733" w:rsidP="007A6733">
      <w:pPr>
        <w:pStyle w:val="PL"/>
      </w:pPr>
      <w:r>
        <w:t xml:space="preserve">        - type: string</w:t>
      </w:r>
    </w:p>
    <w:p w14:paraId="3CC3199D" w14:textId="77777777" w:rsidR="007A6733" w:rsidRDefault="007A6733" w:rsidP="007A6733">
      <w:pPr>
        <w:pStyle w:val="PL"/>
      </w:pPr>
      <w:r>
        <w:t xml:space="preserve">          enum: </w:t>
      </w:r>
    </w:p>
    <w:p w14:paraId="23BA640B" w14:textId="77777777" w:rsidR="007A6733" w:rsidRDefault="007A6733" w:rsidP="007A6733">
      <w:pPr>
        <w:pStyle w:val="PL"/>
      </w:pPr>
      <w:r>
        <w:t xml:space="preserve">            - CALLING</w:t>
      </w:r>
    </w:p>
    <w:p w14:paraId="409CC2D4" w14:textId="77777777" w:rsidR="007A6733" w:rsidRDefault="007A6733" w:rsidP="007A6733">
      <w:pPr>
        <w:pStyle w:val="PL"/>
      </w:pPr>
      <w:r>
        <w:t xml:space="preserve">            - CALLED</w:t>
      </w:r>
    </w:p>
    <w:p w14:paraId="58EB07C5" w14:textId="77777777" w:rsidR="007A6733" w:rsidRDefault="007A6733" w:rsidP="007A6733">
      <w:pPr>
        <w:pStyle w:val="PL"/>
      </w:pPr>
      <w:r>
        <w:t xml:space="preserve">        - type: string</w:t>
      </w:r>
    </w:p>
    <w:p w14:paraId="4B95F8B7" w14:textId="77777777" w:rsidR="007A6733" w:rsidRDefault="007A6733" w:rsidP="007A6733">
      <w:pPr>
        <w:pStyle w:val="PL"/>
      </w:pPr>
      <w:r>
        <w:t xml:space="preserve">    AccessTransferType:</w:t>
      </w:r>
    </w:p>
    <w:p w14:paraId="537370C0" w14:textId="77777777" w:rsidR="007A6733" w:rsidRDefault="007A6733" w:rsidP="007A6733">
      <w:pPr>
        <w:pStyle w:val="PL"/>
      </w:pPr>
      <w:r>
        <w:t xml:space="preserve">      anyOf:</w:t>
      </w:r>
    </w:p>
    <w:p w14:paraId="0EB961A6" w14:textId="77777777" w:rsidR="007A6733" w:rsidRDefault="007A6733" w:rsidP="007A6733">
      <w:pPr>
        <w:pStyle w:val="PL"/>
      </w:pPr>
      <w:r>
        <w:t xml:space="preserve">        - type: string</w:t>
      </w:r>
    </w:p>
    <w:p w14:paraId="78E3E65B" w14:textId="77777777" w:rsidR="007A6733" w:rsidRDefault="007A6733" w:rsidP="007A6733">
      <w:pPr>
        <w:pStyle w:val="PL"/>
      </w:pPr>
      <w:r>
        <w:t xml:space="preserve">          enum: </w:t>
      </w:r>
    </w:p>
    <w:p w14:paraId="5A093515" w14:textId="77777777" w:rsidR="007A6733" w:rsidRDefault="007A6733" w:rsidP="007A6733">
      <w:pPr>
        <w:pStyle w:val="PL"/>
      </w:pPr>
      <w:r>
        <w:t xml:space="preserve">            - PS_TO_CS</w:t>
      </w:r>
    </w:p>
    <w:p w14:paraId="2E464291" w14:textId="77777777" w:rsidR="007A6733" w:rsidRDefault="007A6733" w:rsidP="007A6733">
      <w:pPr>
        <w:pStyle w:val="PL"/>
      </w:pPr>
      <w:r>
        <w:t xml:space="preserve">            - CS_TO_PS</w:t>
      </w:r>
    </w:p>
    <w:p w14:paraId="587489A5" w14:textId="77777777" w:rsidR="007A6733" w:rsidRDefault="007A6733" w:rsidP="007A6733">
      <w:pPr>
        <w:pStyle w:val="PL"/>
      </w:pPr>
      <w:r>
        <w:t xml:space="preserve">            - PS_TO_PS</w:t>
      </w:r>
    </w:p>
    <w:p w14:paraId="09D15809" w14:textId="77777777" w:rsidR="007A6733" w:rsidRDefault="007A6733" w:rsidP="007A6733">
      <w:pPr>
        <w:pStyle w:val="PL"/>
      </w:pPr>
      <w:r>
        <w:t xml:space="preserve">            - CS_TO_CS</w:t>
      </w:r>
    </w:p>
    <w:p w14:paraId="3F2B039F" w14:textId="77777777" w:rsidR="007A6733" w:rsidRDefault="007A6733" w:rsidP="007A6733">
      <w:pPr>
        <w:pStyle w:val="PL"/>
      </w:pPr>
      <w:r>
        <w:t xml:space="preserve">        - type: string</w:t>
      </w:r>
    </w:p>
    <w:p w14:paraId="7036C6FF" w14:textId="77777777" w:rsidR="007A6733" w:rsidRDefault="007A6733" w:rsidP="007A6733">
      <w:pPr>
        <w:pStyle w:val="PL"/>
      </w:pPr>
      <w:r>
        <w:t xml:space="preserve">    UETransferType:</w:t>
      </w:r>
    </w:p>
    <w:p w14:paraId="007D157C" w14:textId="77777777" w:rsidR="007A6733" w:rsidRDefault="007A6733" w:rsidP="007A6733">
      <w:pPr>
        <w:pStyle w:val="PL"/>
      </w:pPr>
      <w:r>
        <w:t xml:space="preserve">      anyOf:</w:t>
      </w:r>
    </w:p>
    <w:p w14:paraId="59ADD870" w14:textId="77777777" w:rsidR="007A6733" w:rsidRDefault="007A6733" w:rsidP="007A6733">
      <w:pPr>
        <w:pStyle w:val="PL"/>
      </w:pPr>
      <w:r>
        <w:t xml:space="preserve">        - type: string</w:t>
      </w:r>
    </w:p>
    <w:p w14:paraId="7D5528D6" w14:textId="77777777" w:rsidR="007A6733" w:rsidRDefault="007A6733" w:rsidP="007A6733">
      <w:pPr>
        <w:pStyle w:val="PL"/>
      </w:pPr>
      <w:r>
        <w:t xml:space="preserve">          enum: </w:t>
      </w:r>
    </w:p>
    <w:p w14:paraId="470C917A" w14:textId="77777777" w:rsidR="007A6733" w:rsidRDefault="007A6733" w:rsidP="007A6733">
      <w:pPr>
        <w:pStyle w:val="PL"/>
      </w:pPr>
      <w:r>
        <w:t xml:space="preserve">            - INTRA_UE</w:t>
      </w:r>
    </w:p>
    <w:p w14:paraId="4835D959" w14:textId="77777777" w:rsidR="007A6733" w:rsidRDefault="007A6733" w:rsidP="007A6733">
      <w:pPr>
        <w:pStyle w:val="PL"/>
      </w:pPr>
      <w:r>
        <w:t xml:space="preserve">            - INTER_UE</w:t>
      </w:r>
    </w:p>
    <w:p w14:paraId="54E017FA" w14:textId="77777777" w:rsidR="007A6733" w:rsidRDefault="007A6733" w:rsidP="007A6733">
      <w:pPr>
        <w:pStyle w:val="PL"/>
      </w:pPr>
      <w:r>
        <w:t xml:space="preserve">        - type: string</w:t>
      </w:r>
    </w:p>
    <w:p w14:paraId="3404BA32" w14:textId="77777777" w:rsidR="007A6733" w:rsidRDefault="007A6733" w:rsidP="007A6733">
      <w:pPr>
        <w:pStyle w:val="PL"/>
      </w:pPr>
      <w:r>
        <w:t xml:space="preserve">    NNISessionDirection:</w:t>
      </w:r>
    </w:p>
    <w:p w14:paraId="3467EAFA" w14:textId="77777777" w:rsidR="007A6733" w:rsidRDefault="007A6733" w:rsidP="007A6733">
      <w:pPr>
        <w:pStyle w:val="PL"/>
      </w:pPr>
      <w:r>
        <w:lastRenderedPageBreak/>
        <w:t xml:space="preserve">      anyOf:</w:t>
      </w:r>
    </w:p>
    <w:p w14:paraId="11AE585B" w14:textId="77777777" w:rsidR="007A6733" w:rsidRDefault="007A6733" w:rsidP="007A6733">
      <w:pPr>
        <w:pStyle w:val="PL"/>
      </w:pPr>
      <w:r>
        <w:t xml:space="preserve">        - type: string</w:t>
      </w:r>
    </w:p>
    <w:p w14:paraId="6880653C" w14:textId="77777777" w:rsidR="007A6733" w:rsidRDefault="007A6733" w:rsidP="007A6733">
      <w:pPr>
        <w:pStyle w:val="PL"/>
      </w:pPr>
      <w:r>
        <w:t xml:space="preserve">          enum: </w:t>
      </w:r>
    </w:p>
    <w:p w14:paraId="20B8A842" w14:textId="77777777" w:rsidR="007A6733" w:rsidRDefault="007A6733" w:rsidP="007A6733">
      <w:pPr>
        <w:pStyle w:val="PL"/>
      </w:pPr>
      <w:r>
        <w:t xml:space="preserve">            - INBOUND</w:t>
      </w:r>
    </w:p>
    <w:p w14:paraId="671BB04F" w14:textId="77777777" w:rsidR="007A6733" w:rsidRDefault="007A6733" w:rsidP="007A6733">
      <w:pPr>
        <w:pStyle w:val="PL"/>
      </w:pPr>
      <w:r>
        <w:t xml:space="preserve">            - OUTBOUND</w:t>
      </w:r>
    </w:p>
    <w:p w14:paraId="2C47B9B7" w14:textId="77777777" w:rsidR="007A6733" w:rsidRDefault="007A6733" w:rsidP="007A6733">
      <w:pPr>
        <w:pStyle w:val="PL"/>
      </w:pPr>
      <w:r>
        <w:t xml:space="preserve">        - type: string</w:t>
      </w:r>
    </w:p>
    <w:p w14:paraId="56AC745A" w14:textId="77777777" w:rsidR="007A6733" w:rsidRDefault="007A6733" w:rsidP="007A6733">
      <w:pPr>
        <w:pStyle w:val="PL"/>
      </w:pPr>
      <w:r>
        <w:t xml:space="preserve">    NNIType:</w:t>
      </w:r>
    </w:p>
    <w:p w14:paraId="30F8767D" w14:textId="77777777" w:rsidR="007A6733" w:rsidRDefault="007A6733" w:rsidP="007A6733">
      <w:pPr>
        <w:pStyle w:val="PL"/>
      </w:pPr>
      <w:r>
        <w:t xml:space="preserve">      anyOf:</w:t>
      </w:r>
    </w:p>
    <w:p w14:paraId="46E6726D" w14:textId="77777777" w:rsidR="007A6733" w:rsidRDefault="007A6733" w:rsidP="007A6733">
      <w:pPr>
        <w:pStyle w:val="PL"/>
      </w:pPr>
      <w:r>
        <w:t xml:space="preserve">        - type: string</w:t>
      </w:r>
    </w:p>
    <w:p w14:paraId="11C09159" w14:textId="77777777" w:rsidR="007A6733" w:rsidRDefault="007A6733" w:rsidP="007A6733">
      <w:pPr>
        <w:pStyle w:val="PL"/>
      </w:pPr>
      <w:r>
        <w:t xml:space="preserve">          enum: </w:t>
      </w:r>
    </w:p>
    <w:p w14:paraId="2394BD54" w14:textId="77777777" w:rsidR="007A6733" w:rsidRDefault="007A6733" w:rsidP="007A6733">
      <w:pPr>
        <w:pStyle w:val="PL"/>
      </w:pPr>
      <w:r>
        <w:t xml:space="preserve">            - NON_ROAMING</w:t>
      </w:r>
    </w:p>
    <w:p w14:paraId="1C30099F" w14:textId="77777777" w:rsidR="007A6733" w:rsidRDefault="007A6733" w:rsidP="007A6733">
      <w:pPr>
        <w:pStyle w:val="PL"/>
      </w:pPr>
      <w:r>
        <w:t xml:space="preserve">            - ROAMING_NO_LOOPBACK</w:t>
      </w:r>
    </w:p>
    <w:p w14:paraId="79EDE4E3" w14:textId="77777777" w:rsidR="007A6733" w:rsidRDefault="007A6733" w:rsidP="007A6733">
      <w:pPr>
        <w:pStyle w:val="PL"/>
      </w:pPr>
      <w:r>
        <w:t xml:space="preserve">            - ROAMING_LOOPBACK</w:t>
      </w:r>
    </w:p>
    <w:p w14:paraId="3672C749" w14:textId="77777777" w:rsidR="007A6733" w:rsidRDefault="007A6733" w:rsidP="007A6733">
      <w:pPr>
        <w:pStyle w:val="PL"/>
      </w:pPr>
      <w:r>
        <w:t xml:space="preserve">        - type: string</w:t>
      </w:r>
    </w:p>
    <w:p w14:paraId="6C5407DE" w14:textId="77777777" w:rsidR="007A6733" w:rsidRDefault="007A6733" w:rsidP="007A6733">
      <w:pPr>
        <w:pStyle w:val="PL"/>
      </w:pPr>
      <w:r>
        <w:t xml:space="preserve">    NNIRelationshipMode:</w:t>
      </w:r>
    </w:p>
    <w:p w14:paraId="6EBED35F" w14:textId="77777777" w:rsidR="007A6733" w:rsidRDefault="007A6733" w:rsidP="007A6733">
      <w:pPr>
        <w:pStyle w:val="PL"/>
      </w:pPr>
      <w:r>
        <w:t xml:space="preserve">      anyOf:</w:t>
      </w:r>
    </w:p>
    <w:p w14:paraId="29BFC9F1" w14:textId="77777777" w:rsidR="007A6733" w:rsidRDefault="007A6733" w:rsidP="007A6733">
      <w:pPr>
        <w:pStyle w:val="PL"/>
      </w:pPr>
      <w:r>
        <w:t xml:space="preserve">        - type: string</w:t>
      </w:r>
    </w:p>
    <w:p w14:paraId="3DB2E1B7" w14:textId="77777777" w:rsidR="007A6733" w:rsidRDefault="007A6733" w:rsidP="007A6733">
      <w:pPr>
        <w:pStyle w:val="PL"/>
      </w:pPr>
      <w:r>
        <w:t xml:space="preserve">          enum: </w:t>
      </w:r>
    </w:p>
    <w:p w14:paraId="128A080B" w14:textId="77777777" w:rsidR="007A6733" w:rsidRDefault="007A6733" w:rsidP="007A6733">
      <w:pPr>
        <w:pStyle w:val="PL"/>
      </w:pPr>
      <w:r>
        <w:t xml:space="preserve">            - TRUSTED</w:t>
      </w:r>
    </w:p>
    <w:p w14:paraId="54634A50" w14:textId="77777777" w:rsidR="007A6733" w:rsidRDefault="007A6733" w:rsidP="007A6733">
      <w:pPr>
        <w:pStyle w:val="PL"/>
      </w:pPr>
      <w:r>
        <w:t xml:space="preserve">            - NON_TRUSTED</w:t>
      </w:r>
    </w:p>
    <w:p w14:paraId="0026C15F" w14:textId="77777777" w:rsidR="007A6733" w:rsidRDefault="007A6733" w:rsidP="007A6733">
      <w:pPr>
        <w:pStyle w:val="PL"/>
      </w:pPr>
      <w:r>
        <w:t xml:space="preserve">        - type: string</w:t>
      </w:r>
    </w:p>
    <w:p w14:paraId="69D518F9" w14:textId="77777777" w:rsidR="007A6733" w:rsidRDefault="007A6733" w:rsidP="007A6733">
      <w:pPr>
        <w:pStyle w:val="PL"/>
      </w:pPr>
      <w:r>
        <w:t xml:space="preserve">    TADIdentifier:</w:t>
      </w:r>
    </w:p>
    <w:p w14:paraId="2F2C02E5" w14:textId="77777777" w:rsidR="007A6733" w:rsidRDefault="007A6733" w:rsidP="007A6733">
      <w:pPr>
        <w:pStyle w:val="PL"/>
      </w:pPr>
      <w:r>
        <w:t xml:space="preserve">      anyOf:</w:t>
      </w:r>
    </w:p>
    <w:p w14:paraId="4677C569" w14:textId="77777777" w:rsidR="007A6733" w:rsidRDefault="007A6733" w:rsidP="007A6733">
      <w:pPr>
        <w:pStyle w:val="PL"/>
      </w:pPr>
      <w:r>
        <w:t xml:space="preserve">        - type: string</w:t>
      </w:r>
    </w:p>
    <w:p w14:paraId="7BDD2C26" w14:textId="77777777" w:rsidR="007A6733" w:rsidRDefault="007A6733" w:rsidP="007A6733">
      <w:pPr>
        <w:pStyle w:val="PL"/>
      </w:pPr>
      <w:r>
        <w:t xml:space="preserve">          enum: </w:t>
      </w:r>
    </w:p>
    <w:p w14:paraId="6EF3BA4B" w14:textId="77777777" w:rsidR="007A6733" w:rsidRDefault="007A6733" w:rsidP="007A6733">
      <w:pPr>
        <w:pStyle w:val="PL"/>
      </w:pPr>
      <w:r>
        <w:t xml:space="preserve">            - CS</w:t>
      </w:r>
    </w:p>
    <w:p w14:paraId="173EBF44" w14:textId="77777777" w:rsidR="007A6733" w:rsidRDefault="007A6733" w:rsidP="007A6733">
      <w:pPr>
        <w:pStyle w:val="PL"/>
      </w:pPr>
      <w:r>
        <w:t xml:space="preserve">            - PS</w:t>
      </w:r>
    </w:p>
    <w:p w14:paraId="5D3C5C75" w14:textId="77777777" w:rsidR="007A6733" w:rsidRDefault="007A6733" w:rsidP="007A6733">
      <w:pPr>
        <w:pStyle w:val="PL"/>
      </w:pPr>
      <w:r>
        <w:t xml:space="preserve">        - type: string</w:t>
      </w:r>
    </w:p>
    <w:p w14:paraId="6FB3DCA7" w14:textId="77777777" w:rsidR="007A6733" w:rsidRDefault="007A6733" w:rsidP="007A6733">
      <w:pPr>
        <w:pStyle w:val="PL"/>
      </w:pPr>
      <w:r>
        <w:t xml:space="preserve">    ProseFunctionality:</w:t>
      </w:r>
    </w:p>
    <w:p w14:paraId="6224DEF0" w14:textId="77777777" w:rsidR="007A6733" w:rsidRDefault="007A6733" w:rsidP="007A6733">
      <w:pPr>
        <w:pStyle w:val="PL"/>
      </w:pPr>
      <w:r>
        <w:t xml:space="preserve">      anyOf:</w:t>
      </w:r>
    </w:p>
    <w:p w14:paraId="3B898929" w14:textId="77777777" w:rsidR="007A6733" w:rsidRDefault="007A6733" w:rsidP="007A6733">
      <w:pPr>
        <w:pStyle w:val="PL"/>
      </w:pPr>
      <w:r>
        <w:t xml:space="preserve">        - type: string</w:t>
      </w:r>
    </w:p>
    <w:p w14:paraId="265FB9EB" w14:textId="77777777" w:rsidR="007A6733" w:rsidRDefault="007A6733" w:rsidP="007A6733">
      <w:pPr>
        <w:pStyle w:val="PL"/>
      </w:pPr>
      <w:r>
        <w:t xml:space="preserve">          enum: </w:t>
      </w:r>
    </w:p>
    <w:p w14:paraId="416C45E9" w14:textId="77777777" w:rsidR="007A6733" w:rsidRDefault="007A6733" w:rsidP="007A6733">
      <w:pPr>
        <w:pStyle w:val="PL"/>
      </w:pPr>
      <w:r>
        <w:t xml:space="preserve">            - DIRECT_DISCOVERY</w:t>
      </w:r>
    </w:p>
    <w:p w14:paraId="71C2D7CE" w14:textId="77777777" w:rsidR="007A6733" w:rsidRDefault="007A6733" w:rsidP="007A6733">
      <w:pPr>
        <w:pStyle w:val="PL"/>
      </w:pPr>
      <w:r>
        <w:t xml:space="preserve">            - DIRECT_COMMUNICATION</w:t>
      </w:r>
    </w:p>
    <w:p w14:paraId="5ADDE3B5" w14:textId="77777777" w:rsidR="007A6733" w:rsidRDefault="007A6733" w:rsidP="007A6733">
      <w:pPr>
        <w:pStyle w:val="PL"/>
      </w:pPr>
      <w:r>
        <w:t xml:space="preserve">        - type: string</w:t>
      </w:r>
    </w:p>
    <w:p w14:paraId="0D7589EC" w14:textId="77777777" w:rsidR="007A6733" w:rsidRDefault="007A6733" w:rsidP="007A6733">
      <w:pPr>
        <w:pStyle w:val="PL"/>
      </w:pPr>
      <w:r>
        <w:t xml:space="preserve">    ProseEventType:</w:t>
      </w:r>
    </w:p>
    <w:p w14:paraId="7138DD2D" w14:textId="77777777" w:rsidR="007A6733" w:rsidRDefault="007A6733" w:rsidP="007A6733">
      <w:pPr>
        <w:pStyle w:val="PL"/>
      </w:pPr>
      <w:r>
        <w:t xml:space="preserve">      anyOf:</w:t>
      </w:r>
    </w:p>
    <w:p w14:paraId="2D89FB43" w14:textId="77777777" w:rsidR="007A6733" w:rsidRDefault="007A6733" w:rsidP="007A6733">
      <w:pPr>
        <w:pStyle w:val="PL"/>
      </w:pPr>
      <w:r>
        <w:t xml:space="preserve">        - type: string</w:t>
      </w:r>
    </w:p>
    <w:p w14:paraId="2179132E" w14:textId="77777777" w:rsidR="007A6733" w:rsidRDefault="007A6733" w:rsidP="007A6733">
      <w:pPr>
        <w:pStyle w:val="PL"/>
      </w:pPr>
      <w:r>
        <w:t xml:space="preserve">          enum: </w:t>
      </w:r>
    </w:p>
    <w:p w14:paraId="3CE19D62" w14:textId="77777777" w:rsidR="007A6733" w:rsidRDefault="007A6733" w:rsidP="007A6733">
      <w:pPr>
        <w:pStyle w:val="PL"/>
      </w:pPr>
      <w:r>
        <w:t xml:space="preserve">            - ANNOUNCING</w:t>
      </w:r>
    </w:p>
    <w:p w14:paraId="365F91FE" w14:textId="77777777" w:rsidR="007A6733" w:rsidRDefault="007A6733" w:rsidP="007A6733">
      <w:pPr>
        <w:pStyle w:val="PL"/>
      </w:pPr>
      <w:r>
        <w:t xml:space="preserve">            - MONITORING</w:t>
      </w:r>
    </w:p>
    <w:p w14:paraId="0B708B81" w14:textId="77777777" w:rsidR="007A6733" w:rsidRDefault="007A6733" w:rsidP="007A6733">
      <w:pPr>
        <w:pStyle w:val="PL"/>
      </w:pPr>
      <w:r>
        <w:t xml:space="preserve">            - MATCH_REPORT</w:t>
      </w:r>
    </w:p>
    <w:p w14:paraId="77A47940" w14:textId="77777777" w:rsidR="007A6733" w:rsidRDefault="007A6733" w:rsidP="007A6733">
      <w:pPr>
        <w:pStyle w:val="PL"/>
      </w:pPr>
      <w:r>
        <w:t xml:space="preserve">        - type: string</w:t>
      </w:r>
    </w:p>
    <w:p w14:paraId="7BCC7E96" w14:textId="77777777" w:rsidR="007A6733" w:rsidRDefault="007A6733" w:rsidP="007A6733">
      <w:pPr>
        <w:pStyle w:val="PL"/>
      </w:pPr>
      <w:r>
        <w:t xml:space="preserve">    DirectDiscoveryModel:</w:t>
      </w:r>
    </w:p>
    <w:p w14:paraId="6F2147E3" w14:textId="77777777" w:rsidR="007A6733" w:rsidRDefault="007A6733" w:rsidP="007A6733">
      <w:pPr>
        <w:pStyle w:val="PL"/>
      </w:pPr>
      <w:r>
        <w:t xml:space="preserve">      anyOf:</w:t>
      </w:r>
    </w:p>
    <w:p w14:paraId="6ACFB1FE" w14:textId="77777777" w:rsidR="007A6733" w:rsidRDefault="007A6733" w:rsidP="007A6733">
      <w:pPr>
        <w:pStyle w:val="PL"/>
      </w:pPr>
      <w:r>
        <w:t xml:space="preserve">        - type: string</w:t>
      </w:r>
    </w:p>
    <w:p w14:paraId="3CEC5815" w14:textId="77777777" w:rsidR="007A6733" w:rsidRDefault="007A6733" w:rsidP="007A6733">
      <w:pPr>
        <w:pStyle w:val="PL"/>
      </w:pPr>
      <w:r>
        <w:t xml:space="preserve">          enum: </w:t>
      </w:r>
    </w:p>
    <w:p w14:paraId="51FBEC61" w14:textId="77777777" w:rsidR="007A6733" w:rsidRDefault="007A6733" w:rsidP="007A6733">
      <w:pPr>
        <w:pStyle w:val="PL"/>
      </w:pPr>
      <w:r>
        <w:t xml:space="preserve">            - MODEL_A</w:t>
      </w:r>
    </w:p>
    <w:p w14:paraId="48A81B68" w14:textId="77777777" w:rsidR="007A6733" w:rsidRDefault="007A6733" w:rsidP="007A6733">
      <w:pPr>
        <w:pStyle w:val="PL"/>
      </w:pPr>
      <w:r>
        <w:t xml:space="preserve">            - MODEL_B</w:t>
      </w:r>
    </w:p>
    <w:p w14:paraId="74303A46" w14:textId="77777777" w:rsidR="007A6733" w:rsidRDefault="007A6733" w:rsidP="007A6733">
      <w:pPr>
        <w:pStyle w:val="PL"/>
      </w:pPr>
      <w:r>
        <w:t xml:space="preserve">        - type: string</w:t>
      </w:r>
    </w:p>
    <w:p w14:paraId="793872EE" w14:textId="77777777" w:rsidR="007A6733" w:rsidRDefault="007A6733" w:rsidP="007A6733">
      <w:pPr>
        <w:pStyle w:val="PL"/>
      </w:pPr>
      <w:r>
        <w:t xml:space="preserve">    RoleOfUE:</w:t>
      </w:r>
    </w:p>
    <w:p w14:paraId="059E1D0F" w14:textId="77777777" w:rsidR="007A6733" w:rsidRDefault="007A6733" w:rsidP="007A6733">
      <w:pPr>
        <w:pStyle w:val="PL"/>
      </w:pPr>
      <w:r>
        <w:t xml:space="preserve">      anyOf:</w:t>
      </w:r>
    </w:p>
    <w:p w14:paraId="1DCD8106" w14:textId="77777777" w:rsidR="007A6733" w:rsidRDefault="007A6733" w:rsidP="007A6733">
      <w:pPr>
        <w:pStyle w:val="PL"/>
      </w:pPr>
      <w:r>
        <w:t xml:space="preserve">        - type: string</w:t>
      </w:r>
    </w:p>
    <w:p w14:paraId="6FDB7BF9" w14:textId="77777777" w:rsidR="007A6733" w:rsidRDefault="007A6733" w:rsidP="007A6733">
      <w:pPr>
        <w:pStyle w:val="PL"/>
      </w:pPr>
      <w:r>
        <w:t xml:space="preserve">          enum: </w:t>
      </w:r>
    </w:p>
    <w:p w14:paraId="522FF385" w14:textId="77777777" w:rsidR="007A6733" w:rsidRDefault="007A6733" w:rsidP="007A6733">
      <w:pPr>
        <w:pStyle w:val="PL"/>
      </w:pPr>
      <w:r>
        <w:t xml:space="preserve">            - ANNOUNCING_UE</w:t>
      </w:r>
    </w:p>
    <w:p w14:paraId="149E1D18" w14:textId="77777777" w:rsidR="007A6733" w:rsidRDefault="007A6733" w:rsidP="007A6733">
      <w:pPr>
        <w:pStyle w:val="PL"/>
      </w:pPr>
      <w:r>
        <w:t xml:space="preserve">            - MONITORING_UE</w:t>
      </w:r>
    </w:p>
    <w:p w14:paraId="10CEEB27" w14:textId="77777777" w:rsidR="007A6733" w:rsidRDefault="007A6733" w:rsidP="007A6733">
      <w:pPr>
        <w:pStyle w:val="PL"/>
      </w:pPr>
      <w:r>
        <w:t xml:space="preserve">            - REQUESTOR_UE</w:t>
      </w:r>
    </w:p>
    <w:p w14:paraId="6D1FEAF1" w14:textId="77777777" w:rsidR="007A6733" w:rsidRDefault="007A6733" w:rsidP="007A6733">
      <w:pPr>
        <w:pStyle w:val="PL"/>
      </w:pPr>
      <w:r>
        <w:t xml:space="preserve">            - REQUESTED_UE</w:t>
      </w:r>
    </w:p>
    <w:p w14:paraId="7C850D18" w14:textId="77777777" w:rsidR="007A6733" w:rsidRDefault="007A6733" w:rsidP="007A6733">
      <w:pPr>
        <w:pStyle w:val="PL"/>
      </w:pPr>
      <w:r>
        <w:t xml:space="preserve">        - type: string</w:t>
      </w:r>
    </w:p>
    <w:p w14:paraId="17544124" w14:textId="77777777" w:rsidR="007A6733" w:rsidRDefault="007A6733" w:rsidP="007A6733">
      <w:pPr>
        <w:pStyle w:val="PL"/>
      </w:pPr>
      <w:r>
        <w:t xml:space="preserve">    RangeClass:</w:t>
      </w:r>
    </w:p>
    <w:p w14:paraId="1653B974" w14:textId="77777777" w:rsidR="007A6733" w:rsidRDefault="007A6733" w:rsidP="007A6733">
      <w:pPr>
        <w:pStyle w:val="PL"/>
      </w:pPr>
      <w:r>
        <w:t xml:space="preserve">      anyOf:</w:t>
      </w:r>
    </w:p>
    <w:p w14:paraId="24FE5389" w14:textId="77777777" w:rsidR="007A6733" w:rsidRDefault="007A6733" w:rsidP="007A6733">
      <w:pPr>
        <w:pStyle w:val="PL"/>
      </w:pPr>
      <w:r>
        <w:t xml:space="preserve">        - type: string</w:t>
      </w:r>
    </w:p>
    <w:p w14:paraId="4BD771AE" w14:textId="77777777" w:rsidR="007A6733" w:rsidRDefault="007A6733" w:rsidP="007A6733">
      <w:pPr>
        <w:pStyle w:val="PL"/>
      </w:pPr>
      <w:r>
        <w:t xml:space="preserve">          enum: </w:t>
      </w:r>
    </w:p>
    <w:p w14:paraId="233101EB" w14:textId="77777777" w:rsidR="007A6733" w:rsidRDefault="007A6733" w:rsidP="007A6733">
      <w:pPr>
        <w:pStyle w:val="PL"/>
      </w:pPr>
      <w:r>
        <w:t xml:space="preserve">            - RESERVED</w:t>
      </w:r>
    </w:p>
    <w:p w14:paraId="2A2368D1" w14:textId="77777777" w:rsidR="007A6733" w:rsidRDefault="007A6733" w:rsidP="007A6733">
      <w:pPr>
        <w:pStyle w:val="PL"/>
      </w:pPr>
      <w:r>
        <w:t xml:space="preserve">            - 50_METER</w:t>
      </w:r>
    </w:p>
    <w:p w14:paraId="2B78E89A" w14:textId="77777777" w:rsidR="007A6733" w:rsidRDefault="007A6733" w:rsidP="007A6733">
      <w:pPr>
        <w:pStyle w:val="PL"/>
      </w:pPr>
      <w:r>
        <w:t xml:space="preserve">            - 100_METER</w:t>
      </w:r>
    </w:p>
    <w:p w14:paraId="58802B25" w14:textId="77777777" w:rsidR="007A6733" w:rsidRDefault="007A6733" w:rsidP="007A6733">
      <w:pPr>
        <w:pStyle w:val="PL"/>
      </w:pPr>
      <w:r>
        <w:t xml:space="preserve">            - 200_METER</w:t>
      </w:r>
    </w:p>
    <w:p w14:paraId="4804040E" w14:textId="77777777" w:rsidR="007A6733" w:rsidRDefault="007A6733" w:rsidP="007A6733">
      <w:pPr>
        <w:pStyle w:val="PL"/>
      </w:pPr>
      <w:r>
        <w:t xml:space="preserve">            - 500_METER</w:t>
      </w:r>
    </w:p>
    <w:p w14:paraId="5D1C7037" w14:textId="77777777" w:rsidR="007A6733" w:rsidRDefault="007A6733" w:rsidP="007A6733">
      <w:pPr>
        <w:pStyle w:val="PL"/>
      </w:pPr>
      <w:r>
        <w:t xml:space="preserve">            - 1000_METER</w:t>
      </w:r>
    </w:p>
    <w:p w14:paraId="2709D3BC" w14:textId="77777777" w:rsidR="007A6733" w:rsidRDefault="007A6733" w:rsidP="007A6733">
      <w:pPr>
        <w:pStyle w:val="PL"/>
      </w:pPr>
      <w:r>
        <w:t xml:space="preserve">            - UNUSED</w:t>
      </w:r>
    </w:p>
    <w:p w14:paraId="3F0CA066" w14:textId="77777777" w:rsidR="007A6733" w:rsidRDefault="007A6733" w:rsidP="007A6733">
      <w:pPr>
        <w:pStyle w:val="PL"/>
      </w:pPr>
      <w:r>
        <w:t xml:space="preserve">        - type: string</w:t>
      </w:r>
    </w:p>
    <w:p w14:paraId="62723F5F" w14:textId="77777777" w:rsidR="007A6733" w:rsidRDefault="007A6733" w:rsidP="007A6733">
      <w:pPr>
        <w:pStyle w:val="PL"/>
      </w:pPr>
      <w:r>
        <w:t xml:space="preserve">    RadioResourcesId:</w:t>
      </w:r>
    </w:p>
    <w:p w14:paraId="53F602F1" w14:textId="77777777" w:rsidR="007A6733" w:rsidRDefault="007A6733" w:rsidP="007A6733">
      <w:pPr>
        <w:pStyle w:val="PL"/>
      </w:pPr>
      <w:r>
        <w:t xml:space="preserve">      anyOf:</w:t>
      </w:r>
    </w:p>
    <w:p w14:paraId="1FDBB2D1" w14:textId="77777777" w:rsidR="007A6733" w:rsidRDefault="007A6733" w:rsidP="007A6733">
      <w:pPr>
        <w:pStyle w:val="PL"/>
      </w:pPr>
      <w:r>
        <w:t xml:space="preserve">        - type: string</w:t>
      </w:r>
    </w:p>
    <w:p w14:paraId="4A67B88B" w14:textId="77777777" w:rsidR="007A6733" w:rsidRDefault="007A6733" w:rsidP="007A6733">
      <w:pPr>
        <w:pStyle w:val="PL"/>
      </w:pPr>
      <w:r>
        <w:t xml:space="preserve">          enum: </w:t>
      </w:r>
    </w:p>
    <w:p w14:paraId="081F8451" w14:textId="77777777" w:rsidR="007A6733" w:rsidRDefault="007A6733" w:rsidP="007A6733">
      <w:pPr>
        <w:pStyle w:val="PL"/>
      </w:pPr>
      <w:r>
        <w:t xml:space="preserve">            - OPERATOR_PROVIDED</w:t>
      </w:r>
    </w:p>
    <w:p w14:paraId="3C23C668" w14:textId="77777777" w:rsidR="007A6733" w:rsidRDefault="007A6733" w:rsidP="007A6733">
      <w:pPr>
        <w:pStyle w:val="PL"/>
      </w:pPr>
      <w:r>
        <w:t xml:space="preserve">            - CONFIGURED</w:t>
      </w:r>
    </w:p>
    <w:p w14:paraId="437F5959" w14:textId="77777777" w:rsidR="007A6733" w:rsidRDefault="007A6733" w:rsidP="007A6733">
      <w:pPr>
        <w:pStyle w:val="PL"/>
      </w:pPr>
      <w:r>
        <w:t xml:space="preserve">        - type: string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0"/>
          <w:bookmarkEnd w:id="1"/>
          <w:bookmarkEnd w:id="2"/>
          <w:bookmarkEnd w:id="3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68C9CD36" w14:textId="77777777" w:rsidR="001E41F3" w:rsidRPr="00AF02C0" w:rsidRDefault="001E41F3" w:rsidP="00E83C11"/>
    <w:sectPr w:rsidR="001E41F3" w:rsidRPr="00AF02C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D7911" w14:textId="77777777" w:rsidR="00F03455" w:rsidRDefault="00F03455">
      <w:r>
        <w:separator/>
      </w:r>
    </w:p>
  </w:endnote>
  <w:endnote w:type="continuationSeparator" w:id="0">
    <w:p w14:paraId="43467E43" w14:textId="77777777" w:rsidR="00F03455" w:rsidRDefault="00F03455">
      <w:r>
        <w:continuationSeparator/>
      </w:r>
    </w:p>
  </w:endnote>
  <w:endnote w:type="continuationNotice" w:id="1">
    <w:p w14:paraId="3A0E1C31" w14:textId="77777777" w:rsidR="00F03455" w:rsidRDefault="00F034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B124F" w14:textId="77777777" w:rsidR="00F03455" w:rsidRDefault="00F03455">
      <w:r>
        <w:separator/>
      </w:r>
    </w:p>
  </w:footnote>
  <w:footnote w:type="continuationSeparator" w:id="0">
    <w:p w14:paraId="3B3057C1" w14:textId="77777777" w:rsidR="00F03455" w:rsidRDefault="00F03455">
      <w:r>
        <w:continuationSeparator/>
      </w:r>
    </w:p>
  </w:footnote>
  <w:footnote w:type="continuationNotice" w:id="1">
    <w:p w14:paraId="3E63C6F8" w14:textId="77777777" w:rsidR="00F03455" w:rsidRDefault="00F034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01484232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3436488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47464524">
    <w:abstractNumId w:val="15"/>
  </w:num>
  <w:num w:numId="4" w16cid:durableId="1783380072">
    <w:abstractNumId w:val="20"/>
  </w:num>
  <w:num w:numId="5" w16cid:durableId="966351699">
    <w:abstractNumId w:val="19"/>
  </w:num>
  <w:num w:numId="6" w16cid:durableId="574634125">
    <w:abstractNumId w:val="12"/>
  </w:num>
  <w:num w:numId="7" w16cid:durableId="754715132">
    <w:abstractNumId w:val="14"/>
  </w:num>
  <w:num w:numId="8" w16cid:durableId="417989583">
    <w:abstractNumId w:val="26"/>
  </w:num>
  <w:num w:numId="9" w16cid:durableId="1175341232">
    <w:abstractNumId w:val="22"/>
  </w:num>
  <w:num w:numId="10" w16cid:durableId="2037805593">
    <w:abstractNumId w:val="24"/>
  </w:num>
  <w:num w:numId="11" w16cid:durableId="1603804890">
    <w:abstractNumId w:val="16"/>
  </w:num>
  <w:num w:numId="12" w16cid:durableId="1027678907">
    <w:abstractNumId w:val="21"/>
  </w:num>
  <w:num w:numId="13" w16cid:durableId="1419137192">
    <w:abstractNumId w:val="9"/>
  </w:num>
  <w:num w:numId="14" w16cid:durableId="593631588">
    <w:abstractNumId w:val="7"/>
  </w:num>
  <w:num w:numId="15" w16cid:durableId="436288607">
    <w:abstractNumId w:val="6"/>
  </w:num>
  <w:num w:numId="16" w16cid:durableId="2018581348">
    <w:abstractNumId w:val="5"/>
  </w:num>
  <w:num w:numId="17" w16cid:durableId="1735270670">
    <w:abstractNumId w:val="4"/>
  </w:num>
  <w:num w:numId="18" w16cid:durableId="127825895">
    <w:abstractNumId w:val="8"/>
  </w:num>
  <w:num w:numId="19" w16cid:durableId="1224366352">
    <w:abstractNumId w:val="3"/>
  </w:num>
  <w:num w:numId="20" w16cid:durableId="478154570">
    <w:abstractNumId w:val="11"/>
  </w:num>
  <w:num w:numId="21" w16cid:durableId="619070663">
    <w:abstractNumId w:val="25"/>
  </w:num>
  <w:num w:numId="22" w16cid:durableId="1341657741">
    <w:abstractNumId w:val="23"/>
  </w:num>
  <w:num w:numId="23" w16cid:durableId="1401170762">
    <w:abstractNumId w:val="18"/>
  </w:num>
  <w:num w:numId="24" w16cid:durableId="57810075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3041650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 w16cid:durableId="111829221">
    <w:abstractNumId w:val="2"/>
  </w:num>
  <w:num w:numId="27" w16cid:durableId="1813478350">
    <w:abstractNumId w:val="1"/>
  </w:num>
  <w:num w:numId="28" w16cid:durableId="1767384716">
    <w:abstractNumId w:val="0"/>
  </w:num>
  <w:num w:numId="29" w16cid:durableId="2005157566">
    <w:abstractNumId w:val="17"/>
  </w:num>
  <w:num w:numId="30" w16cid:durableId="764880919">
    <w:abstractNumId w:val="13"/>
  </w:num>
  <w:num w:numId="31" w16cid:durableId="165852964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2" w16cid:durableId="2332490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8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7"/>
    <w:rsid w:val="00000CD2"/>
    <w:rsid w:val="000028AE"/>
    <w:rsid w:val="00003D39"/>
    <w:rsid w:val="000161FD"/>
    <w:rsid w:val="0002028C"/>
    <w:rsid w:val="00022E4A"/>
    <w:rsid w:val="00024737"/>
    <w:rsid w:val="000255AE"/>
    <w:rsid w:val="000259EC"/>
    <w:rsid w:val="000270AB"/>
    <w:rsid w:val="000276FB"/>
    <w:rsid w:val="00031CF3"/>
    <w:rsid w:val="0003351D"/>
    <w:rsid w:val="00037188"/>
    <w:rsid w:val="000374E3"/>
    <w:rsid w:val="000417DD"/>
    <w:rsid w:val="00041BDA"/>
    <w:rsid w:val="000428A1"/>
    <w:rsid w:val="000428D9"/>
    <w:rsid w:val="00042B15"/>
    <w:rsid w:val="00051ED3"/>
    <w:rsid w:val="00054F46"/>
    <w:rsid w:val="000574AC"/>
    <w:rsid w:val="000577AA"/>
    <w:rsid w:val="000603D8"/>
    <w:rsid w:val="000615B9"/>
    <w:rsid w:val="00061E25"/>
    <w:rsid w:val="00064160"/>
    <w:rsid w:val="000672DE"/>
    <w:rsid w:val="000816CF"/>
    <w:rsid w:val="00082ACC"/>
    <w:rsid w:val="00084227"/>
    <w:rsid w:val="000844FA"/>
    <w:rsid w:val="000859D2"/>
    <w:rsid w:val="000871D6"/>
    <w:rsid w:val="0009041C"/>
    <w:rsid w:val="0009276E"/>
    <w:rsid w:val="00094426"/>
    <w:rsid w:val="00094AB8"/>
    <w:rsid w:val="00095E49"/>
    <w:rsid w:val="00096A81"/>
    <w:rsid w:val="000A0C2B"/>
    <w:rsid w:val="000A3E9C"/>
    <w:rsid w:val="000A4E22"/>
    <w:rsid w:val="000A6394"/>
    <w:rsid w:val="000A6540"/>
    <w:rsid w:val="000A70F9"/>
    <w:rsid w:val="000B0E0B"/>
    <w:rsid w:val="000B57D6"/>
    <w:rsid w:val="000B5CA9"/>
    <w:rsid w:val="000B7FED"/>
    <w:rsid w:val="000C038A"/>
    <w:rsid w:val="000C6598"/>
    <w:rsid w:val="000D05BB"/>
    <w:rsid w:val="000D05CC"/>
    <w:rsid w:val="000D0DE3"/>
    <w:rsid w:val="000D151E"/>
    <w:rsid w:val="000D44B3"/>
    <w:rsid w:val="000D5827"/>
    <w:rsid w:val="000D71FA"/>
    <w:rsid w:val="000D752A"/>
    <w:rsid w:val="000E014D"/>
    <w:rsid w:val="000E0EF2"/>
    <w:rsid w:val="000E286E"/>
    <w:rsid w:val="000E2B2E"/>
    <w:rsid w:val="000E4BE2"/>
    <w:rsid w:val="000E5A7E"/>
    <w:rsid w:val="000E6D55"/>
    <w:rsid w:val="000E744F"/>
    <w:rsid w:val="000F36DD"/>
    <w:rsid w:val="000F3E6B"/>
    <w:rsid w:val="000F45CA"/>
    <w:rsid w:val="000F4DF4"/>
    <w:rsid w:val="000F57A4"/>
    <w:rsid w:val="000F6033"/>
    <w:rsid w:val="00103AB3"/>
    <w:rsid w:val="001070B9"/>
    <w:rsid w:val="00107A44"/>
    <w:rsid w:val="001141E0"/>
    <w:rsid w:val="001144A7"/>
    <w:rsid w:val="001147B3"/>
    <w:rsid w:val="00114CB4"/>
    <w:rsid w:val="001207B8"/>
    <w:rsid w:val="00120A7B"/>
    <w:rsid w:val="00120E44"/>
    <w:rsid w:val="0012787E"/>
    <w:rsid w:val="00127AAD"/>
    <w:rsid w:val="00131A6F"/>
    <w:rsid w:val="00131EF5"/>
    <w:rsid w:val="00131F0B"/>
    <w:rsid w:val="00132D25"/>
    <w:rsid w:val="00133768"/>
    <w:rsid w:val="00134B6D"/>
    <w:rsid w:val="001411A6"/>
    <w:rsid w:val="00142360"/>
    <w:rsid w:val="0014384C"/>
    <w:rsid w:val="00145D43"/>
    <w:rsid w:val="00147D64"/>
    <w:rsid w:val="00147EE2"/>
    <w:rsid w:val="00151587"/>
    <w:rsid w:val="00152A54"/>
    <w:rsid w:val="00156206"/>
    <w:rsid w:val="00156261"/>
    <w:rsid w:val="0015705D"/>
    <w:rsid w:val="00161635"/>
    <w:rsid w:val="00162922"/>
    <w:rsid w:val="00165D7D"/>
    <w:rsid w:val="0017707E"/>
    <w:rsid w:val="001901C6"/>
    <w:rsid w:val="0019083B"/>
    <w:rsid w:val="00192C46"/>
    <w:rsid w:val="00193AF6"/>
    <w:rsid w:val="00194633"/>
    <w:rsid w:val="00196892"/>
    <w:rsid w:val="00196A53"/>
    <w:rsid w:val="001A08B3"/>
    <w:rsid w:val="001A2B07"/>
    <w:rsid w:val="001A5580"/>
    <w:rsid w:val="001A5CBE"/>
    <w:rsid w:val="001A7B60"/>
    <w:rsid w:val="001B0FD5"/>
    <w:rsid w:val="001B271F"/>
    <w:rsid w:val="001B52F0"/>
    <w:rsid w:val="001B5366"/>
    <w:rsid w:val="001B7A65"/>
    <w:rsid w:val="001C0631"/>
    <w:rsid w:val="001C0BFA"/>
    <w:rsid w:val="001C2C6C"/>
    <w:rsid w:val="001C5C48"/>
    <w:rsid w:val="001D0023"/>
    <w:rsid w:val="001D3538"/>
    <w:rsid w:val="001D3AC0"/>
    <w:rsid w:val="001D64EE"/>
    <w:rsid w:val="001D65C5"/>
    <w:rsid w:val="001E1C12"/>
    <w:rsid w:val="001E41F3"/>
    <w:rsid w:val="001F3499"/>
    <w:rsid w:val="001F432A"/>
    <w:rsid w:val="002007A0"/>
    <w:rsid w:val="0020365F"/>
    <w:rsid w:val="00205529"/>
    <w:rsid w:val="002119A9"/>
    <w:rsid w:val="00212EA9"/>
    <w:rsid w:val="00212F02"/>
    <w:rsid w:val="00212FEC"/>
    <w:rsid w:val="0021384E"/>
    <w:rsid w:val="00213987"/>
    <w:rsid w:val="00215FE3"/>
    <w:rsid w:val="00220226"/>
    <w:rsid w:val="00220617"/>
    <w:rsid w:val="00222146"/>
    <w:rsid w:val="00226CCA"/>
    <w:rsid w:val="0023168C"/>
    <w:rsid w:val="00232B6B"/>
    <w:rsid w:val="002332BC"/>
    <w:rsid w:val="00233DA5"/>
    <w:rsid w:val="00233EB6"/>
    <w:rsid w:val="00240281"/>
    <w:rsid w:val="00241E88"/>
    <w:rsid w:val="00243EC4"/>
    <w:rsid w:val="002545AD"/>
    <w:rsid w:val="0026004D"/>
    <w:rsid w:val="00262C1B"/>
    <w:rsid w:val="002640DD"/>
    <w:rsid w:val="002674AC"/>
    <w:rsid w:val="00270E2F"/>
    <w:rsid w:val="002714E1"/>
    <w:rsid w:val="00273B47"/>
    <w:rsid w:val="0027419B"/>
    <w:rsid w:val="00274DB1"/>
    <w:rsid w:val="002753F1"/>
    <w:rsid w:val="00275D12"/>
    <w:rsid w:val="00276844"/>
    <w:rsid w:val="00277476"/>
    <w:rsid w:val="002833BA"/>
    <w:rsid w:val="00284FEB"/>
    <w:rsid w:val="00285CEF"/>
    <w:rsid w:val="002860C4"/>
    <w:rsid w:val="00287487"/>
    <w:rsid w:val="00290EB3"/>
    <w:rsid w:val="002922B3"/>
    <w:rsid w:val="0029385B"/>
    <w:rsid w:val="002960A9"/>
    <w:rsid w:val="002A0B9C"/>
    <w:rsid w:val="002A79A4"/>
    <w:rsid w:val="002A7F5B"/>
    <w:rsid w:val="002B0439"/>
    <w:rsid w:val="002B2000"/>
    <w:rsid w:val="002B5741"/>
    <w:rsid w:val="002B5B28"/>
    <w:rsid w:val="002B65BD"/>
    <w:rsid w:val="002C1260"/>
    <w:rsid w:val="002C317D"/>
    <w:rsid w:val="002C781E"/>
    <w:rsid w:val="002D11D4"/>
    <w:rsid w:val="002D2859"/>
    <w:rsid w:val="002D4B6B"/>
    <w:rsid w:val="002D4D95"/>
    <w:rsid w:val="002D588C"/>
    <w:rsid w:val="002D671F"/>
    <w:rsid w:val="002D7E88"/>
    <w:rsid w:val="002E2246"/>
    <w:rsid w:val="002E2380"/>
    <w:rsid w:val="002E252E"/>
    <w:rsid w:val="002E3260"/>
    <w:rsid w:val="002E4367"/>
    <w:rsid w:val="002E472E"/>
    <w:rsid w:val="002E4BB3"/>
    <w:rsid w:val="002E5710"/>
    <w:rsid w:val="002F0A65"/>
    <w:rsid w:val="002F67D1"/>
    <w:rsid w:val="002F6F52"/>
    <w:rsid w:val="00305409"/>
    <w:rsid w:val="003068FA"/>
    <w:rsid w:val="00306FAC"/>
    <w:rsid w:val="00314C99"/>
    <w:rsid w:val="003153E9"/>
    <w:rsid w:val="00317B28"/>
    <w:rsid w:val="00323EF4"/>
    <w:rsid w:val="003243B0"/>
    <w:rsid w:val="00325327"/>
    <w:rsid w:val="003275E6"/>
    <w:rsid w:val="00327E4A"/>
    <w:rsid w:val="003314BD"/>
    <w:rsid w:val="003329C3"/>
    <w:rsid w:val="00333BDC"/>
    <w:rsid w:val="003341C9"/>
    <w:rsid w:val="00335423"/>
    <w:rsid w:val="003369A5"/>
    <w:rsid w:val="00337F5D"/>
    <w:rsid w:val="0034108E"/>
    <w:rsid w:val="00342EAF"/>
    <w:rsid w:val="00344045"/>
    <w:rsid w:val="00344DD6"/>
    <w:rsid w:val="003456BB"/>
    <w:rsid w:val="00347A3A"/>
    <w:rsid w:val="00347F73"/>
    <w:rsid w:val="003507CC"/>
    <w:rsid w:val="00351689"/>
    <w:rsid w:val="00351DBC"/>
    <w:rsid w:val="0035223A"/>
    <w:rsid w:val="00353B31"/>
    <w:rsid w:val="00354076"/>
    <w:rsid w:val="00355620"/>
    <w:rsid w:val="00356A4A"/>
    <w:rsid w:val="0035711D"/>
    <w:rsid w:val="003609EF"/>
    <w:rsid w:val="0036231A"/>
    <w:rsid w:val="003658C3"/>
    <w:rsid w:val="00366DEF"/>
    <w:rsid w:val="003673CE"/>
    <w:rsid w:val="0037105E"/>
    <w:rsid w:val="00371BE9"/>
    <w:rsid w:val="00374DD4"/>
    <w:rsid w:val="003801E3"/>
    <w:rsid w:val="00383EFA"/>
    <w:rsid w:val="00384110"/>
    <w:rsid w:val="003842B6"/>
    <w:rsid w:val="003854A0"/>
    <w:rsid w:val="0038564D"/>
    <w:rsid w:val="003913CA"/>
    <w:rsid w:val="00392456"/>
    <w:rsid w:val="003926BE"/>
    <w:rsid w:val="0039358D"/>
    <w:rsid w:val="003946AB"/>
    <w:rsid w:val="00395756"/>
    <w:rsid w:val="00396080"/>
    <w:rsid w:val="00397859"/>
    <w:rsid w:val="00397A21"/>
    <w:rsid w:val="003A12A8"/>
    <w:rsid w:val="003A17AD"/>
    <w:rsid w:val="003A21AD"/>
    <w:rsid w:val="003A2684"/>
    <w:rsid w:val="003A550D"/>
    <w:rsid w:val="003B2ADE"/>
    <w:rsid w:val="003B3C49"/>
    <w:rsid w:val="003B4BA9"/>
    <w:rsid w:val="003B4C33"/>
    <w:rsid w:val="003B7548"/>
    <w:rsid w:val="003C4CBF"/>
    <w:rsid w:val="003C5990"/>
    <w:rsid w:val="003C76D9"/>
    <w:rsid w:val="003D0996"/>
    <w:rsid w:val="003D2B81"/>
    <w:rsid w:val="003E1A36"/>
    <w:rsid w:val="003E25F8"/>
    <w:rsid w:val="003E2ACD"/>
    <w:rsid w:val="003E3E2E"/>
    <w:rsid w:val="003E44B3"/>
    <w:rsid w:val="003F3E8F"/>
    <w:rsid w:val="003F50B0"/>
    <w:rsid w:val="003F67B7"/>
    <w:rsid w:val="003F77D4"/>
    <w:rsid w:val="0040007A"/>
    <w:rsid w:val="00401371"/>
    <w:rsid w:val="00405C49"/>
    <w:rsid w:val="00410371"/>
    <w:rsid w:val="00412B54"/>
    <w:rsid w:val="00412DF9"/>
    <w:rsid w:val="004132BF"/>
    <w:rsid w:val="00413AE4"/>
    <w:rsid w:val="0041465D"/>
    <w:rsid w:val="00416214"/>
    <w:rsid w:val="00416586"/>
    <w:rsid w:val="00417C6D"/>
    <w:rsid w:val="004242F1"/>
    <w:rsid w:val="004243B2"/>
    <w:rsid w:val="004248AD"/>
    <w:rsid w:val="00427CEE"/>
    <w:rsid w:val="004360FC"/>
    <w:rsid w:val="00436271"/>
    <w:rsid w:val="00436AF1"/>
    <w:rsid w:val="004376F9"/>
    <w:rsid w:val="00437B88"/>
    <w:rsid w:val="00437CFB"/>
    <w:rsid w:val="0044106A"/>
    <w:rsid w:val="00441F73"/>
    <w:rsid w:val="00444E3B"/>
    <w:rsid w:val="00447174"/>
    <w:rsid w:val="0044797B"/>
    <w:rsid w:val="00451894"/>
    <w:rsid w:val="00453782"/>
    <w:rsid w:val="00454A5E"/>
    <w:rsid w:val="004569C5"/>
    <w:rsid w:val="004575F9"/>
    <w:rsid w:val="00460D70"/>
    <w:rsid w:val="004638F1"/>
    <w:rsid w:val="00466861"/>
    <w:rsid w:val="00467D1C"/>
    <w:rsid w:val="004704E2"/>
    <w:rsid w:val="004709DF"/>
    <w:rsid w:val="00472E39"/>
    <w:rsid w:val="004757E6"/>
    <w:rsid w:val="00476368"/>
    <w:rsid w:val="00477416"/>
    <w:rsid w:val="00477B2D"/>
    <w:rsid w:val="00483FA9"/>
    <w:rsid w:val="00485126"/>
    <w:rsid w:val="00487197"/>
    <w:rsid w:val="004902BF"/>
    <w:rsid w:val="004946B1"/>
    <w:rsid w:val="004A0ECA"/>
    <w:rsid w:val="004A52C6"/>
    <w:rsid w:val="004B574D"/>
    <w:rsid w:val="004B5A19"/>
    <w:rsid w:val="004B75B7"/>
    <w:rsid w:val="004C06BD"/>
    <w:rsid w:val="004C1506"/>
    <w:rsid w:val="004C2B0B"/>
    <w:rsid w:val="004C54D2"/>
    <w:rsid w:val="004C58F3"/>
    <w:rsid w:val="004C6734"/>
    <w:rsid w:val="004C6EC3"/>
    <w:rsid w:val="004D2B7E"/>
    <w:rsid w:val="004D6F4E"/>
    <w:rsid w:val="004D7757"/>
    <w:rsid w:val="004E0DA9"/>
    <w:rsid w:val="004E1E85"/>
    <w:rsid w:val="004E697C"/>
    <w:rsid w:val="004E77A6"/>
    <w:rsid w:val="004F334C"/>
    <w:rsid w:val="004F581B"/>
    <w:rsid w:val="005009D9"/>
    <w:rsid w:val="00505C4F"/>
    <w:rsid w:val="00506A16"/>
    <w:rsid w:val="00506CB9"/>
    <w:rsid w:val="005130EC"/>
    <w:rsid w:val="0051580D"/>
    <w:rsid w:val="00515CE2"/>
    <w:rsid w:val="005164B4"/>
    <w:rsid w:val="00516940"/>
    <w:rsid w:val="00517413"/>
    <w:rsid w:val="00517A9E"/>
    <w:rsid w:val="005235F5"/>
    <w:rsid w:val="00524FEE"/>
    <w:rsid w:val="00526735"/>
    <w:rsid w:val="00526C3C"/>
    <w:rsid w:val="00526F2B"/>
    <w:rsid w:val="00527F06"/>
    <w:rsid w:val="00531803"/>
    <w:rsid w:val="005318FB"/>
    <w:rsid w:val="0053214A"/>
    <w:rsid w:val="005335DB"/>
    <w:rsid w:val="00535359"/>
    <w:rsid w:val="00536866"/>
    <w:rsid w:val="005379BF"/>
    <w:rsid w:val="00537A23"/>
    <w:rsid w:val="00540885"/>
    <w:rsid w:val="00541E00"/>
    <w:rsid w:val="00544A98"/>
    <w:rsid w:val="00547111"/>
    <w:rsid w:val="005565DD"/>
    <w:rsid w:val="00556E5B"/>
    <w:rsid w:val="005572CB"/>
    <w:rsid w:val="00560CED"/>
    <w:rsid w:val="00561576"/>
    <w:rsid w:val="00561851"/>
    <w:rsid w:val="0056241F"/>
    <w:rsid w:val="005628F6"/>
    <w:rsid w:val="0056483C"/>
    <w:rsid w:val="005710DE"/>
    <w:rsid w:val="00571D3C"/>
    <w:rsid w:val="0057216F"/>
    <w:rsid w:val="00572755"/>
    <w:rsid w:val="00575AAB"/>
    <w:rsid w:val="005808F2"/>
    <w:rsid w:val="00583589"/>
    <w:rsid w:val="00584C58"/>
    <w:rsid w:val="00585A8F"/>
    <w:rsid w:val="00585DAC"/>
    <w:rsid w:val="005863EE"/>
    <w:rsid w:val="00586F5B"/>
    <w:rsid w:val="00591890"/>
    <w:rsid w:val="00592297"/>
    <w:rsid w:val="00592D74"/>
    <w:rsid w:val="00594F74"/>
    <w:rsid w:val="005963E9"/>
    <w:rsid w:val="00596903"/>
    <w:rsid w:val="005975C7"/>
    <w:rsid w:val="005A0013"/>
    <w:rsid w:val="005A1157"/>
    <w:rsid w:val="005A3FFA"/>
    <w:rsid w:val="005A6522"/>
    <w:rsid w:val="005A7A73"/>
    <w:rsid w:val="005B15CF"/>
    <w:rsid w:val="005B33F3"/>
    <w:rsid w:val="005B5178"/>
    <w:rsid w:val="005B597C"/>
    <w:rsid w:val="005B6928"/>
    <w:rsid w:val="005C0DB8"/>
    <w:rsid w:val="005C5D67"/>
    <w:rsid w:val="005D2D78"/>
    <w:rsid w:val="005D5767"/>
    <w:rsid w:val="005E0150"/>
    <w:rsid w:val="005E207A"/>
    <w:rsid w:val="005E2C44"/>
    <w:rsid w:val="005E4CA3"/>
    <w:rsid w:val="005E6098"/>
    <w:rsid w:val="005E6332"/>
    <w:rsid w:val="005E71C7"/>
    <w:rsid w:val="005F19A7"/>
    <w:rsid w:val="005F2146"/>
    <w:rsid w:val="005F320C"/>
    <w:rsid w:val="005F3874"/>
    <w:rsid w:val="005F3F9E"/>
    <w:rsid w:val="005F4026"/>
    <w:rsid w:val="005F667E"/>
    <w:rsid w:val="005F6E2E"/>
    <w:rsid w:val="00601D26"/>
    <w:rsid w:val="00602A1C"/>
    <w:rsid w:val="00606733"/>
    <w:rsid w:val="006076A4"/>
    <w:rsid w:val="00610725"/>
    <w:rsid w:val="00610810"/>
    <w:rsid w:val="00621188"/>
    <w:rsid w:val="00623D03"/>
    <w:rsid w:val="0062435B"/>
    <w:rsid w:val="006257ED"/>
    <w:rsid w:val="00626656"/>
    <w:rsid w:val="0062711C"/>
    <w:rsid w:val="00631236"/>
    <w:rsid w:val="006327B9"/>
    <w:rsid w:val="006351AD"/>
    <w:rsid w:val="006417F3"/>
    <w:rsid w:val="00641E02"/>
    <w:rsid w:val="006424A2"/>
    <w:rsid w:val="00643A5F"/>
    <w:rsid w:val="00644F5D"/>
    <w:rsid w:val="006478E3"/>
    <w:rsid w:val="0065480C"/>
    <w:rsid w:val="006548C0"/>
    <w:rsid w:val="00654DA1"/>
    <w:rsid w:val="006629A5"/>
    <w:rsid w:val="00663EDD"/>
    <w:rsid w:val="00665C47"/>
    <w:rsid w:val="006676F1"/>
    <w:rsid w:val="00670E7A"/>
    <w:rsid w:val="00671D18"/>
    <w:rsid w:val="006723FF"/>
    <w:rsid w:val="006735B0"/>
    <w:rsid w:val="00677C36"/>
    <w:rsid w:val="00681746"/>
    <w:rsid w:val="0069145D"/>
    <w:rsid w:val="00693630"/>
    <w:rsid w:val="0069453B"/>
    <w:rsid w:val="0069486C"/>
    <w:rsid w:val="00695808"/>
    <w:rsid w:val="00696806"/>
    <w:rsid w:val="006969EE"/>
    <w:rsid w:val="006977BD"/>
    <w:rsid w:val="006A0362"/>
    <w:rsid w:val="006A24AF"/>
    <w:rsid w:val="006A29B9"/>
    <w:rsid w:val="006A2E44"/>
    <w:rsid w:val="006B0650"/>
    <w:rsid w:val="006B3FEA"/>
    <w:rsid w:val="006B4423"/>
    <w:rsid w:val="006B46FB"/>
    <w:rsid w:val="006B52C3"/>
    <w:rsid w:val="006B5DB2"/>
    <w:rsid w:val="006C04DD"/>
    <w:rsid w:val="006C1164"/>
    <w:rsid w:val="006C259B"/>
    <w:rsid w:val="006C6AE2"/>
    <w:rsid w:val="006C6BE5"/>
    <w:rsid w:val="006C7578"/>
    <w:rsid w:val="006D1EF5"/>
    <w:rsid w:val="006D209E"/>
    <w:rsid w:val="006D25AE"/>
    <w:rsid w:val="006D392A"/>
    <w:rsid w:val="006D5496"/>
    <w:rsid w:val="006D7AE2"/>
    <w:rsid w:val="006E21FB"/>
    <w:rsid w:val="006E2A8F"/>
    <w:rsid w:val="006E3157"/>
    <w:rsid w:val="006E591E"/>
    <w:rsid w:val="006E6532"/>
    <w:rsid w:val="006E6CFE"/>
    <w:rsid w:val="006E6D8C"/>
    <w:rsid w:val="006F0F04"/>
    <w:rsid w:val="006F106F"/>
    <w:rsid w:val="006F1F82"/>
    <w:rsid w:val="006F3268"/>
    <w:rsid w:val="006F6295"/>
    <w:rsid w:val="00702446"/>
    <w:rsid w:val="00703D17"/>
    <w:rsid w:val="007041C9"/>
    <w:rsid w:val="007051EB"/>
    <w:rsid w:val="007139B4"/>
    <w:rsid w:val="00714C82"/>
    <w:rsid w:val="00715B19"/>
    <w:rsid w:val="007170F0"/>
    <w:rsid w:val="0072115C"/>
    <w:rsid w:val="00721216"/>
    <w:rsid w:val="007277BA"/>
    <w:rsid w:val="007301DF"/>
    <w:rsid w:val="00731998"/>
    <w:rsid w:val="00731CC3"/>
    <w:rsid w:val="00733868"/>
    <w:rsid w:val="00733CCC"/>
    <w:rsid w:val="00741577"/>
    <w:rsid w:val="00743441"/>
    <w:rsid w:val="0074619B"/>
    <w:rsid w:val="007469FC"/>
    <w:rsid w:val="00746C01"/>
    <w:rsid w:val="0074714C"/>
    <w:rsid w:val="00747C8D"/>
    <w:rsid w:val="00750144"/>
    <w:rsid w:val="00750EEB"/>
    <w:rsid w:val="00752E19"/>
    <w:rsid w:val="007618E9"/>
    <w:rsid w:val="0076226B"/>
    <w:rsid w:val="00762328"/>
    <w:rsid w:val="007656FF"/>
    <w:rsid w:val="00765728"/>
    <w:rsid w:val="00766F79"/>
    <w:rsid w:val="0076772C"/>
    <w:rsid w:val="00770549"/>
    <w:rsid w:val="007715E0"/>
    <w:rsid w:val="00774A09"/>
    <w:rsid w:val="00774B9B"/>
    <w:rsid w:val="00774EFA"/>
    <w:rsid w:val="00775C2E"/>
    <w:rsid w:val="00777C9A"/>
    <w:rsid w:val="00781310"/>
    <w:rsid w:val="0078528C"/>
    <w:rsid w:val="0078558D"/>
    <w:rsid w:val="007876B2"/>
    <w:rsid w:val="00790B6F"/>
    <w:rsid w:val="00790E85"/>
    <w:rsid w:val="00792342"/>
    <w:rsid w:val="007927ED"/>
    <w:rsid w:val="00796A64"/>
    <w:rsid w:val="007977A8"/>
    <w:rsid w:val="007A1736"/>
    <w:rsid w:val="007A35E4"/>
    <w:rsid w:val="007A447C"/>
    <w:rsid w:val="007A6733"/>
    <w:rsid w:val="007B1A8A"/>
    <w:rsid w:val="007B3B08"/>
    <w:rsid w:val="007B4894"/>
    <w:rsid w:val="007B512A"/>
    <w:rsid w:val="007C0ED6"/>
    <w:rsid w:val="007C2097"/>
    <w:rsid w:val="007C2508"/>
    <w:rsid w:val="007C4073"/>
    <w:rsid w:val="007C4BF1"/>
    <w:rsid w:val="007C4E2D"/>
    <w:rsid w:val="007C7477"/>
    <w:rsid w:val="007D4FFC"/>
    <w:rsid w:val="007D61FB"/>
    <w:rsid w:val="007D6A07"/>
    <w:rsid w:val="007D7640"/>
    <w:rsid w:val="007E0A57"/>
    <w:rsid w:val="007E4AA5"/>
    <w:rsid w:val="007E57E0"/>
    <w:rsid w:val="007E5C8E"/>
    <w:rsid w:val="007E76A3"/>
    <w:rsid w:val="007F120D"/>
    <w:rsid w:val="007F13E7"/>
    <w:rsid w:val="007F3966"/>
    <w:rsid w:val="007F6574"/>
    <w:rsid w:val="007F7111"/>
    <w:rsid w:val="007F7259"/>
    <w:rsid w:val="007F738C"/>
    <w:rsid w:val="00800B0D"/>
    <w:rsid w:val="00801F62"/>
    <w:rsid w:val="008040A8"/>
    <w:rsid w:val="00805C1E"/>
    <w:rsid w:val="008165C0"/>
    <w:rsid w:val="00824E9B"/>
    <w:rsid w:val="008279FA"/>
    <w:rsid w:val="00830CA5"/>
    <w:rsid w:val="00830E35"/>
    <w:rsid w:val="00831774"/>
    <w:rsid w:val="00831FDC"/>
    <w:rsid w:val="008335CB"/>
    <w:rsid w:val="00834128"/>
    <w:rsid w:val="0083455E"/>
    <w:rsid w:val="00837E5C"/>
    <w:rsid w:val="00844145"/>
    <w:rsid w:val="00844BC4"/>
    <w:rsid w:val="008508FE"/>
    <w:rsid w:val="00851BE1"/>
    <w:rsid w:val="00852C30"/>
    <w:rsid w:val="008531D7"/>
    <w:rsid w:val="0085433E"/>
    <w:rsid w:val="00854D13"/>
    <w:rsid w:val="00856CEB"/>
    <w:rsid w:val="00860B40"/>
    <w:rsid w:val="008626E7"/>
    <w:rsid w:val="00863C22"/>
    <w:rsid w:val="008661B6"/>
    <w:rsid w:val="00867328"/>
    <w:rsid w:val="00870EE7"/>
    <w:rsid w:val="008761B8"/>
    <w:rsid w:val="0088354C"/>
    <w:rsid w:val="008837F5"/>
    <w:rsid w:val="00883DBD"/>
    <w:rsid w:val="008863B9"/>
    <w:rsid w:val="0088722E"/>
    <w:rsid w:val="00891F93"/>
    <w:rsid w:val="00894145"/>
    <w:rsid w:val="00894E4C"/>
    <w:rsid w:val="008A00B6"/>
    <w:rsid w:val="008A0B1F"/>
    <w:rsid w:val="008A1F3D"/>
    <w:rsid w:val="008A28FB"/>
    <w:rsid w:val="008A2A39"/>
    <w:rsid w:val="008A36A0"/>
    <w:rsid w:val="008A45A6"/>
    <w:rsid w:val="008A6082"/>
    <w:rsid w:val="008A769F"/>
    <w:rsid w:val="008A7B1A"/>
    <w:rsid w:val="008B0BFA"/>
    <w:rsid w:val="008B2BB1"/>
    <w:rsid w:val="008B50E5"/>
    <w:rsid w:val="008B5F5E"/>
    <w:rsid w:val="008C1F1A"/>
    <w:rsid w:val="008C2CE6"/>
    <w:rsid w:val="008C583B"/>
    <w:rsid w:val="008C6440"/>
    <w:rsid w:val="008C7079"/>
    <w:rsid w:val="008D4ED5"/>
    <w:rsid w:val="008D53B8"/>
    <w:rsid w:val="008D5C2C"/>
    <w:rsid w:val="008D6839"/>
    <w:rsid w:val="008D7412"/>
    <w:rsid w:val="008D79FA"/>
    <w:rsid w:val="008E2654"/>
    <w:rsid w:val="008E4C02"/>
    <w:rsid w:val="008E5968"/>
    <w:rsid w:val="008F0231"/>
    <w:rsid w:val="008F3789"/>
    <w:rsid w:val="008F66FE"/>
    <w:rsid w:val="008F686C"/>
    <w:rsid w:val="009047BE"/>
    <w:rsid w:val="00905586"/>
    <w:rsid w:val="009063D7"/>
    <w:rsid w:val="00906863"/>
    <w:rsid w:val="00906AE8"/>
    <w:rsid w:val="00907D07"/>
    <w:rsid w:val="009104F1"/>
    <w:rsid w:val="00912DF1"/>
    <w:rsid w:val="009148DE"/>
    <w:rsid w:val="00916655"/>
    <w:rsid w:val="00920408"/>
    <w:rsid w:val="009213D0"/>
    <w:rsid w:val="0092205A"/>
    <w:rsid w:val="00927403"/>
    <w:rsid w:val="009311BE"/>
    <w:rsid w:val="009314E2"/>
    <w:rsid w:val="00932CCF"/>
    <w:rsid w:val="0093368E"/>
    <w:rsid w:val="00940FA8"/>
    <w:rsid w:val="00941E30"/>
    <w:rsid w:val="009438B2"/>
    <w:rsid w:val="00943912"/>
    <w:rsid w:val="0094682C"/>
    <w:rsid w:val="009516FA"/>
    <w:rsid w:val="00953CF7"/>
    <w:rsid w:val="00955C0D"/>
    <w:rsid w:val="00956257"/>
    <w:rsid w:val="00957ABE"/>
    <w:rsid w:val="009603E4"/>
    <w:rsid w:val="0096138D"/>
    <w:rsid w:val="009633D0"/>
    <w:rsid w:val="00965EBD"/>
    <w:rsid w:val="00967889"/>
    <w:rsid w:val="00971543"/>
    <w:rsid w:val="00975851"/>
    <w:rsid w:val="009763FB"/>
    <w:rsid w:val="00977402"/>
    <w:rsid w:val="009777D9"/>
    <w:rsid w:val="00987EA6"/>
    <w:rsid w:val="00990A3D"/>
    <w:rsid w:val="00991B88"/>
    <w:rsid w:val="00991E6E"/>
    <w:rsid w:val="009A1599"/>
    <w:rsid w:val="009A213A"/>
    <w:rsid w:val="009A3BFA"/>
    <w:rsid w:val="009A5753"/>
    <w:rsid w:val="009A5774"/>
    <w:rsid w:val="009A579D"/>
    <w:rsid w:val="009A5D98"/>
    <w:rsid w:val="009A781A"/>
    <w:rsid w:val="009B01BE"/>
    <w:rsid w:val="009B06BF"/>
    <w:rsid w:val="009B3EFE"/>
    <w:rsid w:val="009B45D2"/>
    <w:rsid w:val="009C0454"/>
    <w:rsid w:val="009C1471"/>
    <w:rsid w:val="009C4B1D"/>
    <w:rsid w:val="009D0DD7"/>
    <w:rsid w:val="009D0FB1"/>
    <w:rsid w:val="009D672F"/>
    <w:rsid w:val="009E043E"/>
    <w:rsid w:val="009E2120"/>
    <w:rsid w:val="009E3297"/>
    <w:rsid w:val="009E4305"/>
    <w:rsid w:val="009E4C72"/>
    <w:rsid w:val="009E6877"/>
    <w:rsid w:val="009F01F9"/>
    <w:rsid w:val="009F40CF"/>
    <w:rsid w:val="009F5ADA"/>
    <w:rsid w:val="009F6751"/>
    <w:rsid w:val="009F6894"/>
    <w:rsid w:val="009F734F"/>
    <w:rsid w:val="009F7936"/>
    <w:rsid w:val="00A0258F"/>
    <w:rsid w:val="00A02736"/>
    <w:rsid w:val="00A02A92"/>
    <w:rsid w:val="00A0393F"/>
    <w:rsid w:val="00A05BC2"/>
    <w:rsid w:val="00A06336"/>
    <w:rsid w:val="00A072AE"/>
    <w:rsid w:val="00A11ECD"/>
    <w:rsid w:val="00A12143"/>
    <w:rsid w:val="00A146A5"/>
    <w:rsid w:val="00A14D56"/>
    <w:rsid w:val="00A151CD"/>
    <w:rsid w:val="00A220D8"/>
    <w:rsid w:val="00A232DD"/>
    <w:rsid w:val="00A246B6"/>
    <w:rsid w:val="00A30430"/>
    <w:rsid w:val="00A3152E"/>
    <w:rsid w:val="00A332AE"/>
    <w:rsid w:val="00A34BFB"/>
    <w:rsid w:val="00A35BE4"/>
    <w:rsid w:val="00A3633D"/>
    <w:rsid w:val="00A40986"/>
    <w:rsid w:val="00A41491"/>
    <w:rsid w:val="00A46F1C"/>
    <w:rsid w:val="00A4777E"/>
    <w:rsid w:val="00A47E70"/>
    <w:rsid w:val="00A50CF0"/>
    <w:rsid w:val="00A52102"/>
    <w:rsid w:val="00A53B91"/>
    <w:rsid w:val="00A56730"/>
    <w:rsid w:val="00A56ED9"/>
    <w:rsid w:val="00A57206"/>
    <w:rsid w:val="00A57D41"/>
    <w:rsid w:val="00A61559"/>
    <w:rsid w:val="00A62903"/>
    <w:rsid w:val="00A630CA"/>
    <w:rsid w:val="00A635F1"/>
    <w:rsid w:val="00A7231C"/>
    <w:rsid w:val="00A724DA"/>
    <w:rsid w:val="00A7671C"/>
    <w:rsid w:val="00A80D08"/>
    <w:rsid w:val="00A8486F"/>
    <w:rsid w:val="00A912CC"/>
    <w:rsid w:val="00A9165A"/>
    <w:rsid w:val="00A92293"/>
    <w:rsid w:val="00A9372C"/>
    <w:rsid w:val="00A94CF4"/>
    <w:rsid w:val="00A96905"/>
    <w:rsid w:val="00A96F9B"/>
    <w:rsid w:val="00A97AC3"/>
    <w:rsid w:val="00AA1531"/>
    <w:rsid w:val="00AA2CBC"/>
    <w:rsid w:val="00AA356C"/>
    <w:rsid w:val="00AA787F"/>
    <w:rsid w:val="00AB1BAF"/>
    <w:rsid w:val="00AB3E2C"/>
    <w:rsid w:val="00AB3E82"/>
    <w:rsid w:val="00AB48C2"/>
    <w:rsid w:val="00AB4FF1"/>
    <w:rsid w:val="00AB5F87"/>
    <w:rsid w:val="00AB623A"/>
    <w:rsid w:val="00AB644B"/>
    <w:rsid w:val="00AC076C"/>
    <w:rsid w:val="00AC2AC6"/>
    <w:rsid w:val="00AC5820"/>
    <w:rsid w:val="00AD1CD8"/>
    <w:rsid w:val="00AD49A4"/>
    <w:rsid w:val="00AD53A0"/>
    <w:rsid w:val="00AD5967"/>
    <w:rsid w:val="00AD75EC"/>
    <w:rsid w:val="00AE1050"/>
    <w:rsid w:val="00AE2149"/>
    <w:rsid w:val="00AE2F8C"/>
    <w:rsid w:val="00AE463B"/>
    <w:rsid w:val="00AE5636"/>
    <w:rsid w:val="00AE68F9"/>
    <w:rsid w:val="00AF02C0"/>
    <w:rsid w:val="00AF0A28"/>
    <w:rsid w:val="00AF175F"/>
    <w:rsid w:val="00AF1891"/>
    <w:rsid w:val="00AF3A74"/>
    <w:rsid w:val="00AF64D3"/>
    <w:rsid w:val="00B01CCA"/>
    <w:rsid w:val="00B0208A"/>
    <w:rsid w:val="00B02FB8"/>
    <w:rsid w:val="00B04119"/>
    <w:rsid w:val="00B044BA"/>
    <w:rsid w:val="00B07FFE"/>
    <w:rsid w:val="00B10037"/>
    <w:rsid w:val="00B10DBF"/>
    <w:rsid w:val="00B1115B"/>
    <w:rsid w:val="00B13943"/>
    <w:rsid w:val="00B1533A"/>
    <w:rsid w:val="00B16878"/>
    <w:rsid w:val="00B1797D"/>
    <w:rsid w:val="00B21185"/>
    <w:rsid w:val="00B21705"/>
    <w:rsid w:val="00B250A9"/>
    <w:rsid w:val="00B258BB"/>
    <w:rsid w:val="00B278A3"/>
    <w:rsid w:val="00B30CD6"/>
    <w:rsid w:val="00B31AC0"/>
    <w:rsid w:val="00B32862"/>
    <w:rsid w:val="00B3286A"/>
    <w:rsid w:val="00B33E92"/>
    <w:rsid w:val="00B34008"/>
    <w:rsid w:val="00B4034B"/>
    <w:rsid w:val="00B42405"/>
    <w:rsid w:val="00B43C5E"/>
    <w:rsid w:val="00B43ECD"/>
    <w:rsid w:val="00B44E30"/>
    <w:rsid w:val="00B459D3"/>
    <w:rsid w:val="00B465B4"/>
    <w:rsid w:val="00B46DF0"/>
    <w:rsid w:val="00B47330"/>
    <w:rsid w:val="00B47805"/>
    <w:rsid w:val="00B509B5"/>
    <w:rsid w:val="00B54E53"/>
    <w:rsid w:val="00B55EF6"/>
    <w:rsid w:val="00B56F1B"/>
    <w:rsid w:val="00B579C2"/>
    <w:rsid w:val="00B612C4"/>
    <w:rsid w:val="00B628B3"/>
    <w:rsid w:val="00B62B1F"/>
    <w:rsid w:val="00B67B97"/>
    <w:rsid w:val="00B72400"/>
    <w:rsid w:val="00B76B8C"/>
    <w:rsid w:val="00B80E78"/>
    <w:rsid w:val="00B810F9"/>
    <w:rsid w:val="00B82F01"/>
    <w:rsid w:val="00B855C1"/>
    <w:rsid w:val="00B85823"/>
    <w:rsid w:val="00B861E4"/>
    <w:rsid w:val="00B86E89"/>
    <w:rsid w:val="00B9023D"/>
    <w:rsid w:val="00B91F83"/>
    <w:rsid w:val="00B95DBC"/>
    <w:rsid w:val="00B968C8"/>
    <w:rsid w:val="00BA1EFB"/>
    <w:rsid w:val="00BA3BDE"/>
    <w:rsid w:val="00BA3EC5"/>
    <w:rsid w:val="00BA4845"/>
    <w:rsid w:val="00BA51D9"/>
    <w:rsid w:val="00BA6156"/>
    <w:rsid w:val="00BA6ECC"/>
    <w:rsid w:val="00BA79FD"/>
    <w:rsid w:val="00BB0314"/>
    <w:rsid w:val="00BB496C"/>
    <w:rsid w:val="00BB53C9"/>
    <w:rsid w:val="00BB5B02"/>
    <w:rsid w:val="00BB5DFC"/>
    <w:rsid w:val="00BC0509"/>
    <w:rsid w:val="00BC18F9"/>
    <w:rsid w:val="00BC1CD5"/>
    <w:rsid w:val="00BD279D"/>
    <w:rsid w:val="00BD588A"/>
    <w:rsid w:val="00BD6BB8"/>
    <w:rsid w:val="00BE4B39"/>
    <w:rsid w:val="00BE5E23"/>
    <w:rsid w:val="00BE7434"/>
    <w:rsid w:val="00BF10FE"/>
    <w:rsid w:val="00BF2CD9"/>
    <w:rsid w:val="00BF3745"/>
    <w:rsid w:val="00BF3ECF"/>
    <w:rsid w:val="00BF6096"/>
    <w:rsid w:val="00BF6EBF"/>
    <w:rsid w:val="00BF6EF6"/>
    <w:rsid w:val="00C0200B"/>
    <w:rsid w:val="00C03E60"/>
    <w:rsid w:val="00C051AA"/>
    <w:rsid w:val="00C16354"/>
    <w:rsid w:val="00C20CD1"/>
    <w:rsid w:val="00C211D6"/>
    <w:rsid w:val="00C21A40"/>
    <w:rsid w:val="00C24A75"/>
    <w:rsid w:val="00C26571"/>
    <w:rsid w:val="00C26F71"/>
    <w:rsid w:val="00C273F7"/>
    <w:rsid w:val="00C3009B"/>
    <w:rsid w:val="00C3045D"/>
    <w:rsid w:val="00C3055F"/>
    <w:rsid w:val="00C32B77"/>
    <w:rsid w:val="00C33E98"/>
    <w:rsid w:val="00C34AA3"/>
    <w:rsid w:val="00C361AF"/>
    <w:rsid w:val="00C3683B"/>
    <w:rsid w:val="00C3695C"/>
    <w:rsid w:val="00C43366"/>
    <w:rsid w:val="00C45708"/>
    <w:rsid w:val="00C459B0"/>
    <w:rsid w:val="00C50C46"/>
    <w:rsid w:val="00C513C5"/>
    <w:rsid w:val="00C513E2"/>
    <w:rsid w:val="00C5260C"/>
    <w:rsid w:val="00C57A99"/>
    <w:rsid w:val="00C60CCB"/>
    <w:rsid w:val="00C637A6"/>
    <w:rsid w:val="00C6518A"/>
    <w:rsid w:val="00C65F7A"/>
    <w:rsid w:val="00C6677F"/>
    <w:rsid w:val="00C66BA2"/>
    <w:rsid w:val="00C67EC5"/>
    <w:rsid w:val="00C70D2E"/>
    <w:rsid w:val="00C71ECA"/>
    <w:rsid w:val="00C729FC"/>
    <w:rsid w:val="00C73CFB"/>
    <w:rsid w:val="00C77548"/>
    <w:rsid w:val="00C7768D"/>
    <w:rsid w:val="00C82C7E"/>
    <w:rsid w:val="00C834DF"/>
    <w:rsid w:val="00C83924"/>
    <w:rsid w:val="00C876B7"/>
    <w:rsid w:val="00C9396D"/>
    <w:rsid w:val="00C95985"/>
    <w:rsid w:val="00C95BE1"/>
    <w:rsid w:val="00C96260"/>
    <w:rsid w:val="00C97CCA"/>
    <w:rsid w:val="00CA4878"/>
    <w:rsid w:val="00CA7EC1"/>
    <w:rsid w:val="00CB17F7"/>
    <w:rsid w:val="00CB44B7"/>
    <w:rsid w:val="00CB613F"/>
    <w:rsid w:val="00CC47E3"/>
    <w:rsid w:val="00CC5026"/>
    <w:rsid w:val="00CC6113"/>
    <w:rsid w:val="00CC68D0"/>
    <w:rsid w:val="00CD0A8A"/>
    <w:rsid w:val="00CD38C8"/>
    <w:rsid w:val="00CE1A98"/>
    <w:rsid w:val="00CE2DD7"/>
    <w:rsid w:val="00CE6784"/>
    <w:rsid w:val="00CE6BCD"/>
    <w:rsid w:val="00CF04CD"/>
    <w:rsid w:val="00CF6A9F"/>
    <w:rsid w:val="00CF7034"/>
    <w:rsid w:val="00CF755F"/>
    <w:rsid w:val="00D029D6"/>
    <w:rsid w:val="00D03F9A"/>
    <w:rsid w:val="00D048AB"/>
    <w:rsid w:val="00D057AF"/>
    <w:rsid w:val="00D06D51"/>
    <w:rsid w:val="00D1241F"/>
    <w:rsid w:val="00D12528"/>
    <w:rsid w:val="00D12FA9"/>
    <w:rsid w:val="00D135E2"/>
    <w:rsid w:val="00D15D72"/>
    <w:rsid w:val="00D15F76"/>
    <w:rsid w:val="00D1626E"/>
    <w:rsid w:val="00D17A8D"/>
    <w:rsid w:val="00D20F16"/>
    <w:rsid w:val="00D211CB"/>
    <w:rsid w:val="00D213AA"/>
    <w:rsid w:val="00D21C22"/>
    <w:rsid w:val="00D22B64"/>
    <w:rsid w:val="00D2303B"/>
    <w:rsid w:val="00D23BBF"/>
    <w:rsid w:val="00D23C85"/>
    <w:rsid w:val="00D23FFD"/>
    <w:rsid w:val="00D24991"/>
    <w:rsid w:val="00D24F91"/>
    <w:rsid w:val="00D2740D"/>
    <w:rsid w:val="00D27A4D"/>
    <w:rsid w:val="00D366C3"/>
    <w:rsid w:val="00D409AD"/>
    <w:rsid w:val="00D417A0"/>
    <w:rsid w:val="00D4273F"/>
    <w:rsid w:val="00D43D4F"/>
    <w:rsid w:val="00D454A3"/>
    <w:rsid w:val="00D46A18"/>
    <w:rsid w:val="00D50255"/>
    <w:rsid w:val="00D508E9"/>
    <w:rsid w:val="00D526BB"/>
    <w:rsid w:val="00D55902"/>
    <w:rsid w:val="00D56097"/>
    <w:rsid w:val="00D61621"/>
    <w:rsid w:val="00D61DF1"/>
    <w:rsid w:val="00D6291B"/>
    <w:rsid w:val="00D63F6F"/>
    <w:rsid w:val="00D648CF"/>
    <w:rsid w:val="00D66520"/>
    <w:rsid w:val="00D71013"/>
    <w:rsid w:val="00D72FB3"/>
    <w:rsid w:val="00D74F81"/>
    <w:rsid w:val="00D75F8B"/>
    <w:rsid w:val="00D77439"/>
    <w:rsid w:val="00D77BE3"/>
    <w:rsid w:val="00D83808"/>
    <w:rsid w:val="00D83BB1"/>
    <w:rsid w:val="00D90C36"/>
    <w:rsid w:val="00D90D03"/>
    <w:rsid w:val="00D925DC"/>
    <w:rsid w:val="00D93DF5"/>
    <w:rsid w:val="00D94F71"/>
    <w:rsid w:val="00D9635E"/>
    <w:rsid w:val="00D971C1"/>
    <w:rsid w:val="00D971D3"/>
    <w:rsid w:val="00DA15AD"/>
    <w:rsid w:val="00DA1C93"/>
    <w:rsid w:val="00DA1FFE"/>
    <w:rsid w:val="00DA3EF7"/>
    <w:rsid w:val="00DA4E2B"/>
    <w:rsid w:val="00DB09CA"/>
    <w:rsid w:val="00DB0C60"/>
    <w:rsid w:val="00DB14D8"/>
    <w:rsid w:val="00DB2C3F"/>
    <w:rsid w:val="00DB4D49"/>
    <w:rsid w:val="00DB54A3"/>
    <w:rsid w:val="00DB6D25"/>
    <w:rsid w:val="00DC0EEB"/>
    <w:rsid w:val="00DC1A49"/>
    <w:rsid w:val="00DC2D6C"/>
    <w:rsid w:val="00DC32FB"/>
    <w:rsid w:val="00DC4FD9"/>
    <w:rsid w:val="00DD0B52"/>
    <w:rsid w:val="00DD1240"/>
    <w:rsid w:val="00DD26CB"/>
    <w:rsid w:val="00DE2767"/>
    <w:rsid w:val="00DE34CF"/>
    <w:rsid w:val="00DE44BC"/>
    <w:rsid w:val="00DE4AC4"/>
    <w:rsid w:val="00DE5142"/>
    <w:rsid w:val="00DE6427"/>
    <w:rsid w:val="00DF04A1"/>
    <w:rsid w:val="00DF1D6D"/>
    <w:rsid w:val="00DF2840"/>
    <w:rsid w:val="00DF3C20"/>
    <w:rsid w:val="00DF4409"/>
    <w:rsid w:val="00DF6296"/>
    <w:rsid w:val="00DF63EE"/>
    <w:rsid w:val="00DF6403"/>
    <w:rsid w:val="00DF75F6"/>
    <w:rsid w:val="00E00A1C"/>
    <w:rsid w:val="00E00AAD"/>
    <w:rsid w:val="00E02095"/>
    <w:rsid w:val="00E05D0F"/>
    <w:rsid w:val="00E07821"/>
    <w:rsid w:val="00E11FBF"/>
    <w:rsid w:val="00E13F3D"/>
    <w:rsid w:val="00E16832"/>
    <w:rsid w:val="00E204C0"/>
    <w:rsid w:val="00E22D7D"/>
    <w:rsid w:val="00E235F5"/>
    <w:rsid w:val="00E250D3"/>
    <w:rsid w:val="00E250DE"/>
    <w:rsid w:val="00E2563B"/>
    <w:rsid w:val="00E2618D"/>
    <w:rsid w:val="00E2677B"/>
    <w:rsid w:val="00E26881"/>
    <w:rsid w:val="00E27DE4"/>
    <w:rsid w:val="00E31418"/>
    <w:rsid w:val="00E320E8"/>
    <w:rsid w:val="00E34898"/>
    <w:rsid w:val="00E3580C"/>
    <w:rsid w:val="00E40CEB"/>
    <w:rsid w:val="00E42079"/>
    <w:rsid w:val="00E45DBF"/>
    <w:rsid w:val="00E50AEC"/>
    <w:rsid w:val="00E54A17"/>
    <w:rsid w:val="00E54AA6"/>
    <w:rsid w:val="00E5634E"/>
    <w:rsid w:val="00E57089"/>
    <w:rsid w:val="00E5721F"/>
    <w:rsid w:val="00E65A86"/>
    <w:rsid w:val="00E70B49"/>
    <w:rsid w:val="00E72562"/>
    <w:rsid w:val="00E74621"/>
    <w:rsid w:val="00E751BE"/>
    <w:rsid w:val="00E81391"/>
    <w:rsid w:val="00E83C11"/>
    <w:rsid w:val="00E86B6B"/>
    <w:rsid w:val="00E87927"/>
    <w:rsid w:val="00E924D2"/>
    <w:rsid w:val="00E92B9A"/>
    <w:rsid w:val="00E93C00"/>
    <w:rsid w:val="00EA361B"/>
    <w:rsid w:val="00EA37E4"/>
    <w:rsid w:val="00EA5B6A"/>
    <w:rsid w:val="00EA74E2"/>
    <w:rsid w:val="00EA7E41"/>
    <w:rsid w:val="00EB09B7"/>
    <w:rsid w:val="00EB0A76"/>
    <w:rsid w:val="00EB0BFA"/>
    <w:rsid w:val="00EB0C03"/>
    <w:rsid w:val="00EB0FE8"/>
    <w:rsid w:val="00EB38B2"/>
    <w:rsid w:val="00EB50F4"/>
    <w:rsid w:val="00EB57B1"/>
    <w:rsid w:val="00EB7A82"/>
    <w:rsid w:val="00EC3125"/>
    <w:rsid w:val="00EC3C66"/>
    <w:rsid w:val="00EC41CE"/>
    <w:rsid w:val="00EC497E"/>
    <w:rsid w:val="00ED0054"/>
    <w:rsid w:val="00ED00C5"/>
    <w:rsid w:val="00ED364C"/>
    <w:rsid w:val="00ED42A5"/>
    <w:rsid w:val="00ED5371"/>
    <w:rsid w:val="00ED5F3D"/>
    <w:rsid w:val="00ED7A81"/>
    <w:rsid w:val="00EE0617"/>
    <w:rsid w:val="00EE16DB"/>
    <w:rsid w:val="00EE18E1"/>
    <w:rsid w:val="00EE1FC8"/>
    <w:rsid w:val="00EE6C92"/>
    <w:rsid w:val="00EE7D7C"/>
    <w:rsid w:val="00EF062E"/>
    <w:rsid w:val="00EF1941"/>
    <w:rsid w:val="00EF5C4E"/>
    <w:rsid w:val="00EF717A"/>
    <w:rsid w:val="00EF7AE6"/>
    <w:rsid w:val="00F00495"/>
    <w:rsid w:val="00F02221"/>
    <w:rsid w:val="00F033DB"/>
    <w:rsid w:val="00F03455"/>
    <w:rsid w:val="00F069AD"/>
    <w:rsid w:val="00F07155"/>
    <w:rsid w:val="00F0754D"/>
    <w:rsid w:val="00F07CEF"/>
    <w:rsid w:val="00F10E3C"/>
    <w:rsid w:val="00F114E7"/>
    <w:rsid w:val="00F16A63"/>
    <w:rsid w:val="00F17739"/>
    <w:rsid w:val="00F21280"/>
    <w:rsid w:val="00F25A7B"/>
    <w:rsid w:val="00F25D98"/>
    <w:rsid w:val="00F2695C"/>
    <w:rsid w:val="00F300FB"/>
    <w:rsid w:val="00F30DDA"/>
    <w:rsid w:val="00F37CE2"/>
    <w:rsid w:val="00F40D97"/>
    <w:rsid w:val="00F41732"/>
    <w:rsid w:val="00F42C0D"/>
    <w:rsid w:val="00F501D7"/>
    <w:rsid w:val="00F518ED"/>
    <w:rsid w:val="00F53EFD"/>
    <w:rsid w:val="00F560EA"/>
    <w:rsid w:val="00F569CC"/>
    <w:rsid w:val="00F6085C"/>
    <w:rsid w:val="00F60B43"/>
    <w:rsid w:val="00F611D4"/>
    <w:rsid w:val="00F62009"/>
    <w:rsid w:val="00F63874"/>
    <w:rsid w:val="00F65AE8"/>
    <w:rsid w:val="00F66083"/>
    <w:rsid w:val="00F72310"/>
    <w:rsid w:val="00F74C4F"/>
    <w:rsid w:val="00F76C3C"/>
    <w:rsid w:val="00F77BE8"/>
    <w:rsid w:val="00F803BE"/>
    <w:rsid w:val="00F828C2"/>
    <w:rsid w:val="00F86730"/>
    <w:rsid w:val="00F93399"/>
    <w:rsid w:val="00F97B35"/>
    <w:rsid w:val="00FA08C2"/>
    <w:rsid w:val="00FA1138"/>
    <w:rsid w:val="00FA405C"/>
    <w:rsid w:val="00FA5CF6"/>
    <w:rsid w:val="00FA619F"/>
    <w:rsid w:val="00FA72C3"/>
    <w:rsid w:val="00FB147A"/>
    <w:rsid w:val="00FB15DB"/>
    <w:rsid w:val="00FB1920"/>
    <w:rsid w:val="00FB207B"/>
    <w:rsid w:val="00FB2840"/>
    <w:rsid w:val="00FB4AED"/>
    <w:rsid w:val="00FB510E"/>
    <w:rsid w:val="00FB6386"/>
    <w:rsid w:val="00FC17DF"/>
    <w:rsid w:val="00FC1BE2"/>
    <w:rsid w:val="00FC29A8"/>
    <w:rsid w:val="00FC2E84"/>
    <w:rsid w:val="00FC5723"/>
    <w:rsid w:val="00FC654B"/>
    <w:rsid w:val="00FC6740"/>
    <w:rsid w:val="00FD1213"/>
    <w:rsid w:val="00FD1C72"/>
    <w:rsid w:val="00FD20B9"/>
    <w:rsid w:val="00FD3FA3"/>
    <w:rsid w:val="00FD574B"/>
    <w:rsid w:val="00FD578C"/>
    <w:rsid w:val="00FD75A7"/>
    <w:rsid w:val="00FE25ED"/>
    <w:rsid w:val="00FE2AEF"/>
    <w:rsid w:val="00FE3052"/>
    <w:rsid w:val="00FE4C19"/>
    <w:rsid w:val="00FE6A7D"/>
    <w:rsid w:val="00FE6B77"/>
    <w:rsid w:val="00FF5535"/>
    <w:rsid w:val="00FF6401"/>
    <w:rsid w:val="00FF701A"/>
    <w:rsid w:val="00FF751F"/>
    <w:rsid w:val="00FF7846"/>
    <w:rsid w:val="00FF7FC9"/>
    <w:rsid w:val="5F2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4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1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qFormat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qFormat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E83C1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character" w:customStyle="1" w:styleId="EditorsNoteENChar">
    <w:name w:val="Editor's Note;EN Char"/>
    <w:rsid w:val="004757E6"/>
    <w:rPr>
      <w:color w:val="FF0000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4426"/>
    <w:rPr>
      <w:rFonts w:eastAsia="SimSun"/>
    </w:rPr>
  </w:style>
  <w:style w:type="paragraph" w:styleId="BlockText">
    <w:name w:val="Block Text"/>
    <w:basedOn w:val="Normal"/>
    <w:rsid w:val="0009442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09442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09442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9442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09442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9442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9442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9442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9442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09442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9442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9442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9442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09442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9442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94426"/>
    <w:rPr>
      <w:rFonts w:eastAsia="SimSun"/>
      <w:b/>
      <w:bCs/>
    </w:rPr>
  </w:style>
  <w:style w:type="paragraph" w:styleId="Closing">
    <w:name w:val="Closing"/>
    <w:basedOn w:val="Normal"/>
    <w:link w:val="ClosingChar"/>
    <w:rsid w:val="0009442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09442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94426"/>
    <w:rPr>
      <w:rFonts w:eastAsia="SimSun"/>
    </w:rPr>
  </w:style>
  <w:style w:type="character" w:customStyle="1" w:styleId="DateChar">
    <w:name w:val="Date Char"/>
    <w:basedOn w:val="DefaultParagraphFont"/>
    <w:link w:val="Date"/>
    <w:rsid w:val="0009442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9442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09442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9442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09442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09442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94426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09442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09442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9442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9442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9442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09442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09442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09442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09442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09442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09442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09442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442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442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9442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09442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09442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09442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09442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094426"/>
    <w:pPr>
      <w:numPr>
        <w:numId w:val="26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094426"/>
    <w:pPr>
      <w:numPr>
        <w:numId w:val="27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094426"/>
    <w:pPr>
      <w:numPr>
        <w:numId w:val="28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094426"/>
    <w:pPr>
      <w:ind w:left="720"/>
    </w:pPr>
    <w:rPr>
      <w:rFonts w:eastAsia="SimSun"/>
    </w:rPr>
  </w:style>
  <w:style w:type="paragraph" w:styleId="MacroText">
    <w:name w:val="macro"/>
    <w:link w:val="MacroTextChar"/>
    <w:rsid w:val="000944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9442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944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94426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9442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094426"/>
    <w:rPr>
      <w:rFonts w:eastAsia="SimSun"/>
      <w:sz w:val="24"/>
      <w:szCs w:val="24"/>
    </w:rPr>
  </w:style>
  <w:style w:type="paragraph" w:styleId="NormalIndent">
    <w:name w:val="Normal Indent"/>
    <w:basedOn w:val="Normal"/>
    <w:rsid w:val="0009442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09442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09442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09442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09442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9442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9442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9442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09442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9442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09442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9442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94426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9442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09442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09442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94426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9442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442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09442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094426"/>
  </w:style>
  <w:style w:type="character" w:customStyle="1" w:styleId="spellingerror">
    <w:name w:val="spellingerror"/>
    <w:qFormat/>
    <w:rsid w:val="00094426"/>
  </w:style>
  <w:style w:type="character" w:customStyle="1" w:styleId="eop">
    <w:name w:val="eop"/>
    <w:qFormat/>
    <w:rsid w:val="00094426"/>
  </w:style>
  <w:style w:type="paragraph" w:customStyle="1" w:styleId="paragraph">
    <w:name w:val="paragraph"/>
    <w:basedOn w:val="Normal"/>
    <w:qFormat/>
    <w:rsid w:val="0009442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09442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094426"/>
  </w:style>
  <w:style w:type="character" w:styleId="Emphasis">
    <w:name w:val="Emphasis"/>
    <w:uiPriority w:val="20"/>
    <w:qFormat/>
    <w:rsid w:val="00094426"/>
    <w:rPr>
      <w:i/>
      <w:iCs/>
    </w:rPr>
  </w:style>
  <w:style w:type="paragraph" w:customStyle="1" w:styleId="Default">
    <w:name w:val="Default"/>
    <w:rsid w:val="0009442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094426"/>
    <w:pPr>
      <w:numPr>
        <w:numId w:val="29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094426"/>
    <w:rPr>
      <w:rFonts w:ascii="Times New Roman" w:hAnsi="Times New Roman"/>
      <w:lang w:val="en-GB" w:eastAsia="en-US"/>
    </w:rPr>
  </w:style>
  <w:style w:type="character" w:customStyle="1" w:styleId="desc">
    <w:name w:val="desc"/>
    <w:rsid w:val="00094426"/>
  </w:style>
  <w:style w:type="paragraph" w:customStyle="1" w:styleId="FL">
    <w:name w:val="FL"/>
    <w:basedOn w:val="Normal"/>
    <w:rsid w:val="000944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未处理的提及1"/>
    <w:uiPriority w:val="99"/>
    <w:semiHidden/>
    <w:unhideWhenUsed/>
    <w:rsid w:val="0009442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094426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09442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09442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09442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094426"/>
  </w:style>
  <w:style w:type="character" w:customStyle="1" w:styleId="line">
    <w:name w:val="line"/>
    <w:rsid w:val="00094426"/>
  </w:style>
  <w:style w:type="paragraph" w:customStyle="1" w:styleId="TableText">
    <w:name w:val="Table Text"/>
    <w:basedOn w:val="Normal"/>
    <w:link w:val="TableTextChar"/>
    <w:uiPriority w:val="19"/>
    <w:qFormat/>
    <w:rsid w:val="0009442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094426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094426"/>
  </w:style>
  <w:style w:type="character" w:customStyle="1" w:styleId="HTMLPreformattedChar1">
    <w:name w:val="HTML Preformatted Char1"/>
    <w:uiPriority w:val="99"/>
    <w:semiHidden/>
    <w:rsid w:val="0009442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09442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09442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094426"/>
  </w:style>
  <w:style w:type="table" w:customStyle="1" w:styleId="TableGrid2">
    <w:name w:val="Table Grid2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9442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094426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09442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numbering" w:customStyle="1" w:styleId="NoList3">
    <w:name w:val="No List3"/>
    <w:next w:val="NoList"/>
    <w:uiPriority w:val="99"/>
    <w:semiHidden/>
    <w:unhideWhenUsed/>
    <w:rsid w:val="00094426"/>
  </w:style>
  <w:style w:type="table" w:customStyle="1" w:styleId="TableGrid3">
    <w:name w:val="Table Grid3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网格型1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94426"/>
    <w:rPr>
      <w:lang w:eastAsia="en-US"/>
    </w:rPr>
  </w:style>
  <w:style w:type="table" w:customStyle="1" w:styleId="20">
    <w:name w:val="网格型2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0944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8" ma:contentTypeDescription="Create a new document." ma:contentTypeScope="" ma:versionID="dd7de1a504abfbe8777858ceda7e2385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21ab9d8d74eefb32bd443e3a4d2cbefe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3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E2B126-B248-491D-AEAF-9FDB366E82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35</Pages>
  <Words>12737</Words>
  <Characters>72607</Characters>
  <Application>Microsoft Office Word</Application>
  <DocSecurity>0</DocSecurity>
  <Lines>605</Lines>
  <Paragraphs>170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4</cp:revision>
  <cp:lastPrinted>1900-01-01T05:00:00Z</cp:lastPrinted>
  <dcterms:created xsi:type="dcterms:W3CDTF">2023-03-03T01:59:00Z</dcterms:created>
  <dcterms:modified xsi:type="dcterms:W3CDTF">2023-03-09T10:45:00Z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0x010100BD9F5E010B504B419D5135A5AD949059</vt:lpwstr>
  </property>
  <property fmtid="{D5CDD505-2E9C-101B-9397-08002B2CF9AE}" pid="22" name="MediaServiceImageTags">
    <vt:lpwstr/>
  </property>
</Properties>
</file>